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id w:val="521769907"/>
        <w:docPartObj>
          <w:docPartGallery w:val="Cover Pages"/>
          <w:docPartUnique/>
        </w:docPartObj>
      </w:sdtPr>
      <w:sdtEndPr>
        <w:rPr>
          <w:rFonts w:ascii="Book Antiqua" w:hAnsi="Book Antiqua" w:cs="Tahoma"/>
          <w:b/>
          <w:bCs/>
          <w:color w:val="002060"/>
          <w:sz w:val="32"/>
          <w:szCs w:val="32"/>
        </w:rPr>
      </w:sdtEndPr>
      <w:sdtContent>
        <w:p w:rsidR="004E3A00" w:rsidRDefault="00FA0363">
          <w:r>
            <w:rPr>
              <w:noProof/>
            </w:rPr>
            <w:pict>
              <v:group id="Group 2" o:spid="_x0000_s1026" style="position:absolute;margin-left:.7pt;margin-top:-31.8pt;width:593.95pt;height:697.45pt;z-index:251660288;mso-width-percent:1000;mso-height-percent:1000;mso-position-horizontal-relative:page;mso-position-vertical-relative:margin;mso-width-percent:1000;mso-height-percent:1000;mso-height-relative:margin" coordorigin=",1440" coordsize="12239,1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" o:allowincell="f">
                <v:group id="Group 3" o:spid="_x0000_s1027" style="position:absolute;top:9661;width:12239;height:4739"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LvbsMA&#10;AADaAAAADwAAAGRycy9kb3ducmV2LnhtbESPT2vCQBTE74LfYXlCb7qxUKnRVYLQ1t5M/APeHtln&#10;Es2+Ddk1pt++Wyh4HGbmN8xy3ZtadNS6yrKC6SQCQZxbXXGh4LD/GL+DcB5ZY22ZFPyQg/VqOFhi&#10;rO2DU+oyX4gAYRejgtL7JpbS5SUZdBPbEAfvYluDPsi2kLrFR4CbWr5G0UwarDgslNjQpqT8lt2N&#10;gjTqj7vZ55e+nnLXzZPdOUuTb6VeRn2yAOGp98/wf3urFbzB35Vw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LvbsMAAADaAAAADwAAAAAAAAAAAAAAAACYAgAAZHJzL2Rv&#10;d25yZXYueG1sUEsFBgAAAAAEAAQA9QAAAIgDAAAAAA==&#10;" path="m,l17,2863,7132,2578r,-2378l,xe" fillcolor="#a7bfde [1620]" stroked="f">
                      <v:fill opacity="32896f"/>
                      <v:path arrowok="t" o:connecttype="custom" o:connectlocs="0,0;17,2863;7132,2578;7132,200;0,0" o:connectangles="0,0,0,0,0"/>
                    </v:shape>
                    <v:shape id="Freeform 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BVsQA&#10;AADaAAAADwAAAGRycy9kb3ducmV2LnhtbESPT2vCQBTE70K/w/IK3nRTpVLSbEIRheCptULp7ZF9&#10;+VOzb0N2TWI/fbcgeBxm5jdMkk2mFQP1rrGs4GkZgSAurG64UnD63C9eQDiPrLG1TAqu5CBLH2YJ&#10;xtqO/EHD0VciQNjFqKD2vouldEVNBt3SdsTBK21v0AfZV1L3OAa4aeUqijbSYMNhocaOtjUV5+PF&#10;KPj5XiNPbntY737fR7w8n/Ly66zU/HF6ewXhafL38K2dawUb+L8Sb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QgVbEAAAA2gAAAA8AAAAAAAAAAAAAAAAAmAIAAGRycy9k&#10;b3ducmV2LnhtbFBLBQYAAAAABAAEAPUAAACJAwAAAAA=&#10;" path="m,569l,2930r3466,620l3466,,,569xe" fillcolor="#d3dfee [820]" stroked="f">
                      <v:fill opacity="32896f"/>
                      <v:path arrowok="t" o:connecttype="custom" o:connectlocs="0,569;0,2930;3466,3550;3466,0;0,569" o:connectangles="0,0,0,0,0"/>
                    </v:shape>
                    <v:shape id="Freeform 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Vn4sMA&#10;AADaAAAADwAAAGRycy9kb3ducmV2LnhtbESPQWvCQBSE70L/w/IKvekmVq2kWUUKhV6Nkl6f2Wey&#10;NPs2zW5j6q93CwWPw8x8w+Tb0bZioN4bxwrSWQKCuHLacK3geHifrkH4gKyxdUwKfsnDdvMwyTHT&#10;7sJ7GopQiwhhn6GCJoQuk9JXDVn0M9cRR+/seoshyr6WusdLhNtWzpNkJS0ajgsNdvTWUPVV/FgF&#10;tHu+fi+Lz9MpNWVZdce5WQxWqafHcfcKItAY7uH/9odW8AJ/V+IN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Vn4sMAAADaAAAADwAAAAAAAAAAAAAAAACYAgAAZHJzL2Rv&#10;d25yZXYueG1sUEsFBgAAAAAEAAQA9QAAAIgDAAAAAA==&#10;" path="m,l,3550,1591,2746r,-2009l,xe" fillcolor="#a7bfde [1620]" stroked="f">
                      <v:fill opacity="32896f"/>
                      <v:path arrowok="t" o:connecttype="custom" o:connectlocs="0,0;0,3550;1591,2746;1591,737;0,0" o:connectangles="0,0,0,0,0"/>
                    </v:shape>
                  </v:group>
                  <v:shape id="Freeform 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nLuMEA&#10;AADaAAAADwAAAGRycy9kb3ducmV2LnhtbERPz0/CMBS+k/A/NI/EG3RAQsikWwSC4BE00eNzfW7T&#10;9XW0hU3/ensg4fjl+73Ke9OIKzlfW1YwnSQgiAuray4VvL3uxksQPiBrbCyTgl/ykGfDwQpTbTs+&#10;0vUUShFD2KeooAqhTaX0RUUG/cS2xJH7ss5giNCVUjvsYrhp5CxJFtJgzbGhwpY2FRU/p4tR8LL9&#10;3PP8b/q8/j6X663r7Pu8+VDqYdQ/PYII1Ie7+OY+aAVxa7wSb4DM/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5y7jBAAAA2gAAAA8AAAAAAAAAAAAAAAAAmAIAAGRycy9kb3du&#10;cmV2LnhtbFBLBQYAAAAABAAEAPUAAACGAwAAAAA=&#10;" path="m1,251l,2662r4120,251l4120,,1,251xe" fillcolor="#d8d8d8 [2732]" stroked="f">
                    <v:path arrowok="t" o:connecttype="custom" o:connectlocs="1,251;0,2662;4120,2913;4120,0;1,251" o:connectangles="0,0,0,0,0"/>
                  </v:shape>
                  <v:shape id="Freeform 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GLMIA&#10;AADaAAAADwAAAGRycy9kb3ducmV2LnhtbESPQYvCMBSE78L+h/AWvIhN14Not1FEtuDiySp4fTRv&#10;22DzUpqo9d9vBMHjMDPfMPl6sK24Ue+NYwVfSQqCuHLacK3gdCymCxA+IGtsHZOCB3lYrz5GOWba&#10;3flAtzLUIkLYZ6igCaHLpPRVQxZ94jri6P253mKIsq+l7vEe4baVszSdS4uG40KDHW0bqi7l1SoY&#10;TGjL3+WsMO48+Tmei8l2/7gqNf4cNt8gAg3hHX61d1rBEp5X4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7sYswgAAANoAAAAPAAAAAAAAAAAAAAAAAJgCAABkcnMvZG93&#10;bnJldi54bWxQSwUGAAAAAAQABAD1AAAAhwMAAAAA&#10;" path="m,l,4236,3985,3349r,-2428l,xe" fillcolor="#bfbfbf [2412]" stroked="f">
                    <v:path arrowok="t" o:connecttype="custom" o:connectlocs="0,0;0,4236;3985,3349;3985,921;0,0" o:connectangles="0,0,0,0,0"/>
                  </v:shape>
                  <v:shape id="Freeform 1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IIFMMA&#10;AADbAAAADwAAAGRycy9kb3ducmV2LnhtbESPT4vCQAzF7wt+hyGCt3XqCot0HUUWRU+Cf8Br6MS2&#10;tJOpnVmt/fSbg+At4b2898t82bla3akNpWcDk3ECijjztuTcwPm0+ZyBChHZYu2ZDDwpwHIx+Jhj&#10;av2DD3Q/xlxJCIcUDRQxNqnWISvIYRj7hli0q28dRlnbXNsWHxLuav2VJN/aYcnSUGBDvwVl1fHP&#10;Gegvfn/VTd9PL/2mWt9u1eqwPRszGnarH1CRuvg2v653VvCFXn6RAf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IIFMMAAADbAAAADwAAAAAAAAAAAAAAAACYAgAAZHJzL2Rv&#10;d25yZXYueG1sUEsFBgAAAAAEAAQA9QAAAIgDAAAAAA==&#10;" path="m4086,r-2,4253l,3198,,1072,4086,xe" fillcolor="#d8d8d8 [2732]" stroked="f">
                    <v:path arrowok="t" o:connecttype="custom" o:connectlocs="4086,0;4084,4253;0,3198;0,1072;4086,0" o:connectangles="0,0,0,0,0"/>
                  </v:shape>
                  <v:shape id="Freeform 1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Ufm8AA&#10;AADbAAAADwAAAGRycy9kb3ducmV2LnhtbERPTYvCMBC9L/gfwgheRFNdVtyuUVQQFjxZBa9DM9uW&#10;bSYlSWv990YQvM3jfc5q05tadOR8ZVnBbJqAIM6trrhQcDkfJksQPiBrrC2Tgjt52KwHHytMtb3x&#10;ibosFCKGsE9RQRlCk0rp85IM+qltiCP3Z53BEKErpHZ4i+GmlvMkWUiDFceGEhval5T/Z61RkH1j&#10;334l2y7b0aUdX8fH+fHTKTUa9tsfEIH68Ba/3L86zp/B85d4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2Ufm8AAAADbAAAADwAAAAAAAAAAAAAAAACYAgAAZHJzL2Rvd25y&#10;ZXYueG1sUEsFBgAAAAAEAAQA9QAAAIUDAAAAAA==&#10;" path="m,921l2060,r16,3851l,2981,,921xe" fillcolor="#d3dfee [820]" stroked="f">
                    <v:fill opacity="46003f"/>
                    <v:path arrowok="t" o:connecttype="custom" o:connectlocs="0,921;2060,0;2076,3851;0,2981;0,921" o:connectangles="0,0,0,0,0"/>
                  </v:shape>
                  <v:shape id="Freeform 1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JkcEA&#10;AADbAAAADwAAAGRycy9kb3ducmV2LnhtbERPS4vCMBC+C/6HMII3TS3iutUosqB4kvWx4HFoxrbY&#10;TLpNrNVfvxEWvM3H95z5sjWlaKh2hWUFo2EEgji1uuBMwem4HkxBOI+ssbRMCh7kYLnoduaYaHvn&#10;PTUHn4kQwi5BBbn3VSKlS3My6Ia2Ig7cxdYGfYB1JnWN9xBuShlH0UQaLDg05FjRV07p9XAzCppy&#10;d2ono/jze/N7fl5o+vMx5rVS/V67moHw1Pq3+N+91WF+DK9fw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8yZHBAAAA2wAAAA8AAAAAAAAAAAAAAAAAmAIAAGRycy9kb3du&#10;cmV2LnhtbFBLBQYAAAAABAAEAPUAAACGAwAAAAA=&#10;" path="m,l17,3835,6011,2629r,-1390l,xe" fillcolor="#a7bfde [1620]" stroked="f">
                    <v:fill opacity="46003f"/>
                    <v:path arrowok="t" o:connecttype="custom" o:connectlocs="0,0;17,3835;6011,2629;6011,1239;0,0" o:connectangles="0,0,0,0,0"/>
                  </v:shape>
                  <v:shape id="Freeform 1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Pzg78A&#10;AADbAAAADwAAAGRycy9kb3ducmV2LnhtbERPzYrCMBC+C/sOYQQvoqlbWWo1iiwsePCi7gMMzZgU&#10;m0lpsrX79kYQvM3H9zub3eAa0VMXas8KFvMMBHHldc1Gwe/lZ1aACBFZY+OZFPxTgN32Y7TBUvs7&#10;n6g/RyNSCIcSFdgY21LKUFlyGOa+JU7c1XcOY4KdkbrDewp3jfzMsi/psObUYLGlb0vV7fznFBQo&#10;pzlfh/5WnNAd85Wx7dIoNRkP+zWISEN8i1/ug07zc3j+kg6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8/ODvwAAANsAAAAPAAAAAAAAAAAAAAAAAJgCAABkcnMvZG93bnJl&#10;di54bWxQSwUGAAAAAAQABAD1AAAAhAMAAAAA&#10;" path="m,1038l,2411,4102,3432,4102,,,1038xe" fillcolor="#d3dfee [820]" stroked="f">
                    <v:fill opacity="46003f"/>
                    <v:path arrowok="t" o:connecttype="custom" o:connectlocs="0,1038;0,2411;4102,3432;4102,0;0,1038" o:connectangles="0,0,0,0,0"/>
                  </v:shape>
                </v:group>
                <v:rect id="Rectangle 14" o:spid="_x0000_s1038" style="position:absolute;left:1799;top:1440;width:8639;height:11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M/isMA&#10;AADbAAAADwAAAGRycy9kb3ducmV2LnhtbERPzWrCQBC+C77DMoVepG5aQmyjq4i1kObW6ANMs2OS&#10;mp0N2dWkb+8Khd7m4/ud1WY0rbhS7xrLCp7nEQji0uqGKwXHw8fTKwjnkTW2lknBLznYrKeTFaba&#10;DvxF18JXIoSwS1FB7X2XSunKmgy6ue2IA3eyvUEfYF9J3eMQwk0rX6IokQYbDg01drSrqTwXF6Pg&#10;M4/z4y6TP+e35n2WLYpIfid7pR4fxu0ShKfR/4v/3JkO82O4/xIO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M/isMAAADbAAAADwAAAAAAAAAAAAAAAACYAgAAZHJzL2Rv&#10;d25yZXYueG1sUEsFBgAAAAAEAAQA9QAAAIgDAAAAAA==&#10;" filled="f" stroked="f">
                  <v:textbox style="mso-fit-shape-to-text:t">
                    <w:txbxContent>
                      <w:p w:rsidR="00F14728" w:rsidRDefault="006E2F45">
                        <w:pPr>
                          <w:spacing w:after="0"/>
                          <w:rPr>
                            <w:b/>
                            <w:bCs/>
                            <w:color w:val="808080" w:themeColor="text1" w:themeTint="7F"/>
                            <w:sz w:val="32"/>
                            <w:szCs w:val="32"/>
                          </w:rPr>
                        </w:pPr>
                        <w:r>
                          <w:rPr>
                            <w:noProof/>
                          </w:rPr>
                          <w:drawing>
                            <wp:inline distT="0" distB="0" distL="0" distR="0" wp14:anchorId="53BEBF92" wp14:editId="20BFDE26">
                              <wp:extent cx="5000625" cy="628650"/>
                              <wp:effectExtent l="0" t="0" r="9525" b="0"/>
                              <wp:docPr id="4" name="Εικόνα 4" descr="Αρχικ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Αρχική"/>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0625" cy="628650"/>
                                      </a:xfrm>
                                      <a:prstGeom prst="rect">
                                        <a:avLst/>
                                      </a:prstGeom>
                                      <a:noFill/>
                                      <a:ln>
                                        <a:noFill/>
                                      </a:ln>
                                    </pic:spPr>
                                  </pic:pic>
                                </a:graphicData>
                              </a:graphic>
                            </wp:inline>
                          </w:drawing>
                        </w:r>
                      </w:p>
                    </w:txbxContent>
                  </v:textbox>
                </v:rect>
                <v:rect id="Rectangle 15" o:spid="_x0000_s1039" style="position:absolute;left:6494;top:11160;width:4998;height:1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aEcIA&#10;AADbAAAADwAAAGRycy9kb3ducmV2LnhtbERPzWrCQBC+C77DMoIX0Y1SraauItpC9NboA4zZMUnN&#10;zobsqunbdwuCt/n4fme5bk0l7tS40rKC8SgCQZxZXXKu4HT8Gs5BOI+ssbJMCn7JwXrV7Swx1vbB&#10;33RPfS5CCLsYFRTe17GULivIoBvZmjhwF9sY9AE2udQNPkK4qeQkimbSYMmhocCatgVl1/RmFOwP&#10;b4fTNpE/10W5GyTvaSTPs0+l+r128wHCU+tf4qc70WH+FP5/C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5oRwgAAANsAAAAPAAAAAAAAAAAAAAAAAJgCAABkcnMvZG93&#10;bnJldi54bWxQSwUGAAAAAAQABAD1AAAAhwMAAAAA&#10;" filled="f" stroked="f">
                  <v:textbox style="mso-fit-shape-to-text:t">
                    <w:txbxContent>
                      <w:sdt>
                        <w:sdtPr>
                          <w:rPr>
                            <w:color w:val="002060"/>
                            <w:sz w:val="96"/>
                            <w:szCs w:val="96"/>
                          </w:rPr>
                          <w:alias w:val="Έτος"/>
                          <w:id w:val="617696707"/>
                          <w:dataBinding w:prefixMappings="xmlns:ns0='http://schemas.microsoft.com/office/2006/coverPageProps'" w:xpath="/ns0:CoverPageProperties[1]/ns0:PublishDate[1]" w:storeItemID="{55AF091B-3C7A-41E3-B477-F2FDAA23CFDA}"/>
                          <w:date w:fullDate="2021-01-01T00:00:00Z">
                            <w:dateFormat w:val="yy"/>
                            <w:lid w:val="el-GR"/>
                            <w:storeMappedDataAs w:val="dateTime"/>
                            <w:calendar w:val="gregorian"/>
                          </w:date>
                        </w:sdtPr>
                        <w:sdtEndPr/>
                        <w:sdtContent>
                          <w:p w:rsidR="00F14728" w:rsidRDefault="005632E2">
                            <w:pPr>
                              <w:jc w:val="right"/>
                              <w:rPr>
                                <w:sz w:val="96"/>
                                <w:szCs w:val="96"/>
                              </w:rPr>
                            </w:pPr>
                            <w:r>
                              <w:rPr>
                                <w:color w:val="002060"/>
                                <w:sz w:val="96"/>
                                <w:szCs w:val="96"/>
                              </w:rPr>
                              <w:t>21</w:t>
                            </w:r>
                          </w:p>
                        </w:sdtContent>
                      </w:sdt>
                    </w:txbxContent>
                  </v:textbox>
                </v:rect>
                <v:rect id="Rectangle 16" o:spid="_x0000_s1040" style="position:absolute;left:1800;top:2294;width:8638;height:7268;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K2psAA&#10;AADbAAAADwAAAGRycy9kb3ducmV2LnhtbERP24rCMBB9F/yHMIJvmqpQlmoUUUSFXcHLB4zN2Bab&#10;SUmi1r83Cwv7NodzndmiNbV4kvOVZQWjYQKCOLe64kLB5bwZfIHwAVljbZkUvMnDYt7tzDDT9sVH&#10;ep5CIWII+wwVlCE0mZQ+L8mgH9qGOHI36wyGCF0htcNXDDe1HCdJKg1WHBtKbGhVUn4/PYyCyffh&#10;4H7W902arC97tq5dba9Hpfq9djkFEagN/+I/907H+Sn8/hIP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2K2psAAAADbAAAADwAAAAAAAAAAAAAAAACYAgAAZHJzL2Rvd25y&#10;ZXYueG1sUEsFBgAAAAAEAAQA9QAAAIUDAAAAAA==&#10;" filled="f" stroked="f">
                  <v:textbox>
                    <w:txbxContent>
                      <w:sdt>
                        <w:sdtPr>
                          <w:rPr>
                            <w:rFonts w:ascii="Book Antiqua" w:hAnsi="Book Antiqua" w:cs="Tahoma"/>
                            <w:b/>
                            <w:bCs/>
                            <w:color w:val="002060"/>
                            <w:sz w:val="32"/>
                            <w:szCs w:val="32"/>
                          </w:rPr>
                          <w:alias w:val="Τίτλος"/>
                          <w:id w:val="617696708"/>
                          <w:dataBinding w:prefixMappings="xmlns:ns0='http://schemas.openxmlformats.org/package/2006/metadata/core-properties' xmlns:ns1='http://purl.org/dc/elements/1.1/'" w:xpath="/ns0:coreProperties[1]/ns1:title[1]" w:storeItemID="{6C3C8BC8-F283-45AE-878A-BAB7291924A1}"/>
                          <w:text/>
                        </w:sdtPr>
                        <w:sdtEndPr/>
                        <w:sdtContent>
                          <w:p w:rsidR="00F14728" w:rsidRDefault="00F14728" w:rsidP="004E3A00">
                            <w:pPr>
                              <w:spacing w:after="0"/>
                              <w:jc w:val="center"/>
                              <w:rPr>
                                <w:b/>
                                <w:bCs/>
                                <w:color w:val="1F497D" w:themeColor="text2"/>
                                <w:sz w:val="72"/>
                                <w:szCs w:val="72"/>
                              </w:rPr>
                            </w:pPr>
                            <w:r>
                              <w:rPr>
                                <w:rFonts w:ascii="Book Antiqua" w:hAnsi="Book Antiqua" w:cs="Tahoma"/>
                                <w:b/>
                                <w:bCs/>
                                <w:color w:val="002060"/>
                                <w:sz w:val="32"/>
                                <w:szCs w:val="32"/>
                              </w:rPr>
                              <w:t xml:space="preserve">Σχέδιο Κανονισμού λειτουργίας Κοινοχρήστων Χώρων Δήμου </w:t>
                            </w:r>
                            <w:proofErr w:type="spellStart"/>
                            <w:r>
                              <w:rPr>
                                <w:rFonts w:ascii="Book Antiqua" w:hAnsi="Book Antiqua" w:cs="Tahoma"/>
                                <w:b/>
                                <w:bCs/>
                                <w:color w:val="002060"/>
                                <w:sz w:val="32"/>
                                <w:szCs w:val="32"/>
                              </w:rPr>
                              <w:t>Λαμιέων</w:t>
                            </w:r>
                            <w:proofErr w:type="spellEnd"/>
                          </w:p>
                        </w:sdtContent>
                      </w:sdt>
                      <w:sdt>
                        <w:sdtPr>
                          <w:rPr>
                            <w:b/>
                            <w:bCs/>
                            <w:color w:val="4F81BD" w:themeColor="accent1"/>
                            <w:sz w:val="40"/>
                            <w:szCs w:val="40"/>
                          </w:rPr>
                          <w:alias w:val="Υπότιτλος"/>
                          <w:id w:val="617696709"/>
                          <w:dataBinding w:prefixMappings="xmlns:ns0='http://schemas.openxmlformats.org/package/2006/metadata/core-properties' xmlns:ns1='http://purl.org/dc/elements/1.1/'" w:xpath="/ns0:coreProperties[1]/ns1:subject[1]" w:storeItemID="{6C3C8BC8-F283-45AE-878A-BAB7291924A1}"/>
                          <w:text/>
                        </w:sdtPr>
                        <w:sdtEndPr/>
                        <w:sdtContent>
                          <w:p w:rsidR="00F14728" w:rsidRDefault="00F14728" w:rsidP="006077A7">
                            <w:pPr>
                              <w:jc w:val="center"/>
                              <w:rPr>
                                <w:b/>
                                <w:bCs/>
                                <w:color w:val="4F81BD" w:themeColor="accent1"/>
                                <w:sz w:val="40"/>
                                <w:szCs w:val="40"/>
                              </w:rPr>
                            </w:pPr>
                            <w:r>
                              <w:rPr>
                                <w:b/>
                                <w:bCs/>
                                <w:color w:val="4F81BD" w:themeColor="accent1"/>
                                <w:sz w:val="40"/>
                                <w:szCs w:val="40"/>
                              </w:rPr>
                              <w:t xml:space="preserve">(Πλατειών, Πεζοδρομίων, </w:t>
                            </w:r>
                            <w:r w:rsidRPr="002D3E59">
                              <w:rPr>
                                <w:b/>
                                <w:bCs/>
                                <w:color w:val="4F81BD" w:themeColor="accent1"/>
                                <w:sz w:val="40"/>
                                <w:szCs w:val="40"/>
                              </w:rPr>
                              <w:t>Πεζοδρόμων</w:t>
                            </w:r>
                            <w:r>
                              <w:rPr>
                                <w:b/>
                                <w:bCs/>
                                <w:color w:val="4F81BD" w:themeColor="accent1"/>
                                <w:sz w:val="40"/>
                                <w:szCs w:val="40"/>
                              </w:rPr>
                              <w:t xml:space="preserve"> κ.α.)</w:t>
                            </w:r>
                          </w:p>
                        </w:sdtContent>
                      </w:sdt>
                      <w:p w:rsidR="00F14728" w:rsidRDefault="00F14728">
                        <w:pPr>
                          <w:rPr>
                            <w:b/>
                            <w:bCs/>
                            <w:color w:val="808080" w:themeColor="text1" w:themeTint="7F"/>
                            <w:sz w:val="32"/>
                            <w:szCs w:val="32"/>
                          </w:rPr>
                        </w:pPr>
                      </w:p>
                      <w:p w:rsidR="00F14728" w:rsidRDefault="00F14728">
                        <w:pPr>
                          <w:rPr>
                            <w:b/>
                            <w:bCs/>
                            <w:color w:val="808080" w:themeColor="text1" w:themeTint="7F"/>
                            <w:sz w:val="32"/>
                            <w:szCs w:val="32"/>
                          </w:rPr>
                        </w:pPr>
                      </w:p>
                    </w:txbxContent>
                  </v:textbox>
                </v:rect>
                <w10:wrap anchorx="page" anchory="margin"/>
              </v:group>
            </w:pict>
          </w:r>
        </w:p>
        <w:p w:rsidR="004E3A00" w:rsidRDefault="004E3A00"/>
        <w:p w:rsidR="004E3A00" w:rsidRDefault="004E3A00">
          <w:pPr>
            <w:rPr>
              <w:rFonts w:ascii="Book Antiqua" w:hAnsi="Book Antiqua" w:cs="Tahoma"/>
              <w:b/>
              <w:bCs/>
              <w:color w:val="002060"/>
              <w:sz w:val="32"/>
              <w:szCs w:val="32"/>
            </w:rPr>
          </w:pPr>
          <w:r>
            <w:rPr>
              <w:rFonts w:ascii="Book Antiqua" w:hAnsi="Book Antiqua" w:cs="Tahoma"/>
              <w:b/>
              <w:bCs/>
              <w:color w:val="002060"/>
              <w:sz w:val="32"/>
              <w:szCs w:val="32"/>
            </w:rPr>
            <w:br w:type="page"/>
          </w:r>
        </w:p>
      </w:sdtContent>
    </w:sdt>
    <w:sdt>
      <w:sdtPr>
        <w:rPr>
          <w:rFonts w:asciiTheme="minorHAnsi" w:eastAsiaTheme="minorEastAsia" w:hAnsiTheme="minorHAnsi" w:cstheme="minorBidi"/>
          <w:b w:val="0"/>
          <w:bCs w:val="0"/>
          <w:color w:val="auto"/>
          <w:sz w:val="22"/>
          <w:szCs w:val="22"/>
          <w:lang w:eastAsia="el-GR"/>
        </w:rPr>
        <w:id w:val="-2134523966"/>
        <w:docPartObj>
          <w:docPartGallery w:val="Table of Contents"/>
          <w:docPartUnique/>
        </w:docPartObj>
      </w:sdtPr>
      <w:sdtEndPr/>
      <w:sdtContent>
        <w:p w:rsidR="00A862EE" w:rsidRDefault="00A862EE">
          <w:pPr>
            <w:pStyle w:val="ab"/>
          </w:pPr>
        </w:p>
        <w:p w:rsidR="003D55FC" w:rsidRDefault="003D55FC" w:rsidP="00A862EE">
          <w:pPr>
            <w:pStyle w:val="ab"/>
            <w:jc w:val="center"/>
            <w:rPr>
              <w:rFonts w:ascii="Book Antiqua" w:eastAsiaTheme="minorEastAsia" w:hAnsi="Book Antiqua" w:cs="Tahoma"/>
              <w:color w:val="002060"/>
              <w:sz w:val="32"/>
              <w:szCs w:val="32"/>
              <w:lang w:eastAsia="el-GR"/>
            </w:rPr>
          </w:pPr>
          <w:r w:rsidRPr="003D55FC">
            <w:rPr>
              <w:rFonts w:ascii="Book Antiqua" w:eastAsiaTheme="minorEastAsia" w:hAnsi="Book Antiqua" w:cs="Tahoma"/>
              <w:color w:val="002060"/>
              <w:sz w:val="32"/>
              <w:szCs w:val="32"/>
              <w:lang w:eastAsia="el-GR"/>
            </w:rPr>
            <w:t>Πίνακας περιεχομένων</w:t>
          </w:r>
        </w:p>
        <w:p w:rsidR="009874A6" w:rsidRPr="009874A6" w:rsidRDefault="009874A6" w:rsidP="009874A6"/>
        <w:p w:rsidR="003D55FC" w:rsidRPr="009874A6" w:rsidRDefault="003D55FC" w:rsidP="003D55FC">
          <w:pPr>
            <w:rPr>
              <w:rFonts w:ascii="Book Antiqua" w:hAnsi="Book Antiqua"/>
            </w:rPr>
          </w:pPr>
          <w:r w:rsidRPr="009874A6">
            <w:rPr>
              <w:rFonts w:ascii="Book Antiqua" w:hAnsi="Book Antiqua"/>
            </w:rPr>
            <w:t xml:space="preserve">Άρθρο 1 Αντικείμενο &amp; Σκοπός του Κανονισμού </w:t>
          </w:r>
          <w:r w:rsidRPr="009874A6">
            <w:rPr>
              <w:rFonts w:ascii="Book Antiqua" w:hAnsi="Book Antiqua"/>
            </w:rPr>
            <w:ptab w:relativeTo="margin" w:alignment="right" w:leader="dot"/>
          </w:r>
          <w:r w:rsidRPr="009874A6">
            <w:rPr>
              <w:rFonts w:ascii="Book Antiqua" w:hAnsi="Book Antiqua"/>
            </w:rPr>
            <w:t>3</w:t>
          </w:r>
        </w:p>
        <w:p w:rsidR="003D55FC" w:rsidRPr="009874A6" w:rsidRDefault="003D55FC" w:rsidP="003D55FC">
          <w:pPr>
            <w:rPr>
              <w:rFonts w:ascii="Book Antiqua" w:hAnsi="Book Antiqua"/>
            </w:rPr>
          </w:pPr>
          <w:r w:rsidRPr="009874A6">
            <w:rPr>
              <w:rFonts w:ascii="Book Antiqua" w:hAnsi="Book Antiqua"/>
            </w:rPr>
            <w:t xml:space="preserve">Άρθρο 2 Νομικό Πλαίσιο </w:t>
          </w:r>
          <w:r w:rsidRPr="009874A6">
            <w:rPr>
              <w:rFonts w:ascii="Book Antiqua" w:hAnsi="Book Antiqua"/>
            </w:rPr>
            <w:ptab w:relativeTo="margin" w:alignment="right" w:leader="dot"/>
          </w:r>
          <w:r w:rsidRPr="009874A6">
            <w:rPr>
              <w:rFonts w:ascii="Book Antiqua" w:hAnsi="Book Antiqua"/>
            </w:rPr>
            <w:t>3</w:t>
          </w:r>
        </w:p>
        <w:p w:rsidR="003D55FC" w:rsidRPr="009874A6" w:rsidRDefault="003D55FC" w:rsidP="003D55FC">
          <w:pPr>
            <w:rPr>
              <w:rFonts w:ascii="Book Antiqua" w:hAnsi="Book Antiqua"/>
            </w:rPr>
          </w:pPr>
          <w:r w:rsidRPr="009874A6">
            <w:rPr>
              <w:rFonts w:ascii="Book Antiqua" w:hAnsi="Book Antiqua"/>
            </w:rPr>
            <w:t xml:space="preserve">Άρθρο 3 Ο ρ ι σ μ ο ί </w:t>
          </w:r>
          <w:r w:rsidRPr="009874A6">
            <w:rPr>
              <w:rFonts w:ascii="Book Antiqua" w:hAnsi="Book Antiqua"/>
            </w:rPr>
            <w:ptab w:relativeTo="margin" w:alignment="right" w:leader="dot"/>
          </w:r>
          <w:r w:rsidRPr="009874A6">
            <w:rPr>
              <w:rFonts w:ascii="Book Antiqua" w:hAnsi="Book Antiqua"/>
            </w:rPr>
            <w:t>4</w:t>
          </w:r>
        </w:p>
        <w:p w:rsidR="003D55FC" w:rsidRPr="009874A6" w:rsidRDefault="003D55FC" w:rsidP="003D55FC">
          <w:pPr>
            <w:rPr>
              <w:rFonts w:ascii="Book Antiqua" w:hAnsi="Book Antiqua"/>
            </w:rPr>
          </w:pPr>
          <w:r w:rsidRPr="009874A6">
            <w:rPr>
              <w:rFonts w:ascii="Book Antiqua" w:hAnsi="Book Antiqua"/>
            </w:rPr>
            <w:t>Άρθρο 4 Αρμοδιότητες</w:t>
          </w:r>
          <w:r w:rsidRPr="009874A6">
            <w:rPr>
              <w:rFonts w:ascii="Book Antiqua" w:hAnsi="Book Antiqua"/>
            </w:rPr>
            <w:ptab w:relativeTo="margin" w:alignment="right" w:leader="dot"/>
          </w:r>
          <w:r w:rsidRPr="009874A6">
            <w:rPr>
              <w:rFonts w:ascii="Book Antiqua" w:hAnsi="Book Antiqua"/>
            </w:rPr>
            <w:t>6</w:t>
          </w:r>
        </w:p>
        <w:p w:rsidR="003D55FC" w:rsidRPr="009874A6" w:rsidRDefault="003D55FC" w:rsidP="003D55FC">
          <w:pPr>
            <w:rPr>
              <w:rFonts w:ascii="Book Antiqua" w:hAnsi="Book Antiqua"/>
            </w:rPr>
          </w:pPr>
          <w:r w:rsidRPr="009874A6">
            <w:rPr>
              <w:rFonts w:ascii="Book Antiqua" w:hAnsi="Book Antiqua"/>
              <w:color w:val="000000" w:themeColor="text1"/>
            </w:rPr>
            <w:t xml:space="preserve">Άρθρο 5 Γενικές Αρχές. </w:t>
          </w:r>
          <w:r w:rsidRPr="009874A6">
            <w:rPr>
              <w:rFonts w:ascii="Book Antiqua" w:hAnsi="Book Antiqua"/>
            </w:rPr>
            <w:ptab w:relativeTo="margin" w:alignment="right" w:leader="dot"/>
          </w:r>
          <w:r w:rsidRPr="009874A6">
            <w:rPr>
              <w:rFonts w:ascii="Book Antiqua" w:hAnsi="Book Antiqua"/>
            </w:rPr>
            <w:t>6</w:t>
          </w:r>
        </w:p>
        <w:p w:rsidR="003D55FC" w:rsidRPr="009874A6" w:rsidRDefault="003D55FC" w:rsidP="003D55FC">
          <w:pPr>
            <w:rPr>
              <w:rFonts w:ascii="Book Antiqua" w:hAnsi="Book Antiqua"/>
            </w:rPr>
          </w:pPr>
          <w:r w:rsidRPr="009874A6">
            <w:rPr>
              <w:rFonts w:ascii="Book Antiqua" w:hAnsi="Book Antiqua"/>
              <w:color w:val="000000" w:themeColor="text1"/>
            </w:rPr>
            <w:t>Άρθρο 6 Κανονισμός λειτουργίας</w:t>
          </w:r>
          <w:r w:rsidRPr="009874A6">
            <w:rPr>
              <w:rFonts w:ascii="Book Antiqua" w:hAnsi="Book Antiqua"/>
            </w:rPr>
            <w:t xml:space="preserve"> των πεζοδρόμων </w:t>
          </w:r>
          <w:r w:rsidRPr="009874A6">
            <w:rPr>
              <w:rFonts w:ascii="Book Antiqua" w:hAnsi="Book Antiqua"/>
            </w:rPr>
            <w:ptab w:relativeTo="margin" w:alignment="right" w:leader="dot"/>
          </w:r>
          <w:r w:rsidR="00B048BD">
            <w:rPr>
              <w:rFonts w:ascii="Book Antiqua" w:hAnsi="Book Antiqua"/>
            </w:rPr>
            <w:t>7</w:t>
          </w:r>
        </w:p>
        <w:p w:rsidR="003D55FC" w:rsidRPr="009874A6" w:rsidRDefault="003D55FC" w:rsidP="003D55FC">
          <w:pPr>
            <w:rPr>
              <w:rFonts w:ascii="Book Antiqua" w:hAnsi="Book Antiqua"/>
            </w:rPr>
          </w:pPr>
          <w:r w:rsidRPr="009874A6">
            <w:rPr>
              <w:rFonts w:ascii="Book Antiqua" w:hAnsi="Book Antiqua"/>
              <w:color w:val="000000" w:themeColor="text1"/>
              <w:lang w:eastAsia="en-US"/>
            </w:rPr>
            <w:t xml:space="preserve">Άρθρο 7 </w:t>
          </w:r>
          <w:r w:rsidRPr="009874A6">
            <w:rPr>
              <w:rFonts w:ascii="Book Antiqua" w:hAnsi="Book Antiqua"/>
              <w:color w:val="000000" w:themeColor="text1"/>
            </w:rPr>
            <w:t xml:space="preserve">Κατηγορίες χρήσεων κοινοχρήστων χώρων </w:t>
          </w:r>
          <w:r w:rsidRPr="009874A6">
            <w:rPr>
              <w:rFonts w:ascii="Book Antiqua" w:hAnsi="Book Antiqua"/>
            </w:rPr>
            <w:ptab w:relativeTo="margin" w:alignment="right" w:leader="dot"/>
          </w:r>
          <w:r w:rsidRPr="009874A6">
            <w:rPr>
              <w:rFonts w:ascii="Book Antiqua" w:hAnsi="Book Antiqua"/>
            </w:rPr>
            <w:t>10</w:t>
          </w:r>
        </w:p>
        <w:p w:rsidR="003D55FC" w:rsidRPr="009874A6" w:rsidRDefault="009874A6" w:rsidP="009874A6">
          <w:pPr>
            <w:rPr>
              <w:rFonts w:ascii="Book Antiqua" w:hAnsi="Book Antiqua"/>
              <w:color w:val="000000" w:themeColor="text1"/>
              <w:lang w:eastAsia="en-US"/>
            </w:rPr>
          </w:pPr>
          <w:r w:rsidRPr="009874A6">
            <w:rPr>
              <w:rFonts w:ascii="Book Antiqua" w:hAnsi="Book Antiqua"/>
              <w:lang w:eastAsia="en-US"/>
            </w:rPr>
            <w:t xml:space="preserve">Άρθρο 8 </w:t>
          </w:r>
          <w:r w:rsidRPr="009874A6">
            <w:rPr>
              <w:rFonts w:ascii="Book Antiqua" w:hAnsi="Book Antiqua"/>
              <w:color w:val="000000" w:themeColor="text1"/>
              <w:lang w:eastAsia="en-US"/>
            </w:rPr>
            <w:t>Καθορισμός ειδικών Κοινοχρήστων χώρων</w:t>
          </w:r>
          <w:r w:rsidR="003D55FC" w:rsidRPr="009874A6">
            <w:rPr>
              <w:rFonts w:ascii="Book Antiqua" w:hAnsi="Book Antiqua"/>
              <w:color w:val="000000" w:themeColor="text1"/>
              <w:lang w:eastAsia="en-US"/>
            </w:rPr>
            <w:ptab w:relativeTo="margin" w:alignment="right" w:leader="dot"/>
          </w:r>
          <w:r w:rsidRPr="009874A6">
            <w:rPr>
              <w:rFonts w:ascii="Book Antiqua" w:hAnsi="Book Antiqua"/>
              <w:color w:val="000000" w:themeColor="text1"/>
              <w:lang w:eastAsia="en-US"/>
            </w:rPr>
            <w:t>20</w:t>
          </w:r>
        </w:p>
        <w:p w:rsidR="00B048BD" w:rsidRDefault="00B048BD" w:rsidP="003D55FC">
          <w:pPr>
            <w:rPr>
              <w:rFonts w:ascii="Book Antiqua" w:hAnsi="Book Antiqua"/>
              <w:lang w:eastAsia="en-US"/>
            </w:rPr>
          </w:pPr>
          <w:r w:rsidRPr="00B048BD">
            <w:rPr>
              <w:rFonts w:ascii="Book Antiqua" w:hAnsi="Book Antiqua"/>
              <w:lang w:eastAsia="en-US"/>
            </w:rPr>
            <w:t>Άρθρο 9 Αυθαίρετη χρήση – κυρώσεις – πρόστιμα</w:t>
          </w:r>
          <w:r w:rsidRPr="00B048BD">
            <w:rPr>
              <w:rFonts w:ascii="Book Antiqua" w:hAnsi="Book Antiqua"/>
              <w:lang w:eastAsia="en-US"/>
            </w:rPr>
            <w:ptab w:relativeTo="margin" w:alignment="right" w:leader="dot"/>
          </w:r>
          <w:r w:rsidRPr="00B048BD">
            <w:rPr>
              <w:rFonts w:ascii="Book Antiqua" w:hAnsi="Book Antiqua"/>
              <w:lang w:eastAsia="en-US"/>
            </w:rPr>
            <w:t>22</w:t>
          </w:r>
        </w:p>
        <w:p w:rsidR="003D55FC" w:rsidRPr="009874A6" w:rsidRDefault="009874A6" w:rsidP="003D55FC">
          <w:pPr>
            <w:rPr>
              <w:rFonts w:ascii="Book Antiqua" w:hAnsi="Book Antiqua"/>
              <w:lang w:eastAsia="en-US"/>
            </w:rPr>
          </w:pPr>
          <w:r w:rsidRPr="009874A6">
            <w:rPr>
              <w:rFonts w:ascii="Book Antiqua" w:hAnsi="Book Antiqua"/>
              <w:lang w:eastAsia="en-US"/>
            </w:rPr>
            <w:t xml:space="preserve">Άρθρο 10 Τελικές – καταργούμενες - μεταβατικές Διατάξεις </w:t>
          </w:r>
          <w:r w:rsidR="003D55FC" w:rsidRPr="009874A6">
            <w:rPr>
              <w:rFonts w:ascii="Book Antiqua" w:hAnsi="Book Antiqua"/>
              <w:lang w:eastAsia="en-US"/>
            </w:rPr>
            <w:ptab w:relativeTo="margin" w:alignment="right" w:leader="dot"/>
          </w:r>
          <w:r w:rsidRPr="009874A6">
            <w:rPr>
              <w:rFonts w:ascii="Book Antiqua" w:hAnsi="Book Antiqua"/>
              <w:lang w:eastAsia="en-US"/>
            </w:rPr>
            <w:t>24</w:t>
          </w:r>
        </w:p>
        <w:p w:rsidR="00F14728" w:rsidRDefault="009874A6" w:rsidP="003D55FC">
          <w:pPr>
            <w:rPr>
              <w:rFonts w:ascii="Book Antiqua" w:hAnsi="Book Antiqua"/>
            </w:rPr>
          </w:pPr>
          <w:r w:rsidRPr="009874A6">
            <w:rPr>
              <w:rFonts w:ascii="Book Antiqua" w:hAnsi="Book Antiqua"/>
            </w:rPr>
            <w:t>Άρθρο 11 Έναρξη ισχύος</w:t>
          </w:r>
          <w:r w:rsidR="003D55FC" w:rsidRPr="009874A6">
            <w:rPr>
              <w:rFonts w:ascii="Book Antiqua" w:hAnsi="Book Antiqua"/>
            </w:rPr>
            <w:ptab w:relativeTo="margin" w:alignment="right" w:leader="dot"/>
          </w:r>
          <w:r w:rsidRPr="009874A6">
            <w:rPr>
              <w:rFonts w:ascii="Book Antiqua" w:hAnsi="Book Antiqua"/>
            </w:rPr>
            <w:t>24</w:t>
          </w:r>
        </w:p>
        <w:p w:rsidR="00F14728" w:rsidRPr="00F14728" w:rsidRDefault="00F14728" w:rsidP="00123706">
          <w:pPr>
            <w:spacing w:after="20" w:line="288" w:lineRule="auto"/>
            <w:jc w:val="center"/>
            <w:rPr>
              <w:rFonts w:ascii="Book Antiqua" w:hAnsi="Book Antiqua"/>
              <w:b/>
              <w:sz w:val="20"/>
              <w:szCs w:val="20"/>
            </w:rPr>
          </w:pPr>
          <w:r w:rsidRPr="00F14728">
            <w:rPr>
              <w:rFonts w:ascii="Book Antiqua" w:hAnsi="Book Antiqua"/>
              <w:b/>
            </w:rPr>
            <w:t>ΠΑΡΑΡΤΗΜΑ  με ΣΧΕΔΙΑΣΤΙΚΕΣ ΠΡΟΤΑΣΕΙΣ</w:t>
          </w:r>
          <w:r w:rsidR="00123706">
            <w:rPr>
              <w:rFonts w:ascii="Book Antiqua" w:hAnsi="Book Antiqua"/>
              <w:b/>
            </w:rPr>
            <w:t xml:space="preserve">   </w:t>
          </w:r>
        </w:p>
        <w:p w:rsidR="00F14728" w:rsidRDefault="00F14728" w:rsidP="003D55FC">
          <w:pPr>
            <w:rPr>
              <w:rFonts w:ascii="Book Antiqua" w:hAnsi="Book Antiqua"/>
            </w:rPr>
          </w:pPr>
          <w:r w:rsidRPr="00F14728">
            <w:rPr>
              <w:rFonts w:ascii="Book Antiqua" w:hAnsi="Book Antiqua"/>
            </w:rPr>
            <w:t>Πλατεία Πάρκου</w:t>
          </w:r>
          <w:r w:rsidRPr="009874A6">
            <w:rPr>
              <w:rFonts w:ascii="Book Antiqua" w:hAnsi="Book Antiqua"/>
            </w:rPr>
            <w:ptab w:relativeTo="margin" w:alignment="right" w:leader="dot"/>
          </w:r>
          <w:r>
            <w:rPr>
              <w:rFonts w:ascii="Book Antiqua" w:hAnsi="Book Antiqua"/>
            </w:rPr>
            <w:t>25</w:t>
          </w:r>
        </w:p>
        <w:p w:rsidR="00F14728" w:rsidRDefault="00F14728" w:rsidP="003D55FC">
          <w:pPr>
            <w:rPr>
              <w:rFonts w:ascii="Book Antiqua" w:hAnsi="Book Antiqua"/>
            </w:rPr>
          </w:pPr>
          <w:r>
            <w:rPr>
              <w:rFonts w:ascii="Book Antiqua" w:hAnsi="Book Antiqua"/>
            </w:rPr>
            <w:t>Πλατεία Λαού</w:t>
          </w:r>
          <w:r w:rsidRPr="009874A6">
            <w:rPr>
              <w:rFonts w:ascii="Book Antiqua" w:hAnsi="Book Antiqua"/>
            </w:rPr>
            <w:ptab w:relativeTo="margin" w:alignment="right" w:leader="dot"/>
          </w:r>
          <w:r>
            <w:rPr>
              <w:rFonts w:ascii="Book Antiqua" w:hAnsi="Book Antiqua"/>
            </w:rPr>
            <w:t>26</w:t>
          </w:r>
        </w:p>
        <w:p w:rsidR="00F14728" w:rsidRDefault="00F14728" w:rsidP="003D55FC">
          <w:pPr>
            <w:rPr>
              <w:rFonts w:ascii="Book Antiqua" w:hAnsi="Book Antiqua"/>
            </w:rPr>
          </w:pPr>
          <w:r>
            <w:rPr>
              <w:rFonts w:ascii="Book Antiqua" w:hAnsi="Book Antiqua"/>
            </w:rPr>
            <w:t>Πλατεία Διάκου</w:t>
          </w:r>
          <w:r w:rsidRPr="009874A6">
            <w:rPr>
              <w:rFonts w:ascii="Book Antiqua" w:hAnsi="Book Antiqua"/>
            </w:rPr>
            <w:ptab w:relativeTo="margin" w:alignment="right" w:leader="dot"/>
          </w:r>
          <w:r>
            <w:rPr>
              <w:rFonts w:ascii="Book Antiqua" w:hAnsi="Book Antiqua"/>
            </w:rPr>
            <w:t>27</w:t>
          </w:r>
        </w:p>
        <w:p w:rsidR="00F14728" w:rsidRDefault="00F14728" w:rsidP="003D55FC">
          <w:pPr>
            <w:rPr>
              <w:rFonts w:ascii="Book Antiqua" w:hAnsi="Book Antiqua"/>
            </w:rPr>
          </w:pPr>
          <w:r>
            <w:rPr>
              <w:rFonts w:ascii="Book Antiqua" w:hAnsi="Book Antiqua"/>
            </w:rPr>
            <w:t>Πλατεία 7 Βρύσες</w:t>
          </w:r>
          <w:r w:rsidRPr="009874A6">
            <w:rPr>
              <w:rFonts w:ascii="Book Antiqua" w:hAnsi="Book Antiqua"/>
            </w:rPr>
            <w:ptab w:relativeTo="margin" w:alignment="right" w:leader="dot"/>
          </w:r>
          <w:r>
            <w:rPr>
              <w:rFonts w:ascii="Book Antiqua" w:hAnsi="Book Antiqua"/>
            </w:rPr>
            <w:t>28</w:t>
          </w:r>
        </w:p>
        <w:p w:rsidR="00F14728" w:rsidRDefault="00F14728" w:rsidP="003D55FC">
          <w:pPr>
            <w:rPr>
              <w:rFonts w:ascii="Book Antiqua" w:hAnsi="Book Antiqua"/>
            </w:rPr>
          </w:pPr>
          <w:r>
            <w:rPr>
              <w:rFonts w:ascii="Book Antiqua" w:hAnsi="Book Antiqua"/>
            </w:rPr>
            <w:t xml:space="preserve">Πάροδος </w:t>
          </w:r>
          <w:proofErr w:type="spellStart"/>
          <w:r>
            <w:rPr>
              <w:rFonts w:ascii="Book Antiqua" w:hAnsi="Book Antiqua"/>
            </w:rPr>
            <w:t>Ανδρούστου</w:t>
          </w:r>
          <w:proofErr w:type="spellEnd"/>
          <w:r w:rsidRPr="009874A6">
            <w:rPr>
              <w:rFonts w:ascii="Book Antiqua" w:hAnsi="Book Antiqua"/>
            </w:rPr>
            <w:ptab w:relativeTo="margin" w:alignment="right" w:leader="dot"/>
          </w:r>
          <w:r>
            <w:rPr>
              <w:rFonts w:ascii="Book Antiqua" w:hAnsi="Book Antiqua"/>
            </w:rPr>
            <w:t>29</w:t>
          </w:r>
        </w:p>
        <w:p w:rsidR="00F14728" w:rsidRDefault="00F14728" w:rsidP="003D55FC">
          <w:pPr>
            <w:rPr>
              <w:rFonts w:ascii="Book Antiqua" w:hAnsi="Book Antiqua"/>
            </w:rPr>
          </w:pPr>
          <w:r>
            <w:rPr>
              <w:rFonts w:ascii="Book Antiqua" w:hAnsi="Book Antiqua"/>
            </w:rPr>
            <w:t>Πλατεία Ελευθερίας Β</w:t>
          </w:r>
          <w:r w:rsidR="0098297A">
            <w:rPr>
              <w:rFonts w:ascii="Book Antiqua" w:hAnsi="Book Antiqua"/>
            </w:rPr>
            <w:t>Δ</w:t>
          </w:r>
          <w:r w:rsidRPr="009874A6">
            <w:rPr>
              <w:rFonts w:ascii="Book Antiqua" w:hAnsi="Book Antiqua"/>
            </w:rPr>
            <w:ptab w:relativeTo="margin" w:alignment="right" w:leader="dot"/>
          </w:r>
          <w:r>
            <w:rPr>
              <w:rFonts w:ascii="Book Antiqua" w:hAnsi="Book Antiqua"/>
            </w:rPr>
            <w:t>30</w:t>
          </w:r>
        </w:p>
        <w:p w:rsidR="00F14728" w:rsidRDefault="00F14728" w:rsidP="003D55FC">
          <w:pPr>
            <w:rPr>
              <w:rFonts w:ascii="Book Antiqua" w:hAnsi="Book Antiqua"/>
            </w:rPr>
          </w:pPr>
          <w:r>
            <w:rPr>
              <w:rFonts w:ascii="Book Antiqua" w:hAnsi="Book Antiqua"/>
            </w:rPr>
            <w:t>Πλατεία Ελευθερίας Β</w:t>
          </w:r>
          <w:r w:rsidR="0098297A">
            <w:rPr>
              <w:rFonts w:ascii="Book Antiqua" w:hAnsi="Book Antiqua"/>
            </w:rPr>
            <w:t>Α</w:t>
          </w:r>
          <w:r w:rsidRPr="009874A6">
            <w:rPr>
              <w:rFonts w:ascii="Book Antiqua" w:hAnsi="Book Antiqua"/>
            </w:rPr>
            <w:ptab w:relativeTo="margin" w:alignment="right" w:leader="dot"/>
          </w:r>
          <w:r>
            <w:rPr>
              <w:rFonts w:ascii="Book Antiqua" w:hAnsi="Book Antiqua"/>
            </w:rPr>
            <w:t>31</w:t>
          </w:r>
        </w:p>
        <w:p w:rsidR="00F14728" w:rsidRDefault="00F14728" w:rsidP="003D55FC">
          <w:pPr>
            <w:rPr>
              <w:rFonts w:ascii="Book Antiqua" w:hAnsi="Book Antiqua"/>
            </w:rPr>
          </w:pPr>
          <w:r>
            <w:rPr>
              <w:rFonts w:ascii="Book Antiqua" w:hAnsi="Book Antiqua"/>
            </w:rPr>
            <w:t xml:space="preserve">Πλατεία Ελευθερίας </w:t>
          </w:r>
          <w:r w:rsidR="00123706">
            <w:rPr>
              <w:rFonts w:ascii="Book Antiqua" w:hAnsi="Book Antiqua"/>
            </w:rPr>
            <w:t>ΝΑ</w:t>
          </w:r>
          <w:r w:rsidRPr="009874A6">
            <w:rPr>
              <w:rFonts w:ascii="Book Antiqua" w:hAnsi="Book Antiqua"/>
            </w:rPr>
            <w:ptab w:relativeTo="margin" w:alignment="right" w:leader="dot"/>
          </w:r>
          <w:r>
            <w:rPr>
              <w:rFonts w:ascii="Book Antiqua" w:hAnsi="Book Antiqua"/>
            </w:rPr>
            <w:t>32</w:t>
          </w:r>
        </w:p>
        <w:p w:rsidR="003D55FC" w:rsidRPr="003D55FC" w:rsidRDefault="00F14728" w:rsidP="003D55FC">
          <w:pPr>
            <w:rPr>
              <w:lang w:eastAsia="en-US"/>
            </w:rPr>
          </w:pPr>
          <w:r>
            <w:rPr>
              <w:rFonts w:ascii="Book Antiqua" w:hAnsi="Book Antiqua"/>
            </w:rPr>
            <w:t xml:space="preserve">Πλατεία Ελευθερίας </w:t>
          </w:r>
          <w:r w:rsidR="00123706">
            <w:rPr>
              <w:rFonts w:ascii="Book Antiqua" w:hAnsi="Book Antiqua"/>
            </w:rPr>
            <w:t>ΝΔ</w:t>
          </w:r>
          <w:r w:rsidRPr="009874A6">
            <w:rPr>
              <w:rFonts w:ascii="Book Antiqua" w:hAnsi="Book Antiqua"/>
            </w:rPr>
            <w:ptab w:relativeTo="margin" w:alignment="right" w:leader="dot"/>
          </w:r>
          <w:r>
            <w:rPr>
              <w:rFonts w:ascii="Book Antiqua" w:hAnsi="Book Antiqua"/>
            </w:rPr>
            <w:t>33</w:t>
          </w:r>
        </w:p>
      </w:sdtContent>
    </w:sdt>
    <w:p w:rsidR="003D55FC" w:rsidRDefault="003D55FC" w:rsidP="00B741FA">
      <w:pPr>
        <w:jc w:val="center"/>
        <w:rPr>
          <w:rFonts w:cstheme="minorHAnsi"/>
          <w:sz w:val="16"/>
          <w:szCs w:val="16"/>
          <w:shd w:val="clear" w:color="auto" w:fill="FFFFFF"/>
        </w:rPr>
      </w:pPr>
    </w:p>
    <w:p w:rsidR="00B048BD" w:rsidRPr="00B048BD" w:rsidRDefault="00B048BD" w:rsidP="00B048BD">
      <w:pPr>
        <w:jc w:val="center"/>
        <w:rPr>
          <w:rFonts w:cstheme="minorHAnsi"/>
          <w:sz w:val="20"/>
          <w:szCs w:val="20"/>
          <w:shd w:val="clear" w:color="auto" w:fill="FFFFFF"/>
        </w:rPr>
      </w:pPr>
    </w:p>
    <w:p w:rsidR="003D55FC" w:rsidRDefault="003D55FC" w:rsidP="00B741FA">
      <w:pPr>
        <w:jc w:val="center"/>
        <w:rPr>
          <w:rFonts w:cstheme="minorHAnsi"/>
          <w:sz w:val="16"/>
          <w:szCs w:val="16"/>
          <w:shd w:val="clear" w:color="auto" w:fill="FFFFFF"/>
        </w:rPr>
      </w:pPr>
    </w:p>
    <w:p w:rsidR="00884FC8" w:rsidRPr="00D9587C" w:rsidRDefault="00884FC8" w:rsidP="005F6136">
      <w:pPr>
        <w:pStyle w:val="a4"/>
        <w:tabs>
          <w:tab w:val="clear" w:pos="4153"/>
          <w:tab w:val="left" w:pos="6165"/>
        </w:tabs>
        <w:spacing w:after="20" w:line="288" w:lineRule="auto"/>
        <w:ind w:left="-142"/>
        <w:jc w:val="center"/>
        <w:rPr>
          <w:rFonts w:ascii="Book Antiqua" w:hAnsi="Book Antiqua"/>
          <w:b/>
          <w:sz w:val="20"/>
          <w:szCs w:val="20"/>
        </w:rPr>
      </w:pPr>
      <w:r w:rsidRPr="00D9587C">
        <w:rPr>
          <w:rFonts w:ascii="Book Antiqua" w:hAnsi="Book Antiqua"/>
          <w:b/>
          <w:sz w:val="20"/>
          <w:szCs w:val="20"/>
        </w:rPr>
        <w:lastRenderedPageBreak/>
        <w:t>ΚΑΝΟΝΙΣΜΟΣ</w:t>
      </w:r>
    </w:p>
    <w:p w:rsidR="00884FC8" w:rsidRPr="00D9587C" w:rsidRDefault="00884FC8" w:rsidP="005F6136">
      <w:pPr>
        <w:spacing w:after="20" w:line="288" w:lineRule="auto"/>
        <w:jc w:val="center"/>
        <w:rPr>
          <w:rFonts w:ascii="Book Antiqua" w:hAnsi="Book Antiqua"/>
          <w:b/>
          <w:sz w:val="20"/>
          <w:szCs w:val="20"/>
        </w:rPr>
      </w:pPr>
      <w:r w:rsidRPr="00D9587C">
        <w:rPr>
          <w:rFonts w:ascii="Book Antiqua" w:hAnsi="Book Antiqua"/>
          <w:b/>
          <w:sz w:val="20"/>
          <w:szCs w:val="20"/>
        </w:rPr>
        <w:t>ΧΡΗΣΗΣ ΚΟΙΝΟΧΡΗΣΤΩΝ ΧΩΡΩΝ ΔΗΜΟΥ ΛΑΜΙΕΩΝ</w:t>
      </w:r>
    </w:p>
    <w:p w:rsidR="00884FC8" w:rsidRPr="00D9587C" w:rsidRDefault="00884FC8" w:rsidP="005F6136">
      <w:pPr>
        <w:spacing w:after="20" w:line="288" w:lineRule="auto"/>
        <w:jc w:val="center"/>
        <w:rPr>
          <w:rFonts w:ascii="Book Antiqua" w:hAnsi="Book Antiqua"/>
          <w:b/>
          <w:sz w:val="20"/>
          <w:szCs w:val="20"/>
        </w:rPr>
      </w:pPr>
      <w:r w:rsidRPr="00D9587C">
        <w:rPr>
          <w:rFonts w:ascii="Book Antiqua" w:hAnsi="Book Antiqua"/>
          <w:b/>
          <w:sz w:val="20"/>
          <w:szCs w:val="20"/>
        </w:rPr>
        <w:t>Άρθρο 1</w:t>
      </w:r>
    </w:p>
    <w:p w:rsidR="00884FC8" w:rsidRPr="00D9587C" w:rsidRDefault="00884FC8" w:rsidP="005F6136">
      <w:pPr>
        <w:spacing w:after="20" w:line="288" w:lineRule="auto"/>
        <w:jc w:val="center"/>
        <w:rPr>
          <w:rFonts w:ascii="Book Antiqua" w:hAnsi="Book Antiqua"/>
          <w:b/>
          <w:sz w:val="20"/>
          <w:szCs w:val="20"/>
        </w:rPr>
      </w:pPr>
      <w:r w:rsidRPr="00D9587C">
        <w:rPr>
          <w:rFonts w:ascii="Book Antiqua" w:hAnsi="Book Antiqua"/>
          <w:b/>
          <w:sz w:val="20"/>
          <w:szCs w:val="20"/>
        </w:rPr>
        <w:t>Αντικείμενο &amp; Σκοπός του Κανονισμού</w:t>
      </w:r>
    </w:p>
    <w:p w:rsidR="00884FC8" w:rsidRPr="00472C3C" w:rsidRDefault="00884FC8" w:rsidP="009C55FF">
      <w:pPr>
        <w:spacing w:after="20" w:line="288" w:lineRule="auto"/>
        <w:jc w:val="both"/>
        <w:rPr>
          <w:rFonts w:ascii="Book Antiqua" w:hAnsi="Book Antiqua"/>
          <w:sz w:val="20"/>
          <w:szCs w:val="20"/>
        </w:rPr>
      </w:pPr>
      <w:r w:rsidRPr="00472C3C">
        <w:rPr>
          <w:rFonts w:ascii="Book Antiqua" w:hAnsi="Book Antiqua"/>
          <w:sz w:val="20"/>
          <w:szCs w:val="20"/>
          <w:u w:val="single"/>
        </w:rPr>
        <w:t>Αντικείμενο του παρόντος κανονισμού</w:t>
      </w:r>
      <w:r w:rsidRPr="00472C3C">
        <w:rPr>
          <w:rFonts w:ascii="Book Antiqua" w:hAnsi="Book Antiqua"/>
          <w:sz w:val="20"/>
          <w:szCs w:val="20"/>
        </w:rPr>
        <w:t xml:space="preserve"> είναι η θέσπιση προδιαγραφών &amp; κανόνων, για τη χρήση των πεζοδρομίων, των οδών, των πλατειών και λοιπών κοινοχρήστων χώρων, οι οποίοι θα δεσμεύουν τις δημοτικές υπηρεσίες καθώς και τους χρήστες και εκμεταλλευτές αυτών.</w:t>
      </w:r>
    </w:p>
    <w:p w:rsidR="00884FC8" w:rsidRPr="00472C3C" w:rsidRDefault="00884FC8" w:rsidP="009C55FF">
      <w:pPr>
        <w:spacing w:after="20" w:line="288" w:lineRule="auto"/>
        <w:jc w:val="both"/>
        <w:rPr>
          <w:rFonts w:ascii="Book Antiqua" w:hAnsi="Book Antiqua"/>
          <w:sz w:val="20"/>
          <w:szCs w:val="20"/>
          <w:u w:val="single"/>
        </w:rPr>
      </w:pPr>
      <w:r w:rsidRPr="00472C3C">
        <w:rPr>
          <w:rFonts w:ascii="Book Antiqua" w:hAnsi="Book Antiqua"/>
          <w:sz w:val="20"/>
          <w:szCs w:val="20"/>
          <w:u w:val="single"/>
        </w:rPr>
        <w:t>Σκοπός του Κανονισμού αυτού είναι:</w:t>
      </w:r>
    </w:p>
    <w:p w:rsidR="00884FC8" w:rsidRPr="00472C3C" w:rsidRDefault="00884FC8" w:rsidP="009C55FF">
      <w:pPr>
        <w:numPr>
          <w:ilvl w:val="0"/>
          <w:numId w:val="1"/>
        </w:numPr>
        <w:tabs>
          <w:tab w:val="left" w:pos="426"/>
        </w:tabs>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Η αναβάθμιση της ποιότητας ζωής των κατοίκων και των επισκεπτών της πόλης.</w:t>
      </w:r>
    </w:p>
    <w:p w:rsidR="00884FC8" w:rsidRPr="00472C3C" w:rsidRDefault="00884FC8" w:rsidP="009C55FF">
      <w:pPr>
        <w:numPr>
          <w:ilvl w:val="0"/>
          <w:numId w:val="1"/>
        </w:numPr>
        <w:tabs>
          <w:tab w:val="left" w:pos="426"/>
        </w:tabs>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Η βελτίωση της αισθητικής εικόνας και λειτουργικότητας των κοινοχρήστων χώρων.</w:t>
      </w:r>
    </w:p>
    <w:p w:rsidR="00884FC8" w:rsidRPr="00472C3C" w:rsidRDefault="00884FC8" w:rsidP="009C55FF">
      <w:pPr>
        <w:numPr>
          <w:ilvl w:val="0"/>
          <w:numId w:val="1"/>
        </w:numPr>
        <w:tabs>
          <w:tab w:val="left" w:pos="426"/>
        </w:tabs>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Η ασφάλεια και προστασία της κίνησης των πεζών στους κοινόχρηστους χώρους και ειδικότερα των Ατόμων με ειδικές Ανάγκες (ΑΜΕΑ).</w:t>
      </w:r>
    </w:p>
    <w:p w:rsidR="00884FC8" w:rsidRPr="00472C3C" w:rsidRDefault="00884FC8" w:rsidP="009C55FF">
      <w:pPr>
        <w:numPr>
          <w:ilvl w:val="0"/>
          <w:numId w:val="1"/>
        </w:numPr>
        <w:tabs>
          <w:tab w:val="left" w:pos="426"/>
        </w:tabs>
        <w:suppressAutoHyphens/>
        <w:spacing w:after="20" w:line="288" w:lineRule="auto"/>
        <w:ind w:left="0" w:hanging="425"/>
        <w:jc w:val="both"/>
        <w:rPr>
          <w:rFonts w:ascii="Book Antiqua" w:hAnsi="Book Antiqua"/>
          <w:sz w:val="20"/>
          <w:szCs w:val="20"/>
        </w:rPr>
      </w:pPr>
      <w:r w:rsidRPr="00472C3C">
        <w:rPr>
          <w:rFonts w:ascii="Book Antiqua" w:hAnsi="Book Antiqua"/>
          <w:sz w:val="20"/>
          <w:szCs w:val="20"/>
        </w:rPr>
        <w:t xml:space="preserve">Ο καθορισμός των όρων κυκλοφορίας τόσο των πεζών, όσο και των οχημάτων ανεφοδιασμού των καταστημάτων που βρίσκονται σε πεζόδρομους και πλατείες και εξυπηρέτησης των αναγκών των κατοίκων. </w:t>
      </w:r>
    </w:p>
    <w:p w:rsidR="00884FC8" w:rsidRPr="00472C3C" w:rsidRDefault="00884FC8" w:rsidP="009C55FF">
      <w:pPr>
        <w:numPr>
          <w:ilvl w:val="0"/>
          <w:numId w:val="1"/>
        </w:numPr>
        <w:tabs>
          <w:tab w:val="left" w:pos="426"/>
        </w:tabs>
        <w:suppressAutoHyphens/>
        <w:spacing w:after="20" w:line="288" w:lineRule="auto"/>
        <w:ind w:left="0" w:hanging="425"/>
        <w:jc w:val="both"/>
        <w:rPr>
          <w:rFonts w:ascii="Book Antiqua" w:hAnsi="Book Antiqua"/>
          <w:sz w:val="20"/>
          <w:szCs w:val="20"/>
        </w:rPr>
      </w:pPr>
      <w:r w:rsidRPr="00472C3C">
        <w:rPr>
          <w:rFonts w:ascii="Book Antiqua" w:hAnsi="Book Antiqua"/>
          <w:sz w:val="20"/>
          <w:szCs w:val="20"/>
        </w:rPr>
        <w:t xml:space="preserve">Ο καθορισμός των όρων και των προϋποθέσεων χρήσης τμημάτων πεζοδρομίων, πεζοδρόμων και πλατειών από τα παρακείμενα καταστήματα και οι υποχρεώσεις των ιδιοκτητών τους. </w:t>
      </w:r>
    </w:p>
    <w:p w:rsidR="00884FC8" w:rsidRPr="00472C3C" w:rsidRDefault="00884FC8" w:rsidP="009C55FF">
      <w:pPr>
        <w:spacing w:after="20" w:line="288" w:lineRule="auto"/>
        <w:jc w:val="center"/>
        <w:rPr>
          <w:rFonts w:ascii="Book Antiqua" w:hAnsi="Book Antiqua"/>
          <w:b/>
          <w:sz w:val="20"/>
          <w:szCs w:val="20"/>
        </w:rPr>
      </w:pPr>
      <w:r w:rsidRPr="00472C3C">
        <w:rPr>
          <w:rFonts w:ascii="Book Antiqua" w:hAnsi="Book Antiqua"/>
          <w:b/>
          <w:sz w:val="20"/>
          <w:szCs w:val="20"/>
        </w:rPr>
        <w:t>Άρθρο 2</w:t>
      </w:r>
    </w:p>
    <w:p w:rsidR="00884FC8" w:rsidRPr="00472C3C" w:rsidRDefault="00884FC8" w:rsidP="009C55FF">
      <w:pPr>
        <w:spacing w:after="20" w:line="288" w:lineRule="auto"/>
        <w:jc w:val="center"/>
        <w:rPr>
          <w:rFonts w:ascii="Book Antiqua" w:hAnsi="Book Antiqua"/>
          <w:b/>
          <w:sz w:val="20"/>
          <w:szCs w:val="20"/>
        </w:rPr>
      </w:pPr>
      <w:r w:rsidRPr="00472C3C">
        <w:rPr>
          <w:rFonts w:ascii="Book Antiqua" w:hAnsi="Book Antiqua"/>
          <w:b/>
          <w:sz w:val="20"/>
          <w:szCs w:val="20"/>
        </w:rPr>
        <w:t>Νομικό Πλαίσιο</w:t>
      </w:r>
    </w:p>
    <w:p w:rsidR="00884FC8" w:rsidRPr="00472C3C" w:rsidRDefault="00884FC8" w:rsidP="009C55FF">
      <w:pPr>
        <w:spacing w:after="20" w:line="288" w:lineRule="auto"/>
        <w:jc w:val="both"/>
        <w:rPr>
          <w:rFonts w:ascii="Book Antiqua" w:hAnsi="Book Antiqua"/>
          <w:sz w:val="20"/>
          <w:szCs w:val="20"/>
        </w:rPr>
      </w:pPr>
      <w:r w:rsidRPr="00472C3C">
        <w:rPr>
          <w:rFonts w:ascii="Book Antiqua" w:hAnsi="Book Antiqua"/>
          <w:sz w:val="20"/>
          <w:szCs w:val="20"/>
        </w:rPr>
        <w:t>Ο παρών Κανονισμός εκδίδεται βάσει των διατάξεων του άρθρου 79 του Ν. 3463/2006 «Κύρωση του Κώδικα Δήμων &amp; Κοινοτήτων» (ΦΕΚ 114/Α΄/8-6-2006) και αποτελεί κανονιστική διοικητική πράξη που έχει ισχύ ουσιαστικού νόμου.</w:t>
      </w:r>
    </w:p>
    <w:p w:rsidR="00884FC8" w:rsidRPr="00472C3C" w:rsidRDefault="00884FC8" w:rsidP="009C55FF">
      <w:pPr>
        <w:spacing w:after="20" w:line="288" w:lineRule="auto"/>
        <w:jc w:val="both"/>
        <w:rPr>
          <w:rFonts w:ascii="Book Antiqua" w:hAnsi="Book Antiqua"/>
          <w:sz w:val="20"/>
          <w:szCs w:val="20"/>
        </w:rPr>
      </w:pPr>
      <w:r w:rsidRPr="00472C3C">
        <w:rPr>
          <w:rFonts w:ascii="Book Antiqua" w:hAnsi="Book Antiqua"/>
          <w:sz w:val="20"/>
          <w:szCs w:val="20"/>
        </w:rPr>
        <w:t>Στις διατάξεις του Κανονισμού εμπεριέχονται ρυθμίσεις :</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 xml:space="preserve">Του Β.Δ. 24-9/20-10-1958 «Περί κωδικοποιήσεως εις </w:t>
      </w:r>
      <w:proofErr w:type="spellStart"/>
      <w:r w:rsidRPr="00472C3C">
        <w:rPr>
          <w:rFonts w:ascii="Book Antiqua" w:hAnsi="Book Antiqua"/>
          <w:sz w:val="20"/>
          <w:szCs w:val="20"/>
        </w:rPr>
        <w:t>ενιαίον</w:t>
      </w:r>
      <w:proofErr w:type="spellEnd"/>
      <w:r w:rsidR="009B7741" w:rsidRPr="00472C3C">
        <w:rPr>
          <w:rFonts w:ascii="Book Antiqua" w:hAnsi="Book Antiqua"/>
          <w:sz w:val="20"/>
          <w:szCs w:val="20"/>
        </w:rPr>
        <w:t xml:space="preserve"> </w:t>
      </w:r>
      <w:proofErr w:type="spellStart"/>
      <w:r w:rsidRPr="00472C3C">
        <w:rPr>
          <w:rFonts w:ascii="Book Antiqua" w:hAnsi="Book Antiqua"/>
          <w:sz w:val="20"/>
          <w:szCs w:val="20"/>
        </w:rPr>
        <w:t>κείμενον</w:t>
      </w:r>
      <w:proofErr w:type="spellEnd"/>
      <w:r w:rsidRPr="00472C3C">
        <w:rPr>
          <w:rFonts w:ascii="Book Antiqua" w:hAnsi="Book Antiqua"/>
          <w:sz w:val="20"/>
          <w:szCs w:val="20"/>
        </w:rPr>
        <w:t xml:space="preserve"> νόμου των ισχυουσών διατάξεων περί των προσόδων των Δήμων και Κοινοτήτων».</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Του Ν. 1080/1980 (ΦΕΚ 246/Α΄/1980) «Περί τροποποιήσεως  και  συμπληρώσεως  διατάξεων τινών της περί των προσόδων των Οργανισμών Τοπικής Αυτοδιοικήσεως  Νομοθεσίας και άλλων τινών συναφών διατάξεων»</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Του Ν. 1416/1984 (ΦΕΚ 18/Α΄/1984)</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Του Ν. 1828/1989 (ΦΕΚ 2/Α΄/1989)</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Του Ν. 1900/1990 (ΦΕΚ 125/Α΄/1990)</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Του Ν. 2218/1994</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Του Ν. 3254/2004 (ΦΕΚ 137/Α΄/2004)</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Του Ν. 1577/1985 «Γενικός Οικοδομικός Κανονισμός»</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Των Ν. 1337/1983, &amp; Ν. 1512/1985</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Του Ν 4014/2011 (ΦΕΚ 209Α).</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 xml:space="preserve">Του  Ν.  4067/2012   «Νέος  Οικοδομικός Κανονισμός» </w:t>
      </w:r>
    </w:p>
    <w:p w:rsidR="00884FC8" w:rsidRPr="00472C3C" w:rsidRDefault="00884FC8" w:rsidP="009C55FF">
      <w:pPr>
        <w:numPr>
          <w:ilvl w:val="0"/>
          <w:numId w:val="2"/>
        </w:numPr>
        <w:suppressAutoHyphens/>
        <w:spacing w:after="20" w:line="288" w:lineRule="auto"/>
        <w:ind w:left="0" w:hanging="426"/>
        <w:jc w:val="both"/>
        <w:rPr>
          <w:rFonts w:ascii="Book Antiqua" w:hAnsi="Book Antiqua"/>
          <w:sz w:val="20"/>
          <w:szCs w:val="20"/>
        </w:rPr>
      </w:pPr>
      <w:r w:rsidRPr="00472C3C">
        <w:rPr>
          <w:rFonts w:ascii="Book Antiqua" w:hAnsi="Book Antiqua"/>
          <w:sz w:val="20"/>
          <w:szCs w:val="20"/>
        </w:rPr>
        <w:t>Της Εγκυκλίου 85195/55/2000 (ΑΜΕΑ)</w:t>
      </w:r>
    </w:p>
    <w:p w:rsidR="00884FC8" w:rsidRPr="00472C3C" w:rsidRDefault="00884FC8" w:rsidP="009C55FF">
      <w:pPr>
        <w:numPr>
          <w:ilvl w:val="0"/>
          <w:numId w:val="2"/>
        </w:numPr>
        <w:suppressAutoHyphens/>
        <w:spacing w:after="20" w:line="288" w:lineRule="auto"/>
        <w:ind w:left="0" w:right="-227" w:hanging="426"/>
        <w:jc w:val="both"/>
        <w:rPr>
          <w:rFonts w:ascii="Book Antiqua" w:hAnsi="Book Antiqua"/>
          <w:sz w:val="20"/>
          <w:szCs w:val="20"/>
        </w:rPr>
      </w:pPr>
      <w:r w:rsidRPr="00472C3C">
        <w:rPr>
          <w:rFonts w:ascii="Book Antiqua" w:hAnsi="Book Antiqua"/>
          <w:sz w:val="20"/>
          <w:szCs w:val="20"/>
        </w:rPr>
        <w:t>Της Απόφασης ΥΠΕΧΩΔΕ 52716/20-11-2001 (ΦΕΚ 1663/Β΄/13-10-2001)</w:t>
      </w:r>
    </w:p>
    <w:p w:rsidR="00884FC8" w:rsidRPr="00472C3C" w:rsidRDefault="00884FC8" w:rsidP="009C55FF">
      <w:pPr>
        <w:numPr>
          <w:ilvl w:val="0"/>
          <w:numId w:val="2"/>
        </w:numPr>
        <w:suppressAutoHyphens/>
        <w:spacing w:after="20" w:line="288" w:lineRule="auto"/>
        <w:ind w:left="0" w:right="-227" w:hanging="426"/>
        <w:jc w:val="both"/>
        <w:rPr>
          <w:rFonts w:ascii="Book Antiqua" w:hAnsi="Book Antiqua"/>
          <w:sz w:val="20"/>
          <w:szCs w:val="20"/>
        </w:rPr>
      </w:pPr>
      <w:r w:rsidRPr="00472C3C">
        <w:rPr>
          <w:rFonts w:ascii="Book Antiqua" w:hAnsi="Book Antiqua"/>
          <w:sz w:val="20"/>
          <w:szCs w:val="20"/>
        </w:rPr>
        <w:t>Απόφαση ΥΠΕΧΩΔΕ 52488/2002 σε εκτέλεση του άρθρου 28 του Ν. 2831/2000</w:t>
      </w:r>
    </w:p>
    <w:p w:rsidR="00884FC8" w:rsidRPr="00472C3C" w:rsidRDefault="00884FC8" w:rsidP="009C55FF">
      <w:pPr>
        <w:numPr>
          <w:ilvl w:val="0"/>
          <w:numId w:val="2"/>
        </w:numPr>
        <w:suppressAutoHyphens/>
        <w:spacing w:after="20" w:line="288" w:lineRule="auto"/>
        <w:ind w:left="0" w:right="-227" w:hanging="426"/>
        <w:jc w:val="both"/>
        <w:rPr>
          <w:rFonts w:ascii="Book Antiqua" w:hAnsi="Book Antiqua"/>
          <w:sz w:val="20"/>
          <w:szCs w:val="20"/>
        </w:rPr>
      </w:pPr>
      <w:r w:rsidRPr="00472C3C">
        <w:rPr>
          <w:rFonts w:ascii="Book Antiqua" w:hAnsi="Book Antiqua"/>
          <w:sz w:val="20"/>
          <w:szCs w:val="20"/>
        </w:rPr>
        <w:t>Του Ν. 2696/99 «περί Κ.Ο.Κ.» όπως τροποποιήθηκε και ισχύει.</w:t>
      </w:r>
    </w:p>
    <w:p w:rsidR="00884FC8" w:rsidRPr="00472C3C" w:rsidRDefault="00884FC8" w:rsidP="009C55FF">
      <w:pPr>
        <w:numPr>
          <w:ilvl w:val="0"/>
          <w:numId w:val="2"/>
        </w:numPr>
        <w:suppressAutoHyphens/>
        <w:spacing w:after="20" w:line="288" w:lineRule="auto"/>
        <w:ind w:left="0" w:right="-227" w:hanging="426"/>
        <w:jc w:val="both"/>
        <w:rPr>
          <w:rFonts w:ascii="Book Antiqua" w:hAnsi="Book Antiqua"/>
          <w:sz w:val="20"/>
          <w:szCs w:val="20"/>
        </w:rPr>
      </w:pPr>
      <w:r w:rsidRPr="00472C3C">
        <w:rPr>
          <w:rFonts w:ascii="Book Antiqua" w:hAnsi="Book Antiqua"/>
          <w:sz w:val="20"/>
          <w:szCs w:val="20"/>
        </w:rPr>
        <w:t>Του Ποινικού Κώδικα άρθρο 292 παρ. 1 &amp; άρθρο 458.</w:t>
      </w:r>
    </w:p>
    <w:p w:rsidR="00884FC8" w:rsidRPr="00472C3C" w:rsidRDefault="00884FC8" w:rsidP="009C55FF">
      <w:pPr>
        <w:numPr>
          <w:ilvl w:val="0"/>
          <w:numId w:val="2"/>
        </w:numPr>
        <w:suppressAutoHyphens/>
        <w:spacing w:after="20" w:line="288" w:lineRule="auto"/>
        <w:ind w:left="0" w:right="-227" w:hanging="426"/>
        <w:jc w:val="both"/>
        <w:rPr>
          <w:rFonts w:ascii="Book Antiqua" w:hAnsi="Book Antiqua"/>
          <w:b/>
          <w:sz w:val="20"/>
          <w:szCs w:val="20"/>
        </w:rPr>
      </w:pPr>
      <w:r w:rsidRPr="00472C3C">
        <w:rPr>
          <w:rFonts w:ascii="Book Antiqua" w:hAnsi="Book Antiqua"/>
          <w:b/>
          <w:sz w:val="20"/>
          <w:szCs w:val="20"/>
        </w:rPr>
        <w:t xml:space="preserve">άρθρο 76 του Ν. 4257/14-4-2014 (Αρ. </w:t>
      </w:r>
      <w:proofErr w:type="spellStart"/>
      <w:r w:rsidRPr="00472C3C">
        <w:rPr>
          <w:rFonts w:ascii="Book Antiqua" w:hAnsi="Book Antiqua"/>
          <w:b/>
          <w:sz w:val="20"/>
          <w:szCs w:val="20"/>
        </w:rPr>
        <w:t>φυλ</w:t>
      </w:r>
      <w:proofErr w:type="spellEnd"/>
      <w:r w:rsidRPr="00472C3C">
        <w:rPr>
          <w:rFonts w:ascii="Book Antiqua" w:hAnsi="Book Antiqua"/>
          <w:b/>
          <w:sz w:val="20"/>
          <w:szCs w:val="20"/>
        </w:rPr>
        <w:t>. 93/τεύχος Α΄) «Επείγουσες ρυθμίσεις αρμοδιότητας Υπουργείου Εσωτερικών»</w:t>
      </w:r>
    </w:p>
    <w:p w:rsidR="00884FC8" w:rsidRPr="00472C3C" w:rsidRDefault="00884FC8" w:rsidP="009C55FF">
      <w:pPr>
        <w:numPr>
          <w:ilvl w:val="0"/>
          <w:numId w:val="2"/>
        </w:numPr>
        <w:suppressAutoHyphens/>
        <w:spacing w:after="20" w:line="288" w:lineRule="auto"/>
        <w:ind w:left="0" w:right="-227" w:hanging="426"/>
        <w:rPr>
          <w:rFonts w:ascii="Book Antiqua" w:hAnsi="Book Antiqua"/>
          <w:b/>
          <w:sz w:val="20"/>
          <w:szCs w:val="20"/>
        </w:rPr>
      </w:pPr>
      <w:r w:rsidRPr="00472C3C">
        <w:rPr>
          <w:rFonts w:ascii="Book Antiqua" w:hAnsi="Book Antiqua"/>
          <w:b/>
          <w:sz w:val="20"/>
          <w:szCs w:val="20"/>
        </w:rPr>
        <w:lastRenderedPageBreak/>
        <w:t xml:space="preserve">Η </w:t>
      </w:r>
      <w:proofErr w:type="spellStart"/>
      <w:r w:rsidRPr="00472C3C">
        <w:rPr>
          <w:rFonts w:ascii="Book Antiqua" w:hAnsi="Book Antiqua"/>
          <w:b/>
          <w:sz w:val="20"/>
          <w:szCs w:val="20"/>
        </w:rPr>
        <w:t>υπ΄αριθμ</w:t>
      </w:r>
      <w:proofErr w:type="spellEnd"/>
      <w:r w:rsidRPr="00472C3C">
        <w:rPr>
          <w:rFonts w:ascii="Book Antiqua" w:hAnsi="Book Antiqua"/>
          <w:b/>
          <w:sz w:val="20"/>
          <w:szCs w:val="20"/>
        </w:rPr>
        <w:t>. 23463/6-6-2014 εγκύκλιος 38 του ΥΠΕΣ.</w:t>
      </w:r>
    </w:p>
    <w:p w:rsidR="00884FC8" w:rsidRPr="00472C3C" w:rsidRDefault="00884FC8" w:rsidP="009C55FF">
      <w:pPr>
        <w:numPr>
          <w:ilvl w:val="0"/>
          <w:numId w:val="2"/>
        </w:numPr>
        <w:suppressAutoHyphens/>
        <w:spacing w:after="20" w:line="288" w:lineRule="auto"/>
        <w:ind w:left="0" w:right="-227" w:hanging="426"/>
        <w:rPr>
          <w:rFonts w:ascii="Book Antiqua" w:hAnsi="Book Antiqua"/>
          <w:sz w:val="20"/>
          <w:szCs w:val="20"/>
        </w:rPr>
      </w:pPr>
      <w:r w:rsidRPr="00472C3C">
        <w:rPr>
          <w:rFonts w:ascii="Book Antiqua" w:hAnsi="Book Antiqua"/>
          <w:sz w:val="20"/>
          <w:szCs w:val="20"/>
        </w:rPr>
        <w:t xml:space="preserve">Του Ν. 4178/2013 «Αντιμετώπιση της Αυθαίρετης Δόμησης Περιβαλλοντικό Ισοζύγιο και άλλες </w:t>
      </w:r>
      <w:proofErr w:type="spellStart"/>
      <w:r w:rsidRPr="00472C3C">
        <w:rPr>
          <w:rFonts w:ascii="Book Antiqua" w:hAnsi="Book Antiqua"/>
          <w:sz w:val="20"/>
          <w:szCs w:val="20"/>
        </w:rPr>
        <w:t>Διατάξεις</w:t>
      </w:r>
      <w:r w:rsidRPr="00472C3C">
        <w:rPr>
          <w:rFonts w:ascii="Book Antiqua" w:hAnsi="Book Antiqua" w:cs="Book Antiqua"/>
          <w:sz w:val="20"/>
          <w:szCs w:val="20"/>
        </w:rPr>
        <w:t></w:t>
      </w:r>
      <w:proofErr w:type="spellEnd"/>
      <w:r w:rsidRPr="00472C3C">
        <w:rPr>
          <w:rFonts w:ascii="Book Antiqua" w:hAnsi="Book Antiqua"/>
          <w:sz w:val="20"/>
          <w:szCs w:val="20"/>
        </w:rPr>
        <w:t xml:space="preserve"> </w:t>
      </w:r>
      <w:r w:rsidRPr="00472C3C">
        <w:rPr>
          <w:rFonts w:ascii="Book Antiqua" w:hAnsi="Book Antiqua" w:cs="Book Antiqua"/>
          <w:sz w:val="20"/>
          <w:szCs w:val="20"/>
        </w:rPr>
        <w:t>»</w:t>
      </w:r>
      <w:r w:rsidRPr="00472C3C">
        <w:rPr>
          <w:rFonts w:ascii="Book Antiqua" w:hAnsi="Book Antiqua"/>
          <w:sz w:val="20"/>
          <w:szCs w:val="20"/>
        </w:rPr>
        <w:t xml:space="preserve"> </w:t>
      </w:r>
      <w:r w:rsidRPr="00472C3C">
        <w:rPr>
          <w:rFonts w:ascii="Book Antiqua" w:hAnsi="Book Antiqua" w:cs="Book Antiqua"/>
          <w:sz w:val="20"/>
          <w:szCs w:val="20"/>
        </w:rPr>
        <w:t>και</w:t>
      </w:r>
    </w:p>
    <w:p w:rsidR="00884FC8" w:rsidRPr="00472C3C" w:rsidRDefault="00884FC8" w:rsidP="009C55FF">
      <w:pPr>
        <w:numPr>
          <w:ilvl w:val="0"/>
          <w:numId w:val="2"/>
        </w:numPr>
        <w:suppressAutoHyphens/>
        <w:spacing w:after="20" w:line="288" w:lineRule="auto"/>
        <w:ind w:left="0" w:right="-227" w:hanging="426"/>
        <w:rPr>
          <w:rFonts w:ascii="Book Antiqua" w:hAnsi="Book Antiqua"/>
          <w:sz w:val="20"/>
          <w:szCs w:val="20"/>
        </w:rPr>
      </w:pPr>
      <w:r w:rsidRPr="00472C3C">
        <w:rPr>
          <w:rFonts w:ascii="Book Antiqua" w:hAnsi="Book Antiqua"/>
          <w:sz w:val="20"/>
          <w:szCs w:val="20"/>
        </w:rPr>
        <w:t xml:space="preserve">του </w:t>
      </w:r>
      <w:r w:rsidRPr="00472C3C">
        <w:rPr>
          <w:rStyle w:val="a8"/>
          <w:rFonts w:ascii="Book Antiqua" w:hAnsi="Book Antiqua"/>
          <w:sz w:val="20"/>
          <w:szCs w:val="20"/>
        </w:rPr>
        <w:t>Ν 4495/2017 «Έλεγχος και προστασία του Δομημένου Περιβάλλοντος και άλλες διατάξεις»,</w:t>
      </w:r>
      <w:r w:rsidR="004F5FD9" w:rsidRPr="00472C3C">
        <w:rPr>
          <w:rStyle w:val="a8"/>
          <w:rFonts w:ascii="Book Antiqua" w:hAnsi="Book Antiqua"/>
          <w:b w:val="0"/>
          <w:bCs w:val="0"/>
          <w:sz w:val="20"/>
          <w:szCs w:val="20"/>
        </w:rPr>
        <w:t xml:space="preserve"> </w:t>
      </w:r>
      <w:r w:rsidRPr="00472C3C">
        <w:rPr>
          <w:rFonts w:ascii="Book Antiqua" w:hAnsi="Book Antiqua"/>
          <w:sz w:val="20"/>
          <w:szCs w:val="20"/>
        </w:rPr>
        <w:t>όπως τροποποιήθηκαν και ισχύουν.</w:t>
      </w:r>
    </w:p>
    <w:p w:rsidR="00297CD2" w:rsidRPr="00472C3C" w:rsidRDefault="000A2204" w:rsidP="009C55FF">
      <w:pPr>
        <w:numPr>
          <w:ilvl w:val="0"/>
          <w:numId w:val="2"/>
        </w:numPr>
        <w:suppressAutoHyphens/>
        <w:spacing w:after="20" w:line="288" w:lineRule="auto"/>
        <w:ind w:left="0" w:right="-227" w:hanging="426"/>
        <w:rPr>
          <w:rFonts w:ascii="Book Antiqua" w:hAnsi="Book Antiqua"/>
          <w:sz w:val="20"/>
          <w:szCs w:val="20"/>
        </w:rPr>
      </w:pPr>
      <w:r w:rsidRPr="00472C3C">
        <w:rPr>
          <w:rFonts w:ascii="Book Antiqua" w:hAnsi="Book Antiqua"/>
          <w:sz w:val="20"/>
          <w:szCs w:val="20"/>
        </w:rPr>
        <w:t>της απόφασης ΥΠΕΝ/ΔΕΣΕΔΠ/65826/699/7-7-2020 (ΦΕΚ 2998/Β/20-7-2020)</w:t>
      </w:r>
      <w:r w:rsidR="00560A84" w:rsidRPr="00472C3C">
        <w:rPr>
          <w:rFonts w:ascii="Book Antiqua" w:hAnsi="Book Antiqua"/>
          <w:sz w:val="20"/>
          <w:szCs w:val="20"/>
        </w:rPr>
        <w:t xml:space="preserve">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rsidR="000A2204" w:rsidRPr="00472C3C" w:rsidRDefault="000A2204" w:rsidP="009C55FF">
      <w:pPr>
        <w:numPr>
          <w:ilvl w:val="0"/>
          <w:numId w:val="2"/>
        </w:numPr>
        <w:suppressAutoHyphens/>
        <w:spacing w:after="20" w:line="360" w:lineRule="auto"/>
        <w:ind w:left="0" w:right="-227" w:hanging="426"/>
        <w:rPr>
          <w:rFonts w:ascii="Book Antiqua" w:hAnsi="Book Antiqua"/>
          <w:sz w:val="20"/>
          <w:szCs w:val="20"/>
        </w:rPr>
      </w:pPr>
      <w:r w:rsidRPr="00472C3C">
        <w:rPr>
          <w:rFonts w:ascii="Book Antiqua" w:hAnsi="Book Antiqua"/>
          <w:sz w:val="20"/>
          <w:szCs w:val="20"/>
        </w:rPr>
        <w:t>τις οδηγίες σχεδιασμού για ΑΜΕΑ του ΥΠΕΧΩΔΕ : «ΣΧΕΔΙΑΖΟΝΤΑΣ ΓΙΑ ΟΛΟΥΣ – ΟΔΗΓΙΕΣ ΣΧΕΔΙΑΣΜΟΥ»</w:t>
      </w:r>
    </w:p>
    <w:p w:rsidR="004F5FD9" w:rsidRPr="00472C3C" w:rsidRDefault="004F5FD9" w:rsidP="009C55FF">
      <w:pPr>
        <w:suppressAutoHyphens/>
        <w:spacing w:after="20" w:line="360" w:lineRule="auto"/>
        <w:ind w:right="-227" w:firstLine="426"/>
        <w:jc w:val="both"/>
        <w:rPr>
          <w:rFonts w:ascii="Book Antiqua" w:hAnsi="Book Antiqua"/>
          <w:sz w:val="20"/>
          <w:szCs w:val="20"/>
        </w:rPr>
      </w:pPr>
      <w:r w:rsidRPr="00472C3C">
        <w:rPr>
          <w:rFonts w:ascii="Book Antiqua" w:hAnsi="Book Antiqua"/>
          <w:sz w:val="20"/>
          <w:szCs w:val="20"/>
        </w:rPr>
        <w:t xml:space="preserve">Ο παρών Κανονισμός, όπως και οι ως άνω διατάξεις οι οποίες αποτελούν το νομικό του πλαίσιο, είναι δυνατόν να τροποποιηθούν προσωρινά σε περίπτωση εκτάκτου ανάγκης της χώρας και εξαιρετικών περιπτώσεων (π.χ. </w:t>
      </w:r>
      <w:r w:rsidR="002D0A10" w:rsidRPr="00472C3C">
        <w:rPr>
          <w:rFonts w:ascii="Book Antiqua" w:hAnsi="Book Antiqua"/>
          <w:sz w:val="20"/>
          <w:szCs w:val="20"/>
        </w:rPr>
        <w:t xml:space="preserve">πανδημίας </w:t>
      </w:r>
      <w:r w:rsidRPr="00472C3C">
        <w:rPr>
          <w:rFonts w:ascii="Book Antiqua" w:hAnsi="Book Antiqua"/>
          <w:sz w:val="20"/>
          <w:szCs w:val="20"/>
        </w:rPr>
        <w:t>covid-19), οπότε ισχύουν κατά περίσταση ο</w:t>
      </w:r>
      <w:r w:rsidR="00101456" w:rsidRPr="00472C3C">
        <w:rPr>
          <w:rFonts w:ascii="Book Antiqua" w:hAnsi="Book Antiqua"/>
          <w:sz w:val="20"/>
          <w:szCs w:val="20"/>
        </w:rPr>
        <w:t>ι διατάξεις και τα έκτακτα μέτρα και διατάξεις</w:t>
      </w:r>
      <w:r w:rsidRPr="00472C3C">
        <w:rPr>
          <w:rFonts w:ascii="Book Antiqua" w:hAnsi="Book Antiqua"/>
          <w:sz w:val="20"/>
          <w:szCs w:val="20"/>
        </w:rPr>
        <w:t xml:space="preserve"> που λαμβάνονται για την αντιμετώπιση των καταστάσεων αυτών.</w:t>
      </w:r>
    </w:p>
    <w:p w:rsidR="00884FC8" w:rsidRPr="00472C3C" w:rsidRDefault="00884FC8" w:rsidP="005F6136">
      <w:pPr>
        <w:spacing w:after="20" w:line="288" w:lineRule="auto"/>
        <w:ind w:right="-227"/>
        <w:jc w:val="center"/>
        <w:rPr>
          <w:rFonts w:ascii="Book Antiqua" w:hAnsi="Book Antiqua"/>
          <w:b/>
          <w:sz w:val="20"/>
          <w:szCs w:val="20"/>
        </w:rPr>
      </w:pPr>
      <w:r w:rsidRPr="00472C3C">
        <w:rPr>
          <w:rFonts w:ascii="Book Antiqua" w:hAnsi="Book Antiqua"/>
          <w:b/>
          <w:sz w:val="20"/>
          <w:szCs w:val="20"/>
        </w:rPr>
        <w:t>Άρθρο 3</w:t>
      </w:r>
    </w:p>
    <w:p w:rsidR="00884FC8" w:rsidRPr="00472C3C" w:rsidRDefault="00884FC8" w:rsidP="009C55FF">
      <w:pPr>
        <w:spacing w:after="20" w:line="288" w:lineRule="auto"/>
        <w:ind w:right="-227"/>
        <w:jc w:val="center"/>
        <w:rPr>
          <w:rFonts w:ascii="Book Antiqua" w:hAnsi="Book Antiqua"/>
          <w:b/>
          <w:sz w:val="20"/>
          <w:szCs w:val="20"/>
        </w:rPr>
      </w:pPr>
      <w:r w:rsidRPr="00472C3C">
        <w:rPr>
          <w:rFonts w:ascii="Book Antiqua" w:hAnsi="Book Antiqua"/>
          <w:b/>
          <w:sz w:val="20"/>
          <w:szCs w:val="20"/>
        </w:rPr>
        <w:t>Ο ρ ι σ μ ο ί</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472C3C">
        <w:rPr>
          <w:rFonts w:ascii="Book Antiqua" w:hAnsi="Book Antiqua"/>
          <w:b/>
          <w:color w:val="000000" w:themeColor="text1"/>
          <w:sz w:val="20"/>
          <w:szCs w:val="20"/>
        </w:rPr>
        <w:t xml:space="preserve">Κοινόχρηστοι χώροι </w:t>
      </w:r>
      <w:r w:rsidRPr="00472C3C">
        <w:rPr>
          <w:rFonts w:ascii="Book Antiqua" w:hAnsi="Book Antiqua"/>
          <w:color w:val="000000" w:themeColor="text1"/>
          <w:sz w:val="20"/>
          <w:szCs w:val="20"/>
        </w:rPr>
        <w:t>είναι οι κάθε είδους δρόμοι, πλατείες, άλση και γενικά οι προοριζόμενοι για κοινή χρήση ελεύθεροι χώροι, που καθορίζονται από το εγκεκριμένο ρυμοτομικό σχέδιο του οικισμού ή έχουν τεθεί σε κοινή χρήση με οποιοδήποτε άλλο νόμιμο τρόπο.</w:t>
      </w:r>
    </w:p>
    <w:p w:rsidR="00FF60DD" w:rsidRPr="00472C3C" w:rsidRDefault="00FF60DD" w:rsidP="009C55FF">
      <w:pPr>
        <w:numPr>
          <w:ilvl w:val="0"/>
          <w:numId w:val="3"/>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472C3C">
        <w:rPr>
          <w:rFonts w:ascii="Book Antiqua" w:hAnsi="Book Antiqua"/>
          <w:b/>
          <w:color w:val="000000" w:themeColor="text1"/>
          <w:sz w:val="20"/>
          <w:szCs w:val="20"/>
        </w:rPr>
        <w:t xml:space="preserve">Καταστήματα Υγειονομικού Ενδιαφέροντος (ΚΥΕ) </w:t>
      </w:r>
      <w:r w:rsidRPr="00472C3C">
        <w:rPr>
          <w:rFonts w:ascii="Book Antiqua" w:hAnsi="Book Antiqua"/>
          <w:color w:val="000000" w:themeColor="text1"/>
          <w:sz w:val="20"/>
          <w:szCs w:val="20"/>
        </w:rPr>
        <w:t>ορίζονται, σύμφωνα με το άρθρο  80 παρ. 1 του νόμου 3463/2006, τα καταστήματα εκείνα «</w:t>
      </w:r>
      <w:r w:rsidRPr="00472C3C">
        <w:rPr>
          <w:rFonts w:ascii="Book Antiqua" w:hAnsi="Book Antiqua"/>
          <w:i/>
          <w:iCs/>
          <w:color w:val="000000" w:themeColor="text1"/>
          <w:sz w:val="20"/>
          <w:szCs w:val="20"/>
        </w:rPr>
        <w:t>στα οποία γίνεται παρασκευή ή/και διάθεση σε πελάτες (καθισμένους, όρθιους, περαστικούς) ή διανομή φαγητών ή γλυκισμάτων ή οποιουδήποτε άλλου παρασκευάσματος τροφίμων ή ποτών ή αποθήκευση ή συντήρηση ή εμπορία κάθε είδους τροφίμων ή ποτών, καθώς και τα καταστήματα προσφοράς υπηρεσιών, εξαιτίας των οποίων μπορεί να προκληθεί βλάβη στη δημόσια υγεία..».</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472C3C">
        <w:rPr>
          <w:rFonts w:ascii="Book Antiqua" w:hAnsi="Book Antiqua"/>
          <w:b/>
          <w:color w:val="000000" w:themeColor="text1"/>
          <w:sz w:val="20"/>
          <w:szCs w:val="20"/>
        </w:rPr>
        <w:t>Οδός</w:t>
      </w:r>
      <w:r w:rsidRPr="00472C3C">
        <w:rPr>
          <w:rFonts w:ascii="Book Antiqua" w:hAnsi="Book Antiqua"/>
          <w:color w:val="000000" w:themeColor="text1"/>
          <w:sz w:val="20"/>
          <w:szCs w:val="20"/>
        </w:rPr>
        <w:t xml:space="preserve"> είναι ολόκληρη η επιφάνεια που προορίζεται για τη δημόσια κυκλοφορία </w:t>
      </w:r>
    </w:p>
    <w:p w:rsidR="007555DC" w:rsidRPr="00472C3C" w:rsidRDefault="007555DC" w:rsidP="009C55FF">
      <w:pPr>
        <w:numPr>
          <w:ilvl w:val="0"/>
          <w:numId w:val="3"/>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472C3C">
        <w:rPr>
          <w:rFonts w:ascii="Book Antiqua" w:hAnsi="Book Antiqua"/>
          <w:b/>
          <w:color w:val="000000" w:themeColor="text1"/>
          <w:sz w:val="20"/>
          <w:szCs w:val="20"/>
        </w:rPr>
        <w:t xml:space="preserve">Οργανισμός Κοινής Ωφελείας </w:t>
      </w:r>
      <w:r w:rsidRPr="00472C3C">
        <w:rPr>
          <w:rFonts w:ascii="Book Antiqua" w:hAnsi="Book Antiqua"/>
          <w:color w:val="000000" w:themeColor="text1"/>
          <w:sz w:val="20"/>
          <w:szCs w:val="20"/>
        </w:rPr>
        <w:t>είναι κάθε δημόσιος ή ιδιωτικός φορέας που έχει σαν αντικείμενο την κατασκευή και συντήρηση των δικτύων υποδομής (ύδρευση, αποχέτευση, τηλεπικοινωνίες κλπ)</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472C3C">
        <w:rPr>
          <w:rFonts w:ascii="Book Antiqua" w:hAnsi="Book Antiqua"/>
          <w:b/>
          <w:color w:val="000000" w:themeColor="text1"/>
          <w:sz w:val="20"/>
          <w:szCs w:val="20"/>
        </w:rPr>
        <w:t>Πεζοδρόμιο</w:t>
      </w:r>
      <w:r w:rsidRPr="00472C3C">
        <w:rPr>
          <w:rFonts w:ascii="Book Antiqua" w:hAnsi="Book Antiqua"/>
          <w:color w:val="000000" w:themeColor="text1"/>
          <w:sz w:val="20"/>
          <w:szCs w:val="20"/>
        </w:rPr>
        <w:t xml:space="preserve"> είναι το υπερυψωμένο ή άλλως διαχωριζόμενο τμήμα της οδού που προορίζεται για την κίνηση των πεζών.</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472C3C">
        <w:rPr>
          <w:rFonts w:ascii="Book Antiqua" w:hAnsi="Book Antiqua"/>
          <w:b/>
          <w:color w:val="000000" w:themeColor="text1"/>
          <w:sz w:val="20"/>
          <w:szCs w:val="20"/>
        </w:rPr>
        <w:t>Πεζόδρομος</w:t>
      </w:r>
      <w:r w:rsidRPr="00472C3C">
        <w:rPr>
          <w:rFonts w:ascii="Book Antiqua" w:hAnsi="Book Antiqua"/>
          <w:color w:val="000000" w:themeColor="text1"/>
          <w:sz w:val="20"/>
          <w:szCs w:val="20"/>
        </w:rPr>
        <w:t xml:space="preserve"> είναι η οδός η οποία χρησιμοποιείται αποκλειστικά από τους πεζούς και για είσοδο - έξοδο οχημάτων προς και από ιδιωτικούς χώρους στάθμευσης,  παρόδιων ιδιοκτησιών ως και για οχήματα εφοδιασμού ή έκτακτης ανάγκης.</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472C3C">
        <w:rPr>
          <w:rFonts w:ascii="Book Antiqua" w:hAnsi="Book Antiqua"/>
          <w:b/>
          <w:color w:val="000000" w:themeColor="text1"/>
          <w:sz w:val="20"/>
          <w:szCs w:val="20"/>
        </w:rPr>
        <w:t>Πλατεία</w:t>
      </w:r>
      <w:r w:rsidRPr="00472C3C">
        <w:rPr>
          <w:rFonts w:ascii="Book Antiqua" w:hAnsi="Book Antiqua"/>
          <w:color w:val="000000" w:themeColor="text1"/>
          <w:sz w:val="20"/>
          <w:szCs w:val="20"/>
        </w:rPr>
        <w:t xml:space="preserve"> είναι ο κοινόχρηστος  διαμορφωμένος </w:t>
      </w:r>
      <w:hyperlink r:id="rId11" w:history="1">
        <w:r w:rsidRPr="00472C3C">
          <w:rPr>
            <w:color w:val="000000" w:themeColor="text1"/>
          </w:rPr>
          <w:t>χώρος</w:t>
        </w:r>
      </w:hyperlink>
      <w:r w:rsidRPr="00472C3C">
        <w:rPr>
          <w:rFonts w:ascii="Book Antiqua" w:hAnsi="Book Antiqua"/>
          <w:color w:val="000000" w:themeColor="text1"/>
          <w:sz w:val="20"/>
          <w:szCs w:val="20"/>
        </w:rPr>
        <w:t xml:space="preserve"> μέσα σε κατοικημένη περιοχή που περιβάλλεται από δρόμους ή και κτίρια και προορίζεται για την αποκλειστική χρήση των πεζών.</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sz w:val="20"/>
          <w:szCs w:val="20"/>
        </w:rPr>
        <w:t>Στάση</w:t>
      </w:r>
      <w:r w:rsidRPr="00472C3C">
        <w:rPr>
          <w:rFonts w:ascii="Book Antiqua" w:hAnsi="Book Antiqua"/>
          <w:sz w:val="20"/>
          <w:szCs w:val="20"/>
        </w:rPr>
        <w:t xml:space="preserve"> είναι η</w:t>
      </w:r>
      <w:r w:rsidR="00107293" w:rsidRPr="00472C3C">
        <w:rPr>
          <w:rFonts w:ascii="Book Antiqua" w:hAnsi="Book Antiqua"/>
          <w:sz w:val="20"/>
          <w:szCs w:val="20"/>
        </w:rPr>
        <w:t xml:space="preserve"> </w:t>
      </w:r>
      <w:r w:rsidRPr="00472C3C">
        <w:rPr>
          <w:rFonts w:ascii="Book Antiqua" w:hAnsi="Book Antiqua"/>
          <w:sz w:val="20"/>
          <w:szCs w:val="20"/>
        </w:rPr>
        <w:t>ακινησία του οχήματος επί χρόνο απαιτούμενο για την επιβίβαση ή αποβίβαση επιβατών ή φόρτωση ή εκφόρτωση πραγμάτων.</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sz w:val="20"/>
          <w:szCs w:val="20"/>
        </w:rPr>
        <w:t>Στάθμευση</w:t>
      </w:r>
      <w:r w:rsidRPr="00472C3C">
        <w:rPr>
          <w:rFonts w:ascii="Book Antiqua" w:hAnsi="Book Antiqua"/>
          <w:sz w:val="20"/>
          <w:szCs w:val="20"/>
        </w:rPr>
        <w:t xml:space="preserve"> είναι η ακινησία του οχήματος για οποιονδήποτε λόγο, πλην της ανάγκης αποφυγής εμπλοκής του με άλλο όχημα που χρησιμοποιεί την οδό ή σύγκρουσης με εμπόδιο ή για τη συμμόρφωσή του με τους κανονισμούς κυκλοφορίας, εφόσον η χρονική περίοδος </w:t>
      </w:r>
      <w:r w:rsidRPr="00472C3C">
        <w:rPr>
          <w:rFonts w:ascii="Book Antiqua" w:hAnsi="Book Antiqua"/>
          <w:sz w:val="20"/>
          <w:szCs w:val="20"/>
        </w:rPr>
        <w:lastRenderedPageBreak/>
        <w:t>ακινητοποίησης του οχήματος δεν περιορίζεται στον απαιτούμενο χρόνο για την επιβίβαση ή αποβίβαση επιβατών ή φόρτωση ή εκφόρτωση πραγμάτων.</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sz w:val="20"/>
          <w:szCs w:val="20"/>
        </w:rPr>
        <w:t>Τέλος</w:t>
      </w:r>
      <w:r w:rsidRPr="00472C3C">
        <w:rPr>
          <w:rFonts w:ascii="Book Antiqua" w:hAnsi="Book Antiqua"/>
          <w:sz w:val="20"/>
          <w:szCs w:val="20"/>
        </w:rPr>
        <w:t>, είναι η χρηματική παροχή που καταβάλλεται από τους υπόχρεους έναντι ειδικού ανταλλάγματος (αντιπαροχής), το οποίο συνίσταται στη χρησιμοποίηση ορισμένου δημοτικού έργου ή υπηρεσίας. Πρόκειται για  τέλος ανταποδοτικού  χαρακτήρα, με την έννοια ότι είναι ανάλογο του οφέλους που αποκομίζει ο φορολογούμενος από τη χρήση του παραχωρούμενου χώρου  (</w:t>
      </w:r>
      <w:proofErr w:type="spellStart"/>
      <w:r w:rsidRPr="00472C3C">
        <w:rPr>
          <w:rFonts w:ascii="Book Antiqua" w:hAnsi="Book Antiqua"/>
          <w:sz w:val="20"/>
          <w:szCs w:val="20"/>
        </w:rPr>
        <w:t>ΣτΕ</w:t>
      </w:r>
      <w:proofErr w:type="spellEnd"/>
      <w:r w:rsidRPr="00472C3C">
        <w:rPr>
          <w:rFonts w:ascii="Book Antiqua" w:hAnsi="Book Antiqua"/>
          <w:sz w:val="20"/>
          <w:szCs w:val="20"/>
        </w:rPr>
        <w:t xml:space="preserve">  140/89,  </w:t>
      </w:r>
      <w:proofErr w:type="spellStart"/>
      <w:r w:rsidRPr="00472C3C">
        <w:rPr>
          <w:rFonts w:ascii="Book Antiqua" w:hAnsi="Book Antiqua"/>
          <w:sz w:val="20"/>
          <w:szCs w:val="20"/>
        </w:rPr>
        <w:t>ΔιΔικ</w:t>
      </w:r>
      <w:proofErr w:type="spellEnd"/>
      <w:r w:rsidRPr="00472C3C">
        <w:rPr>
          <w:rFonts w:ascii="Book Antiqua" w:hAnsi="Book Antiqua"/>
          <w:sz w:val="20"/>
          <w:szCs w:val="20"/>
        </w:rPr>
        <w:t xml:space="preserve"> 1990 σελ. 1228) και ανήκει στην κατηγορία των Γενικών ή Ανειδίκευτων Εσόδων.</w:t>
      </w:r>
    </w:p>
    <w:p w:rsidR="00CB23FD" w:rsidRPr="00472C3C" w:rsidRDefault="00CB23FD" w:rsidP="009C55FF">
      <w:pPr>
        <w:numPr>
          <w:ilvl w:val="0"/>
          <w:numId w:val="3"/>
        </w:numPr>
        <w:tabs>
          <w:tab w:val="left" w:pos="360"/>
        </w:tabs>
        <w:suppressAutoHyphens/>
        <w:spacing w:after="20" w:line="288" w:lineRule="auto"/>
        <w:ind w:left="0" w:right="-227" w:hanging="357"/>
        <w:jc w:val="both"/>
        <w:rPr>
          <w:rFonts w:ascii="Book Antiqua" w:hAnsi="Book Antiqua"/>
          <w:color w:val="000000" w:themeColor="text1"/>
          <w:sz w:val="20"/>
          <w:szCs w:val="20"/>
        </w:rPr>
      </w:pPr>
      <w:proofErr w:type="spellStart"/>
      <w:r w:rsidRPr="00472C3C">
        <w:rPr>
          <w:rFonts w:ascii="Book Antiqua" w:hAnsi="Book Antiqua"/>
          <w:b/>
          <w:color w:val="000000" w:themeColor="text1"/>
          <w:sz w:val="20"/>
          <w:szCs w:val="20"/>
        </w:rPr>
        <w:t>Τραπεζοκαθίσματα</w:t>
      </w:r>
      <w:proofErr w:type="spellEnd"/>
      <w:r w:rsidRPr="00472C3C">
        <w:rPr>
          <w:rFonts w:ascii="Book Antiqua" w:hAnsi="Book Antiqua"/>
          <w:color w:val="000000" w:themeColor="text1"/>
          <w:sz w:val="20"/>
          <w:szCs w:val="20"/>
        </w:rPr>
        <w:t>, είναι τα τραπέζια – καρέκλες και σταντ – σκαμπό τα οποία δεν στερεώνονται στο δάπεδο ή σε στοιχεία του κοινόχρηστου χώρου</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color w:val="000000" w:themeColor="text1"/>
          <w:sz w:val="20"/>
          <w:szCs w:val="20"/>
        </w:rPr>
        <w:t>Άδειες Χρήσης κοινόχρηστου χώρου</w:t>
      </w:r>
      <w:r w:rsidRPr="00472C3C">
        <w:rPr>
          <w:rFonts w:ascii="Book Antiqua" w:hAnsi="Book Antiqua"/>
          <w:color w:val="000000" w:themeColor="text1"/>
          <w:sz w:val="20"/>
          <w:szCs w:val="20"/>
        </w:rPr>
        <w:t>, είναι ατομικές διοικητικές</w:t>
      </w:r>
      <w:r w:rsidRPr="00472C3C">
        <w:rPr>
          <w:rFonts w:ascii="Book Antiqua" w:hAnsi="Book Antiqua"/>
          <w:sz w:val="20"/>
          <w:szCs w:val="20"/>
        </w:rPr>
        <w:t xml:space="preserve"> πράξεις, οι οποίες υπόκεινται σε ανάκληση κατά τις γενικές αρχές του διοικητικού δικαίου  και του Κώδικα Διοικητικής Διαδικασίας και κατά τις ειδικές διατάξεις του άρθρου 3 του Ν. 1080/80, όπως τροποποιήθηκε και συμπληρώθηκε  μεταγενέστερα. Ειδικότερα, η χορήγηση άδειας χρήσης κοινόχρηστου χώρου σε   εμπορικά καταστήματα και ιδίως καταστήματα υγειονομικού ενδιαφέροντος, προϋποθέτει τη νόμιμη λειτουργία αυτών.</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sz w:val="20"/>
          <w:szCs w:val="20"/>
        </w:rPr>
        <w:t>Ανάκληση άδειας</w:t>
      </w:r>
      <w:r w:rsidRPr="00472C3C">
        <w:rPr>
          <w:rFonts w:ascii="Book Antiqua" w:hAnsi="Book Antiqua"/>
          <w:sz w:val="20"/>
          <w:szCs w:val="20"/>
        </w:rPr>
        <w:t xml:space="preserve"> είναι διοικητική πράξη κύρωσης, με την οποία αίρεται η ισχύς μιας άλλης διοικητικής πράξης, είτε αναδρομικά, είτε για το μέλλον. Αποσκοπεί όχι στην ποινική τιμωρία αδικήματος, αλλά στη συμμόρφωση του υπόχρεου προς  τις ρυθμίσεις του νόμου και του παρόντος Κανονισμού.</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sz w:val="20"/>
          <w:szCs w:val="20"/>
        </w:rPr>
        <w:t>Αυθαίρετη χρήση</w:t>
      </w:r>
      <w:r w:rsidRPr="00472C3C">
        <w:rPr>
          <w:rFonts w:ascii="Book Antiqua" w:hAnsi="Book Antiqua"/>
          <w:sz w:val="20"/>
          <w:szCs w:val="20"/>
        </w:rPr>
        <w:t>, θεωρείται η χρήση του κοινόχρηστου χώρου χωρίς την προηγούμενη άδεια του Δήμου. Αυθαίρετη θεωρείται, επίσης, η χρήση του κοινόχρηστου χώρου κατά παράβαση των όρων της χορηγηθείσας άδειας, είτε  αυτοί αφορούν στο είδος της χρήσης και στη θέση ή έκταση του παραχωρούμενου χώρου, είτε στη διάρκεια της άδειας.</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sz w:val="20"/>
          <w:szCs w:val="20"/>
        </w:rPr>
        <w:t>Ελαφρά κατασκευή</w:t>
      </w:r>
      <w:r w:rsidRPr="00472C3C">
        <w:rPr>
          <w:rFonts w:ascii="Book Antiqua" w:hAnsi="Book Antiqua"/>
          <w:sz w:val="20"/>
          <w:szCs w:val="20"/>
        </w:rPr>
        <w:t xml:space="preserve"> είναι η κατασκευή με φέροντα οργανισμό και στοιχεία πλήρωσης μειωμένου μόνιμου φορτίου ιδίου βάρους σε σχέση με τις συμβατικές κατασκευές, όπως αυτές από οπλισμένο σκυρόδεμα ή λιθοδομή φέρουσας τοιχοποιίας κ.ά.</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sz w:val="20"/>
          <w:szCs w:val="20"/>
        </w:rPr>
        <w:t>Λυόμενη κατασκευή</w:t>
      </w:r>
      <w:r w:rsidRPr="00472C3C">
        <w:rPr>
          <w:rFonts w:ascii="Book Antiqua" w:hAnsi="Book Antiqua"/>
          <w:sz w:val="20"/>
          <w:szCs w:val="20"/>
        </w:rPr>
        <w:t xml:space="preserve"> είναι η κατασκευή που αποτελείται από συναρμολογούμενα και αποσυναρμολογούμενα δομικά στοιχεία πιστοποιημένα από αρμόδιο φορέα που τοποθετούνται σε σταθερή βάση.</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sz w:val="20"/>
          <w:szCs w:val="20"/>
        </w:rPr>
        <w:t>Οικοδομική γραμμή</w:t>
      </w:r>
      <w:r w:rsidRPr="00472C3C">
        <w:rPr>
          <w:rFonts w:ascii="Book Antiqua" w:hAnsi="Book Antiqua"/>
          <w:sz w:val="20"/>
          <w:szCs w:val="20"/>
        </w:rPr>
        <w:t xml:space="preserve"> είναι η γραμμή που καθορίζεται από εγκεκριμένο ρυμοτομικό σχέδιο και αποτελεί όριο της δόμησης στο οικοδομικό τετράγωνο προς τον κοινόχρηστο χώρο που το περιβάλλει.</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sz w:val="20"/>
          <w:szCs w:val="20"/>
        </w:rPr>
      </w:pPr>
      <w:r w:rsidRPr="00472C3C">
        <w:rPr>
          <w:rFonts w:ascii="Book Antiqua" w:hAnsi="Book Antiqua"/>
          <w:b/>
          <w:sz w:val="20"/>
          <w:szCs w:val="20"/>
        </w:rPr>
        <w:t>Προσωρινή κατασκευή</w:t>
      </w:r>
      <w:r w:rsidRPr="00472C3C">
        <w:rPr>
          <w:rFonts w:ascii="Book Antiqua" w:hAnsi="Book Antiqua"/>
          <w:sz w:val="20"/>
          <w:szCs w:val="20"/>
        </w:rPr>
        <w:t xml:space="preserve"> είναι η κατασκευή που αποτελείται εξ ολοκλήρου από ξηρή δόμηση και εγκαθίσταται σε ελαφρά βάση ή με σημειακή θεμελίωση επί του εδάφους, τοποθετείται και απομακρύνεται σε λυόμενα μέρη, δεν απαιτεί εκτεταμένη υποδομή ώστε να αλλοιώνει σοβαρά το φυσικό έδαφος και δεν απαιτεί μόνιμη εγκατάσταση συλλογής αποβλήτων.</w:t>
      </w:r>
    </w:p>
    <w:p w:rsidR="00884FC8" w:rsidRPr="00472C3C" w:rsidRDefault="00884FC8" w:rsidP="009C55FF">
      <w:pPr>
        <w:numPr>
          <w:ilvl w:val="0"/>
          <w:numId w:val="3"/>
        </w:numPr>
        <w:tabs>
          <w:tab w:val="left" w:pos="360"/>
        </w:tabs>
        <w:suppressAutoHyphens/>
        <w:spacing w:after="20" w:line="288" w:lineRule="auto"/>
        <w:ind w:left="0" w:right="-227" w:hanging="357"/>
        <w:jc w:val="both"/>
        <w:rPr>
          <w:rFonts w:ascii="Book Antiqua" w:hAnsi="Book Antiqua"/>
          <w:color w:val="800000"/>
          <w:sz w:val="20"/>
          <w:szCs w:val="20"/>
        </w:rPr>
      </w:pPr>
      <w:r w:rsidRPr="00472C3C">
        <w:rPr>
          <w:rFonts w:ascii="Book Antiqua" w:hAnsi="Book Antiqua"/>
          <w:b/>
          <w:sz w:val="20"/>
          <w:szCs w:val="20"/>
        </w:rPr>
        <w:t>Πέργκολα</w:t>
      </w:r>
      <w:r w:rsidRPr="00472C3C">
        <w:rPr>
          <w:rFonts w:ascii="Book Antiqua" w:hAnsi="Book Antiqua"/>
          <w:sz w:val="20"/>
          <w:szCs w:val="20"/>
        </w:rPr>
        <w:t xml:space="preserve"> είναι η εξωτερική ασκεπής σταθερή κατασκευή με μέγιστο ύψος τα τρία μέτρα, που προορίζεται για την αναρρίχηση των φυτών ή την τοποθέτηση προσωρινών σκιάστρων από ύφασμα, καλαμωτή και κινητά στοιχεία, αποκλειομένων οποιωνδήποτε άλλων κατακόρυφων στοιχείων πλήρωσης του φέροντα οργανισμού της κατασκευής</w:t>
      </w:r>
      <w:r w:rsidRPr="00472C3C">
        <w:rPr>
          <w:rFonts w:ascii="Book Antiqua" w:hAnsi="Book Antiqua"/>
          <w:color w:val="800000"/>
          <w:sz w:val="20"/>
          <w:szCs w:val="20"/>
        </w:rPr>
        <w:t>.</w:t>
      </w:r>
    </w:p>
    <w:p w:rsidR="00884FC8" w:rsidRDefault="00884FC8" w:rsidP="009C55FF">
      <w:pPr>
        <w:tabs>
          <w:tab w:val="left" w:pos="360"/>
        </w:tabs>
        <w:spacing w:after="20" w:line="288" w:lineRule="auto"/>
        <w:ind w:right="-227"/>
        <w:jc w:val="both"/>
        <w:rPr>
          <w:rFonts w:ascii="Book Antiqua" w:hAnsi="Book Antiqua"/>
          <w:color w:val="800000"/>
          <w:sz w:val="20"/>
          <w:szCs w:val="20"/>
        </w:rPr>
      </w:pPr>
    </w:p>
    <w:p w:rsidR="009874A6" w:rsidRDefault="009874A6" w:rsidP="009C55FF">
      <w:pPr>
        <w:tabs>
          <w:tab w:val="left" w:pos="360"/>
        </w:tabs>
        <w:spacing w:after="20" w:line="288" w:lineRule="auto"/>
        <w:ind w:right="-227"/>
        <w:jc w:val="both"/>
        <w:rPr>
          <w:rFonts w:ascii="Book Antiqua" w:hAnsi="Book Antiqua"/>
          <w:color w:val="800000"/>
          <w:sz w:val="20"/>
          <w:szCs w:val="20"/>
        </w:rPr>
      </w:pPr>
    </w:p>
    <w:p w:rsidR="009874A6" w:rsidRDefault="009874A6" w:rsidP="009C55FF">
      <w:pPr>
        <w:tabs>
          <w:tab w:val="left" w:pos="360"/>
        </w:tabs>
        <w:spacing w:after="20" w:line="288" w:lineRule="auto"/>
        <w:ind w:right="-227"/>
        <w:jc w:val="both"/>
        <w:rPr>
          <w:rFonts w:ascii="Book Antiqua" w:hAnsi="Book Antiqua"/>
          <w:color w:val="800000"/>
          <w:sz w:val="20"/>
          <w:szCs w:val="20"/>
        </w:rPr>
      </w:pPr>
    </w:p>
    <w:p w:rsidR="009874A6" w:rsidRPr="00472C3C" w:rsidRDefault="009874A6" w:rsidP="009C55FF">
      <w:pPr>
        <w:tabs>
          <w:tab w:val="left" w:pos="360"/>
        </w:tabs>
        <w:spacing w:after="20" w:line="288" w:lineRule="auto"/>
        <w:ind w:right="-227"/>
        <w:jc w:val="both"/>
        <w:rPr>
          <w:rFonts w:ascii="Book Antiqua" w:hAnsi="Book Antiqua"/>
          <w:color w:val="800000"/>
          <w:sz w:val="20"/>
          <w:szCs w:val="20"/>
        </w:rPr>
      </w:pPr>
    </w:p>
    <w:p w:rsidR="00884FC8" w:rsidRPr="00472C3C" w:rsidRDefault="00884FC8" w:rsidP="009C55FF">
      <w:pPr>
        <w:spacing w:after="20" w:line="288" w:lineRule="auto"/>
        <w:ind w:right="-227"/>
        <w:jc w:val="center"/>
        <w:rPr>
          <w:rFonts w:ascii="Book Antiqua" w:hAnsi="Book Antiqua"/>
          <w:b/>
          <w:sz w:val="20"/>
          <w:szCs w:val="20"/>
        </w:rPr>
      </w:pPr>
      <w:r w:rsidRPr="00472C3C">
        <w:rPr>
          <w:rFonts w:ascii="Book Antiqua" w:hAnsi="Book Antiqua"/>
          <w:b/>
          <w:sz w:val="20"/>
          <w:szCs w:val="20"/>
        </w:rPr>
        <w:lastRenderedPageBreak/>
        <w:t>Άρθρο 4</w:t>
      </w:r>
    </w:p>
    <w:p w:rsidR="00884FC8" w:rsidRPr="00472C3C" w:rsidRDefault="00884FC8" w:rsidP="009C55FF">
      <w:pPr>
        <w:spacing w:after="20" w:line="288" w:lineRule="auto"/>
        <w:ind w:right="-227"/>
        <w:jc w:val="center"/>
        <w:rPr>
          <w:rFonts w:ascii="Book Antiqua" w:hAnsi="Book Antiqua"/>
          <w:b/>
          <w:sz w:val="20"/>
          <w:szCs w:val="20"/>
        </w:rPr>
      </w:pPr>
      <w:r w:rsidRPr="00472C3C">
        <w:rPr>
          <w:rFonts w:ascii="Book Antiqua" w:hAnsi="Book Antiqua"/>
          <w:b/>
          <w:sz w:val="20"/>
          <w:szCs w:val="20"/>
        </w:rPr>
        <w:t>Αρμοδιότητες.</w:t>
      </w:r>
    </w:p>
    <w:p w:rsidR="00884FC8" w:rsidRPr="00472C3C" w:rsidRDefault="00884FC8" w:rsidP="009C55FF">
      <w:pPr>
        <w:numPr>
          <w:ilvl w:val="0"/>
          <w:numId w:val="4"/>
        </w:numPr>
        <w:tabs>
          <w:tab w:val="left" w:pos="360"/>
        </w:tabs>
        <w:suppressAutoHyphens/>
        <w:spacing w:after="20" w:line="288" w:lineRule="auto"/>
        <w:ind w:left="0" w:right="-227" w:firstLine="0"/>
        <w:jc w:val="both"/>
        <w:rPr>
          <w:rFonts w:ascii="Book Antiqua" w:hAnsi="Book Antiqua"/>
          <w:sz w:val="20"/>
          <w:szCs w:val="20"/>
        </w:rPr>
      </w:pPr>
      <w:r w:rsidRPr="00472C3C">
        <w:rPr>
          <w:rFonts w:ascii="Book Antiqua" w:hAnsi="Book Antiqua"/>
          <w:sz w:val="20"/>
          <w:szCs w:val="20"/>
        </w:rPr>
        <w:t xml:space="preserve">Εκτός του Δήμου </w:t>
      </w:r>
      <w:proofErr w:type="spellStart"/>
      <w:r w:rsidRPr="00472C3C">
        <w:rPr>
          <w:rFonts w:ascii="Book Antiqua" w:hAnsi="Book Antiqua"/>
          <w:sz w:val="20"/>
          <w:szCs w:val="20"/>
        </w:rPr>
        <w:t>Λαμιέων</w:t>
      </w:r>
      <w:proofErr w:type="spellEnd"/>
      <w:r w:rsidRPr="00472C3C">
        <w:rPr>
          <w:rFonts w:ascii="Book Antiqua" w:hAnsi="Book Antiqua"/>
          <w:sz w:val="20"/>
          <w:szCs w:val="20"/>
        </w:rPr>
        <w:t xml:space="preserve">, καμία άλλη αρχή ή </w:t>
      </w:r>
      <w:r w:rsidR="00454FE3" w:rsidRPr="00472C3C">
        <w:rPr>
          <w:rFonts w:ascii="Book Antiqua" w:hAnsi="Book Antiqua"/>
          <w:sz w:val="20"/>
          <w:szCs w:val="20"/>
        </w:rPr>
        <w:t>Ν</w:t>
      </w:r>
      <w:r w:rsidRPr="00472C3C">
        <w:rPr>
          <w:rFonts w:ascii="Book Antiqua" w:hAnsi="Book Antiqua"/>
          <w:sz w:val="20"/>
          <w:szCs w:val="20"/>
        </w:rPr>
        <w:t xml:space="preserve">ομικό </w:t>
      </w:r>
      <w:r w:rsidR="00454FE3" w:rsidRPr="00472C3C">
        <w:rPr>
          <w:rFonts w:ascii="Book Antiqua" w:hAnsi="Book Antiqua"/>
          <w:sz w:val="20"/>
          <w:szCs w:val="20"/>
        </w:rPr>
        <w:t>Π</w:t>
      </w:r>
      <w:r w:rsidRPr="00472C3C">
        <w:rPr>
          <w:rFonts w:ascii="Book Antiqua" w:hAnsi="Book Antiqua"/>
          <w:sz w:val="20"/>
          <w:szCs w:val="20"/>
        </w:rPr>
        <w:t xml:space="preserve">ρόσωπο ή </w:t>
      </w:r>
      <w:r w:rsidR="00454FE3" w:rsidRPr="00472C3C">
        <w:rPr>
          <w:rFonts w:ascii="Book Antiqua" w:hAnsi="Book Antiqua"/>
          <w:sz w:val="20"/>
          <w:szCs w:val="20"/>
        </w:rPr>
        <w:t>Ί</w:t>
      </w:r>
      <w:r w:rsidRPr="00472C3C">
        <w:rPr>
          <w:rFonts w:ascii="Book Antiqua" w:hAnsi="Book Antiqua"/>
          <w:sz w:val="20"/>
          <w:szCs w:val="20"/>
        </w:rPr>
        <w:t xml:space="preserve">δρυμα δεν έχει αρμοδιότητα να εκδίδει άδειες χρήσης κοινόχρηστων χώρων που ανήκουν στο Δήμο </w:t>
      </w:r>
      <w:proofErr w:type="spellStart"/>
      <w:r w:rsidRPr="00472C3C">
        <w:rPr>
          <w:rFonts w:ascii="Book Antiqua" w:hAnsi="Book Antiqua"/>
          <w:sz w:val="20"/>
          <w:szCs w:val="20"/>
        </w:rPr>
        <w:t>Λαμιέων</w:t>
      </w:r>
      <w:proofErr w:type="spellEnd"/>
      <w:r w:rsidRPr="00472C3C">
        <w:rPr>
          <w:rFonts w:ascii="Book Antiqua" w:hAnsi="Book Antiqua"/>
          <w:sz w:val="20"/>
          <w:szCs w:val="20"/>
        </w:rPr>
        <w:t xml:space="preserve"> ή έχουν παραχωρηθεί σ’ αυτόν για εκμετάλλευση.</w:t>
      </w:r>
    </w:p>
    <w:p w:rsidR="00884FC8" w:rsidRPr="00472C3C" w:rsidRDefault="00884FC8" w:rsidP="009C55FF">
      <w:pPr>
        <w:numPr>
          <w:ilvl w:val="0"/>
          <w:numId w:val="4"/>
        </w:numPr>
        <w:tabs>
          <w:tab w:val="left" w:pos="360"/>
        </w:tabs>
        <w:suppressAutoHyphens/>
        <w:spacing w:after="20" w:line="288" w:lineRule="auto"/>
        <w:ind w:left="0" w:right="-227" w:firstLine="0"/>
        <w:jc w:val="both"/>
        <w:rPr>
          <w:rFonts w:ascii="Book Antiqua" w:hAnsi="Book Antiqua"/>
          <w:sz w:val="20"/>
          <w:szCs w:val="20"/>
        </w:rPr>
      </w:pPr>
      <w:r w:rsidRPr="00472C3C">
        <w:rPr>
          <w:rFonts w:ascii="Book Antiqua" w:hAnsi="Book Antiqua"/>
          <w:sz w:val="20"/>
          <w:szCs w:val="20"/>
        </w:rPr>
        <w:t>Για την εφαρμογή του παρόντος Κανονισμού, ανατίθενται οι παρακάτω αρμοδιότητες:</w:t>
      </w:r>
    </w:p>
    <w:p w:rsidR="003212D8" w:rsidRPr="00472C3C" w:rsidRDefault="00884FC8" w:rsidP="006A4262">
      <w:pPr>
        <w:numPr>
          <w:ilvl w:val="0"/>
          <w:numId w:val="29"/>
        </w:numPr>
        <w:tabs>
          <w:tab w:val="left" w:pos="900"/>
        </w:tabs>
        <w:suppressAutoHyphens/>
        <w:spacing w:after="20" w:line="288" w:lineRule="auto"/>
        <w:ind w:left="340" w:right="-227"/>
        <w:jc w:val="both"/>
        <w:rPr>
          <w:rFonts w:ascii="Book Antiqua" w:hAnsi="Book Antiqua"/>
          <w:color w:val="000000" w:themeColor="text1"/>
          <w:sz w:val="20"/>
          <w:szCs w:val="20"/>
        </w:rPr>
      </w:pPr>
      <w:r w:rsidRPr="00472C3C">
        <w:rPr>
          <w:rFonts w:ascii="Book Antiqua" w:hAnsi="Book Antiqua"/>
          <w:sz w:val="20"/>
          <w:szCs w:val="20"/>
        </w:rPr>
        <w:t xml:space="preserve">Η  Διεύθυνση  </w:t>
      </w:r>
      <w:r w:rsidRPr="00472C3C">
        <w:rPr>
          <w:rFonts w:ascii="Book Antiqua" w:hAnsi="Book Antiqua"/>
          <w:color w:val="000000" w:themeColor="text1"/>
          <w:sz w:val="20"/>
          <w:szCs w:val="20"/>
        </w:rPr>
        <w:t xml:space="preserve">Οικονομικών  Υπηρεσιών  χορηγεί,  σύμφωνα  με  το  Νόμο,  όλες  τις  απαραίτητες άδειες, </w:t>
      </w:r>
      <w:r w:rsidR="003212D8" w:rsidRPr="00472C3C">
        <w:rPr>
          <w:rFonts w:ascii="Book Antiqua" w:hAnsi="Book Antiqua"/>
          <w:color w:val="000000" w:themeColor="text1"/>
          <w:sz w:val="20"/>
          <w:szCs w:val="20"/>
        </w:rPr>
        <w:t xml:space="preserve">εντός 15 ημερών. </w:t>
      </w:r>
    </w:p>
    <w:p w:rsidR="00884FC8" w:rsidRPr="00472C3C" w:rsidRDefault="006B726E" w:rsidP="006A4262">
      <w:pPr>
        <w:numPr>
          <w:ilvl w:val="0"/>
          <w:numId w:val="29"/>
        </w:numPr>
        <w:tabs>
          <w:tab w:val="left" w:pos="900"/>
        </w:tabs>
        <w:suppressAutoHyphens/>
        <w:spacing w:after="20" w:line="288" w:lineRule="auto"/>
        <w:ind w:left="34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Η Δημοτική Αστυνομία και η Ελληνική Αστυνομία (ΕΛ.ΑΣ)</w:t>
      </w:r>
      <w:r w:rsidR="00884FC8" w:rsidRPr="00472C3C">
        <w:rPr>
          <w:rFonts w:ascii="Book Antiqua" w:hAnsi="Book Antiqua"/>
          <w:color w:val="000000" w:themeColor="text1"/>
          <w:sz w:val="20"/>
          <w:szCs w:val="20"/>
        </w:rPr>
        <w:t>, είναι αρμόδιοι να ελέγχουν την εφαρμογή του παρόντος κανονισμού και διατυπώνουν τη «σύμφωνη γνώμη» στο πλαίσιο εσωτερικής υπηρεσιακής διαδικασίας, όπως ειδικότερα ο νόμος ορίζει, για τη χορήγηση της Άδειας Κατάληψης του Οδοστρώματος (προσωρινή διακοπή κυκλοφορίας) και του Κοινοχρήστου Χώρου αντίστοιχα.</w:t>
      </w:r>
    </w:p>
    <w:p w:rsidR="00884FC8" w:rsidRPr="00472C3C" w:rsidRDefault="00884FC8" w:rsidP="006A4262">
      <w:pPr>
        <w:numPr>
          <w:ilvl w:val="0"/>
          <w:numId w:val="29"/>
        </w:numPr>
        <w:tabs>
          <w:tab w:val="left" w:pos="900"/>
        </w:tabs>
        <w:suppressAutoHyphens/>
        <w:spacing w:after="20" w:line="288" w:lineRule="auto"/>
        <w:ind w:left="34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Η Τεχνική Υπηρεσία χορηγεί κάθε είδους εγκρίσεις </w:t>
      </w:r>
      <w:r w:rsidR="00482727" w:rsidRPr="00472C3C">
        <w:rPr>
          <w:rFonts w:ascii="Book Antiqua" w:hAnsi="Book Antiqua"/>
          <w:color w:val="000000" w:themeColor="text1"/>
          <w:sz w:val="20"/>
          <w:szCs w:val="20"/>
        </w:rPr>
        <w:t xml:space="preserve">στο πλαίσιο εσωτερικής υπηρεσιακής διαδικασίας: </w:t>
      </w:r>
      <w:r w:rsidR="00663F42" w:rsidRPr="00472C3C">
        <w:rPr>
          <w:rFonts w:ascii="Book Antiqua" w:hAnsi="Book Antiqua"/>
          <w:color w:val="000000" w:themeColor="text1"/>
          <w:sz w:val="20"/>
          <w:szCs w:val="20"/>
        </w:rPr>
        <w:t>τον καθορισμό του εμβαδού</w:t>
      </w:r>
      <w:r w:rsidR="00482727" w:rsidRPr="00472C3C">
        <w:rPr>
          <w:rFonts w:ascii="Book Antiqua" w:hAnsi="Book Antiqua"/>
          <w:color w:val="000000" w:themeColor="text1"/>
          <w:sz w:val="20"/>
          <w:szCs w:val="20"/>
        </w:rPr>
        <w:t xml:space="preserve"> των κοινοχρήστων χώρων,</w:t>
      </w:r>
      <w:r w:rsidRPr="00472C3C">
        <w:rPr>
          <w:rFonts w:ascii="Book Antiqua" w:hAnsi="Book Antiqua"/>
          <w:color w:val="000000" w:themeColor="text1"/>
          <w:sz w:val="20"/>
          <w:szCs w:val="20"/>
        </w:rPr>
        <w:t xml:space="preserve"> </w:t>
      </w:r>
      <w:r w:rsidR="002974A6" w:rsidRPr="00472C3C">
        <w:rPr>
          <w:rFonts w:ascii="Book Antiqua" w:hAnsi="Book Antiqua"/>
          <w:color w:val="000000" w:themeColor="text1"/>
          <w:sz w:val="20"/>
          <w:szCs w:val="20"/>
        </w:rPr>
        <w:t xml:space="preserve">έγκριση </w:t>
      </w:r>
      <w:r w:rsidRPr="00472C3C">
        <w:rPr>
          <w:rFonts w:ascii="Book Antiqua" w:hAnsi="Book Antiqua"/>
          <w:color w:val="000000" w:themeColor="text1"/>
          <w:sz w:val="20"/>
          <w:szCs w:val="20"/>
        </w:rPr>
        <w:t xml:space="preserve">για τα λειτουργικά ή διακοσμητικά στοιχεία που τοποθετούνται </w:t>
      </w:r>
      <w:r w:rsidR="00663F42" w:rsidRPr="00472C3C">
        <w:rPr>
          <w:rFonts w:ascii="Book Antiqua" w:hAnsi="Book Antiqua"/>
          <w:color w:val="000000" w:themeColor="text1"/>
          <w:sz w:val="20"/>
          <w:szCs w:val="20"/>
        </w:rPr>
        <w:t>εντός των ορίων αυτού</w:t>
      </w:r>
      <w:r w:rsidR="00041AE2" w:rsidRPr="00472C3C">
        <w:rPr>
          <w:rFonts w:ascii="Book Antiqua" w:hAnsi="Book Antiqua"/>
          <w:color w:val="000000" w:themeColor="text1"/>
          <w:sz w:val="20"/>
          <w:szCs w:val="20"/>
        </w:rPr>
        <w:t xml:space="preserve"> και τις ειδικές άδειες διέλευσης πεζών και οχημάτων. Επίσης εισηγείται </w:t>
      </w:r>
      <w:r w:rsidR="00663F42" w:rsidRPr="00472C3C">
        <w:rPr>
          <w:rFonts w:ascii="Book Antiqua" w:hAnsi="Book Antiqua"/>
          <w:color w:val="000000" w:themeColor="text1"/>
          <w:sz w:val="20"/>
          <w:szCs w:val="20"/>
        </w:rPr>
        <w:t xml:space="preserve">στην Ελληνική Αστυνομία </w:t>
      </w:r>
      <w:r w:rsidR="00041AE2" w:rsidRPr="00472C3C">
        <w:rPr>
          <w:rFonts w:ascii="Book Antiqua" w:hAnsi="Book Antiqua"/>
          <w:color w:val="000000" w:themeColor="text1"/>
          <w:sz w:val="20"/>
          <w:szCs w:val="20"/>
        </w:rPr>
        <w:t xml:space="preserve">για </w:t>
      </w:r>
      <w:r w:rsidRPr="00472C3C">
        <w:rPr>
          <w:rFonts w:ascii="Book Antiqua" w:hAnsi="Book Antiqua"/>
          <w:color w:val="000000" w:themeColor="text1"/>
          <w:sz w:val="20"/>
          <w:szCs w:val="20"/>
        </w:rPr>
        <w:t>τη</w:t>
      </w:r>
      <w:r w:rsidR="00663F42" w:rsidRPr="00472C3C">
        <w:rPr>
          <w:rFonts w:ascii="Book Antiqua" w:hAnsi="Book Antiqua"/>
          <w:color w:val="000000" w:themeColor="text1"/>
          <w:sz w:val="20"/>
          <w:szCs w:val="20"/>
        </w:rPr>
        <w:t xml:space="preserve">ν όποια </w:t>
      </w:r>
      <w:r w:rsidRPr="00472C3C">
        <w:rPr>
          <w:rFonts w:ascii="Book Antiqua" w:hAnsi="Book Antiqua"/>
          <w:color w:val="000000" w:themeColor="text1"/>
          <w:sz w:val="20"/>
          <w:szCs w:val="20"/>
        </w:rPr>
        <w:t>διακοπή και παρεμπόδιση της κυκλοφορίας</w:t>
      </w:r>
      <w:r w:rsidR="00663F42" w:rsidRPr="00472C3C">
        <w:rPr>
          <w:rFonts w:ascii="Book Antiqua" w:hAnsi="Book Antiqua"/>
          <w:color w:val="000000" w:themeColor="text1"/>
          <w:sz w:val="20"/>
          <w:szCs w:val="20"/>
        </w:rPr>
        <w:t xml:space="preserve"> καταστεί αναγκαία.</w:t>
      </w:r>
    </w:p>
    <w:p w:rsidR="00884FC8" w:rsidRPr="00472C3C" w:rsidRDefault="00884FC8" w:rsidP="006A4262">
      <w:pPr>
        <w:numPr>
          <w:ilvl w:val="0"/>
          <w:numId w:val="29"/>
        </w:numPr>
        <w:tabs>
          <w:tab w:val="left" w:pos="900"/>
        </w:tabs>
        <w:suppressAutoHyphens/>
        <w:spacing w:after="20" w:line="288" w:lineRule="auto"/>
        <w:ind w:left="34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Η Επιτροπή Ποιότητας Ζωής ή το διάδοχο συλλογικό όργανο επιλύει κάθε διαφορά που ανακύπτει από την εφαρμογή αυτού του κανονισμού και παραπέμπει στο Δημοτικό Συμβούλιο θέματα που έχουν σχέση με την αναδιατύπωση και συμπλήρωση του παρόντα κανονισμού.</w:t>
      </w:r>
    </w:p>
    <w:p w:rsidR="00884FC8" w:rsidRPr="00472C3C" w:rsidRDefault="00884FC8" w:rsidP="006A4262">
      <w:pPr>
        <w:numPr>
          <w:ilvl w:val="0"/>
          <w:numId w:val="29"/>
        </w:numPr>
        <w:tabs>
          <w:tab w:val="left" w:pos="900"/>
        </w:tabs>
        <w:suppressAutoHyphens/>
        <w:spacing w:after="20" w:line="288" w:lineRule="auto"/>
        <w:ind w:left="34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Για κατασκευές σε κοινόχρηστους χώρους της πόλης για τις οποίες απαιτείται άδεια δόμησης ή άδεια μικρής κλίμακας, η </w:t>
      </w:r>
      <w:proofErr w:type="spellStart"/>
      <w:r w:rsidRPr="00472C3C">
        <w:rPr>
          <w:rFonts w:ascii="Book Antiqua" w:hAnsi="Book Antiqua"/>
          <w:color w:val="000000" w:themeColor="text1"/>
          <w:sz w:val="20"/>
          <w:szCs w:val="20"/>
        </w:rPr>
        <w:t>αδειοδότηση</w:t>
      </w:r>
      <w:proofErr w:type="spellEnd"/>
      <w:r w:rsidRPr="00472C3C">
        <w:rPr>
          <w:rFonts w:ascii="Book Antiqua" w:hAnsi="Book Antiqua"/>
          <w:color w:val="000000" w:themeColor="text1"/>
          <w:sz w:val="20"/>
          <w:szCs w:val="20"/>
        </w:rPr>
        <w:t xml:space="preserve"> γίνεται από την αρμόδια ΥΔΟΜ.</w:t>
      </w:r>
    </w:p>
    <w:p w:rsidR="00884FC8" w:rsidRPr="00472C3C" w:rsidRDefault="00884FC8" w:rsidP="006A4262">
      <w:pPr>
        <w:numPr>
          <w:ilvl w:val="0"/>
          <w:numId w:val="29"/>
        </w:numPr>
        <w:tabs>
          <w:tab w:val="left" w:pos="900"/>
        </w:tabs>
        <w:suppressAutoHyphens/>
        <w:spacing w:after="20" w:line="288" w:lineRule="auto"/>
        <w:ind w:left="34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Η έγκριση οποιασδήποτε κατασκευής διαμόρφωσης, χρήσης επί των κοινοχρήστων χώρων της πόλης δεν απαλλάσσει τον ενδιαφερόμενο από τυχόν άλλες </w:t>
      </w:r>
      <w:proofErr w:type="spellStart"/>
      <w:r w:rsidRPr="00472C3C">
        <w:rPr>
          <w:rFonts w:ascii="Book Antiqua" w:hAnsi="Book Antiqua"/>
          <w:color w:val="000000" w:themeColor="text1"/>
          <w:sz w:val="20"/>
          <w:szCs w:val="20"/>
        </w:rPr>
        <w:t>αδειοδοτήσεις</w:t>
      </w:r>
      <w:proofErr w:type="spellEnd"/>
      <w:r w:rsidRPr="00472C3C">
        <w:rPr>
          <w:rFonts w:ascii="Book Antiqua" w:hAnsi="Book Antiqua"/>
          <w:color w:val="000000" w:themeColor="text1"/>
          <w:sz w:val="20"/>
          <w:szCs w:val="20"/>
        </w:rPr>
        <w:t xml:space="preserve"> που απαιτούνται με βάση την κείμενη νομοθεσία.</w:t>
      </w:r>
    </w:p>
    <w:p w:rsidR="00884FC8" w:rsidRPr="00472C3C" w:rsidRDefault="00884FC8" w:rsidP="005F6136">
      <w:pPr>
        <w:tabs>
          <w:tab w:val="left" w:pos="0"/>
        </w:tabs>
        <w:spacing w:after="20" w:line="288" w:lineRule="auto"/>
        <w:ind w:right="-227"/>
        <w:jc w:val="center"/>
        <w:rPr>
          <w:rFonts w:ascii="Book Antiqua" w:hAnsi="Book Antiqua"/>
          <w:b/>
          <w:color w:val="000000" w:themeColor="text1"/>
          <w:sz w:val="20"/>
          <w:szCs w:val="20"/>
        </w:rPr>
      </w:pPr>
    </w:p>
    <w:p w:rsidR="00884FC8" w:rsidRPr="00472C3C" w:rsidRDefault="00884FC8" w:rsidP="005F6136">
      <w:pPr>
        <w:tabs>
          <w:tab w:val="left" w:pos="0"/>
        </w:tabs>
        <w:spacing w:after="2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Άρθρο 5</w:t>
      </w:r>
    </w:p>
    <w:p w:rsidR="00884FC8" w:rsidRPr="00472C3C" w:rsidRDefault="00884FC8" w:rsidP="005F6136">
      <w:pPr>
        <w:tabs>
          <w:tab w:val="left" w:pos="0"/>
        </w:tabs>
        <w:spacing w:after="2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Γενικές Αρχές.</w:t>
      </w:r>
    </w:p>
    <w:p w:rsidR="00732D8F" w:rsidRPr="00472C3C" w:rsidRDefault="00884FC8" w:rsidP="00472C3C">
      <w:pPr>
        <w:numPr>
          <w:ilvl w:val="0"/>
          <w:numId w:val="5"/>
        </w:numPr>
        <w:tabs>
          <w:tab w:val="left" w:pos="360"/>
        </w:tabs>
        <w:suppressAutoHyphens/>
        <w:spacing w:after="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Δεν επιτρέπεται η εκμίσθωση κοινόχρηστου χώρου από τον Δήμο εάν δεν απομένει ελεύθερη ζώνη όδευσης, πλάτους:</w:t>
      </w:r>
    </w:p>
    <w:p w:rsidR="00732D8F" w:rsidRPr="00472C3C" w:rsidRDefault="00884FC8" w:rsidP="00472C3C">
      <w:pPr>
        <w:suppressAutoHyphens/>
        <w:spacing w:after="20" w:line="288" w:lineRule="auto"/>
        <w:ind w:left="283" w:right="-227"/>
        <w:jc w:val="both"/>
        <w:rPr>
          <w:rFonts w:ascii="Book Antiqua" w:hAnsi="Book Antiqua"/>
          <w:color w:val="000000" w:themeColor="text1"/>
          <w:sz w:val="20"/>
          <w:szCs w:val="20"/>
        </w:rPr>
      </w:pPr>
      <w:r w:rsidRPr="00472C3C">
        <w:rPr>
          <w:rStyle w:val="a8"/>
          <w:rFonts w:ascii="Book Antiqua" w:hAnsi="Book Antiqua"/>
          <w:color w:val="000000" w:themeColor="text1"/>
          <w:sz w:val="20"/>
          <w:szCs w:val="20"/>
        </w:rPr>
        <w:t>α)</w:t>
      </w:r>
      <w:r w:rsidRPr="00472C3C">
        <w:rPr>
          <w:rFonts w:ascii="Book Antiqua" w:hAnsi="Book Antiqua"/>
          <w:color w:val="000000" w:themeColor="text1"/>
          <w:sz w:val="20"/>
          <w:szCs w:val="20"/>
        </w:rPr>
        <w:t xml:space="preserve"> ενάμιση (1,50) μέτρου, τουλάχιστον, από το υφιστάμενο κράσπεδο ή άλλο φυσικό εμπόδιο (δέντρα, βρύσες, κρουνοί κλπ) για την διέλευση πεζών στα πεζοδρόμια. Σε εξαιρετικές περιπτώσεις η </w:t>
      </w:r>
      <w:r w:rsidR="00BD32AB" w:rsidRPr="00472C3C">
        <w:rPr>
          <w:rFonts w:ascii="Book Antiqua" w:hAnsi="Book Antiqua"/>
          <w:color w:val="000000" w:themeColor="text1"/>
          <w:sz w:val="20"/>
          <w:szCs w:val="20"/>
        </w:rPr>
        <w:t>Τεχνική Υπηρεσία</w:t>
      </w:r>
      <w:r w:rsidR="00053723"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 xml:space="preserve">είναι δυνατόν να </w:t>
      </w:r>
      <w:r w:rsidR="00BD32AB" w:rsidRPr="00472C3C">
        <w:rPr>
          <w:rFonts w:ascii="Book Antiqua" w:hAnsi="Book Antiqua"/>
          <w:color w:val="000000" w:themeColor="text1"/>
          <w:sz w:val="20"/>
          <w:szCs w:val="20"/>
        </w:rPr>
        <w:t>καθορίσει την</w:t>
      </w:r>
      <w:r w:rsidRPr="00472C3C">
        <w:rPr>
          <w:rFonts w:ascii="Book Antiqua" w:hAnsi="Book Antiqua"/>
          <w:color w:val="000000" w:themeColor="text1"/>
          <w:sz w:val="20"/>
          <w:szCs w:val="20"/>
        </w:rPr>
        <w:t xml:space="preserve"> ελεύθερη διέλευση του 1,50μ να εφάπτεται της πρόσοψης του κτιρίου.</w:t>
      </w:r>
    </w:p>
    <w:p w:rsidR="00294A3D" w:rsidRPr="00472C3C" w:rsidRDefault="00884FC8" w:rsidP="00472C3C">
      <w:pPr>
        <w:suppressAutoHyphens/>
        <w:spacing w:after="20" w:line="288" w:lineRule="auto"/>
        <w:ind w:left="283" w:right="-227"/>
        <w:jc w:val="both"/>
        <w:rPr>
          <w:rFonts w:ascii="Book Antiqua" w:hAnsi="Book Antiqua"/>
          <w:color w:val="000000" w:themeColor="text1"/>
          <w:sz w:val="20"/>
          <w:szCs w:val="20"/>
        </w:rPr>
      </w:pPr>
      <w:r w:rsidRPr="00472C3C">
        <w:rPr>
          <w:rStyle w:val="a8"/>
          <w:rFonts w:ascii="Book Antiqua" w:hAnsi="Book Antiqua"/>
          <w:color w:val="000000" w:themeColor="text1"/>
          <w:sz w:val="20"/>
          <w:szCs w:val="20"/>
        </w:rPr>
        <w:t>β)</w:t>
      </w:r>
      <w:r w:rsidRPr="00472C3C">
        <w:rPr>
          <w:rFonts w:ascii="Book Antiqua" w:hAnsi="Book Antiqua"/>
          <w:color w:val="000000" w:themeColor="text1"/>
          <w:sz w:val="20"/>
          <w:szCs w:val="20"/>
        </w:rPr>
        <w:t xml:space="preserve"> τριών (3,00) μέτρων  τουλάχιστον κατά μήκος του άξονα του πεζοδρόμου (1,50 μ. εκατέρωθεν του άξονα), για την διέλευση των πεζών και των προβλεπομένων στο άρθρο 6 του παρόντος οχημάτων στους πεζοδρόμους. Σε περιπτώσεις ελιγμού οχήματος έκτακτης ανάγκης η </w:t>
      </w:r>
      <w:r w:rsidR="0052201B" w:rsidRPr="00472C3C">
        <w:rPr>
          <w:rFonts w:ascii="Book Antiqua" w:hAnsi="Book Antiqua"/>
          <w:color w:val="000000" w:themeColor="text1"/>
          <w:sz w:val="20"/>
          <w:szCs w:val="20"/>
        </w:rPr>
        <w:t xml:space="preserve">Τεχνική Υπηρεσία </w:t>
      </w:r>
      <w:r w:rsidRPr="00472C3C">
        <w:rPr>
          <w:rFonts w:ascii="Book Antiqua" w:hAnsi="Book Antiqua"/>
          <w:color w:val="000000" w:themeColor="text1"/>
          <w:sz w:val="20"/>
          <w:szCs w:val="20"/>
        </w:rPr>
        <w:t xml:space="preserve">μπορεί να απαιτήσει την διεύρυνση της </w:t>
      </w:r>
      <w:r w:rsidR="0052201B" w:rsidRPr="00472C3C">
        <w:rPr>
          <w:rFonts w:ascii="Book Antiqua" w:hAnsi="Book Antiqua"/>
          <w:color w:val="000000" w:themeColor="text1"/>
          <w:sz w:val="20"/>
          <w:szCs w:val="20"/>
        </w:rPr>
        <w:t xml:space="preserve">ελεύθερης </w:t>
      </w:r>
      <w:r w:rsidRPr="00472C3C">
        <w:rPr>
          <w:rFonts w:ascii="Book Antiqua" w:hAnsi="Book Antiqua"/>
          <w:color w:val="000000" w:themeColor="text1"/>
          <w:sz w:val="20"/>
          <w:szCs w:val="20"/>
        </w:rPr>
        <w:t xml:space="preserve">ζώνης των τριών μέτρων. </w:t>
      </w:r>
    </w:p>
    <w:p w:rsidR="00030864" w:rsidRPr="00472C3C" w:rsidRDefault="00294A3D" w:rsidP="00472C3C">
      <w:pPr>
        <w:suppressAutoHyphens/>
        <w:spacing w:after="20" w:line="288" w:lineRule="auto"/>
        <w:ind w:left="283" w:right="-227"/>
        <w:jc w:val="both"/>
        <w:rPr>
          <w:rFonts w:ascii="Book Antiqua" w:hAnsi="Book Antiqua"/>
          <w:color w:val="000000" w:themeColor="text1"/>
          <w:sz w:val="20"/>
          <w:szCs w:val="20"/>
        </w:rPr>
      </w:pPr>
      <w:r w:rsidRPr="00472C3C">
        <w:rPr>
          <w:rStyle w:val="a8"/>
          <w:rFonts w:ascii="Book Antiqua" w:hAnsi="Book Antiqua"/>
          <w:color w:val="000000" w:themeColor="text1"/>
          <w:sz w:val="20"/>
          <w:szCs w:val="20"/>
        </w:rPr>
        <w:t xml:space="preserve">(γ) </w:t>
      </w:r>
      <w:r w:rsidR="00884FC8" w:rsidRPr="00472C3C">
        <w:rPr>
          <w:rFonts w:ascii="Book Antiqua" w:hAnsi="Book Antiqua"/>
          <w:color w:val="000000" w:themeColor="text1"/>
          <w:sz w:val="20"/>
          <w:szCs w:val="20"/>
        </w:rPr>
        <w:t xml:space="preserve">Σε κάθε περίπτωση, δεν επιτρέπεται η χορήγηση άδειας κατάληψης </w:t>
      </w:r>
      <w:r w:rsidRPr="00472C3C">
        <w:rPr>
          <w:rFonts w:ascii="Book Antiqua" w:hAnsi="Book Antiqua"/>
          <w:color w:val="000000" w:themeColor="text1"/>
          <w:sz w:val="20"/>
          <w:szCs w:val="20"/>
        </w:rPr>
        <w:t>κοινοχρήστου</w:t>
      </w:r>
      <w:r w:rsidR="00884FC8" w:rsidRPr="00472C3C">
        <w:rPr>
          <w:rFonts w:ascii="Book Antiqua" w:hAnsi="Book Antiqua"/>
          <w:color w:val="000000" w:themeColor="text1"/>
          <w:sz w:val="20"/>
          <w:szCs w:val="20"/>
        </w:rPr>
        <w:t xml:space="preserve"> χώρου σε πεζοδρόμιο πλάτους μικρότερου </w:t>
      </w:r>
      <w:r w:rsidR="00761840" w:rsidRPr="00472C3C">
        <w:rPr>
          <w:rFonts w:ascii="Book Antiqua" w:hAnsi="Book Antiqua"/>
          <w:color w:val="000000" w:themeColor="text1"/>
          <w:sz w:val="20"/>
          <w:szCs w:val="20"/>
        </w:rPr>
        <w:t xml:space="preserve">του 1,50 μέτρου </w:t>
      </w:r>
      <w:r w:rsidR="00884FC8" w:rsidRPr="00472C3C">
        <w:rPr>
          <w:rFonts w:ascii="Book Antiqua" w:hAnsi="Book Antiqua"/>
          <w:color w:val="000000" w:themeColor="text1"/>
          <w:sz w:val="20"/>
          <w:szCs w:val="20"/>
        </w:rPr>
        <w:t xml:space="preserve">και σε νησίδες. Για πεζοδρόμους πλάτους μικρότερο ή ίσο των 3 μέτρων δεν επιτρέπεται η κατάληψη Κοινοχρήστων Χώρων. </w:t>
      </w:r>
    </w:p>
    <w:p w:rsidR="00E36116" w:rsidRPr="00472C3C" w:rsidRDefault="003532FC" w:rsidP="00472C3C">
      <w:pPr>
        <w:suppressAutoHyphens/>
        <w:spacing w:after="20" w:line="288" w:lineRule="auto"/>
        <w:ind w:left="283" w:right="-227"/>
        <w:jc w:val="both"/>
        <w:rPr>
          <w:color w:val="000000" w:themeColor="text1"/>
        </w:rPr>
      </w:pPr>
      <w:r w:rsidRPr="00472C3C">
        <w:rPr>
          <w:rFonts w:ascii="Book Antiqua" w:hAnsi="Book Antiqua"/>
          <w:b/>
          <w:color w:val="000000" w:themeColor="text1"/>
          <w:sz w:val="20"/>
          <w:szCs w:val="20"/>
        </w:rPr>
        <w:lastRenderedPageBreak/>
        <w:t>(δ)</w:t>
      </w:r>
      <w:r w:rsidRPr="00472C3C">
        <w:rPr>
          <w:rFonts w:ascii="Book Antiqua" w:hAnsi="Book Antiqua"/>
          <w:color w:val="000000" w:themeColor="text1"/>
          <w:sz w:val="20"/>
          <w:szCs w:val="20"/>
        </w:rPr>
        <w:t xml:space="preserve"> </w:t>
      </w:r>
      <w:r w:rsidR="00482727" w:rsidRPr="00472C3C">
        <w:rPr>
          <w:rFonts w:ascii="Book Antiqua" w:hAnsi="Book Antiqua"/>
          <w:color w:val="000000" w:themeColor="text1"/>
          <w:sz w:val="20"/>
          <w:szCs w:val="20"/>
        </w:rPr>
        <w:t>Για τις</w:t>
      </w:r>
      <w:r w:rsidR="00884FC8" w:rsidRPr="00472C3C">
        <w:rPr>
          <w:rFonts w:ascii="Book Antiqua" w:hAnsi="Book Antiqua"/>
          <w:color w:val="000000" w:themeColor="text1"/>
          <w:sz w:val="20"/>
          <w:szCs w:val="20"/>
        </w:rPr>
        <w:t xml:space="preserve"> παρόδιες στοές</w:t>
      </w:r>
      <w:r w:rsidR="00482727" w:rsidRPr="00472C3C">
        <w:rPr>
          <w:rFonts w:ascii="Book Antiqua" w:hAnsi="Book Antiqua"/>
          <w:color w:val="000000" w:themeColor="text1"/>
          <w:sz w:val="20"/>
          <w:szCs w:val="20"/>
        </w:rPr>
        <w:t>, στην</w:t>
      </w:r>
      <w:r w:rsidR="00884FC8" w:rsidRPr="00472C3C">
        <w:rPr>
          <w:rFonts w:ascii="Book Antiqua" w:hAnsi="Book Antiqua"/>
          <w:color w:val="000000" w:themeColor="text1"/>
          <w:sz w:val="20"/>
          <w:szCs w:val="20"/>
        </w:rPr>
        <w:t xml:space="preserve"> περίπτωση </w:t>
      </w:r>
      <w:r w:rsidR="00482727" w:rsidRPr="00472C3C">
        <w:rPr>
          <w:rFonts w:ascii="Book Antiqua" w:hAnsi="Book Antiqua"/>
          <w:color w:val="000000" w:themeColor="text1"/>
          <w:sz w:val="20"/>
          <w:szCs w:val="20"/>
        </w:rPr>
        <w:t>που το πλάτος του πεζοδρομίου ή πεζοδρόμου</w:t>
      </w:r>
      <w:r w:rsidR="00A1732C" w:rsidRPr="00472C3C">
        <w:rPr>
          <w:rFonts w:ascii="Book Antiqua" w:hAnsi="Book Antiqua"/>
          <w:color w:val="000000" w:themeColor="text1"/>
          <w:sz w:val="20"/>
          <w:szCs w:val="20"/>
        </w:rPr>
        <w:t xml:space="preserve"> εκτός αυτής είναι ανεπαρκές, δηλ. μικρότερο του 1,50 μέτρου, </w:t>
      </w:r>
      <w:r w:rsidR="00884FC8" w:rsidRPr="00472C3C">
        <w:rPr>
          <w:rFonts w:ascii="Book Antiqua" w:hAnsi="Book Antiqua"/>
          <w:color w:val="000000" w:themeColor="text1"/>
          <w:sz w:val="20"/>
          <w:szCs w:val="20"/>
        </w:rPr>
        <w:t xml:space="preserve">είναι υποχρεωτική η ελεύθερη </w:t>
      </w:r>
      <w:r w:rsidR="00A1732C" w:rsidRPr="00472C3C">
        <w:rPr>
          <w:rFonts w:ascii="Book Antiqua" w:hAnsi="Book Antiqua"/>
          <w:color w:val="000000" w:themeColor="text1"/>
          <w:sz w:val="20"/>
          <w:szCs w:val="20"/>
        </w:rPr>
        <w:t>όδευση</w:t>
      </w:r>
      <w:r w:rsidR="00884FC8" w:rsidRPr="00472C3C">
        <w:rPr>
          <w:rFonts w:ascii="Book Antiqua" w:hAnsi="Book Antiqua"/>
          <w:color w:val="000000" w:themeColor="text1"/>
          <w:sz w:val="20"/>
          <w:szCs w:val="20"/>
        </w:rPr>
        <w:t xml:space="preserve"> πλάτους τουλάχιστον  ενάμιση μέτρου  (1,50) μέτρου εντός της παρόδιας στοάς.</w:t>
      </w:r>
      <w:r w:rsidR="00E36116" w:rsidRPr="00472C3C">
        <w:rPr>
          <w:color w:val="000000" w:themeColor="text1"/>
        </w:rPr>
        <w:t xml:space="preserve"> </w:t>
      </w:r>
    </w:p>
    <w:p w:rsidR="001B03BD" w:rsidRPr="00472C3C" w:rsidRDefault="00D24AFB" w:rsidP="00472C3C">
      <w:pPr>
        <w:suppressAutoHyphens/>
        <w:spacing w:after="20" w:line="288" w:lineRule="auto"/>
        <w:ind w:left="283" w:right="-227"/>
        <w:jc w:val="both"/>
        <w:rPr>
          <w:rFonts w:ascii="Book Antiqua" w:hAnsi="Book Antiqua"/>
          <w:color w:val="000000" w:themeColor="text1"/>
          <w:sz w:val="20"/>
          <w:szCs w:val="20"/>
        </w:rPr>
      </w:pPr>
      <w:r w:rsidRPr="00472C3C">
        <w:rPr>
          <w:rFonts w:ascii="Book Antiqua" w:hAnsi="Book Antiqua"/>
          <w:b/>
          <w:color w:val="000000" w:themeColor="text1"/>
          <w:sz w:val="20"/>
          <w:szCs w:val="20"/>
        </w:rPr>
        <w:t>(ε)</w:t>
      </w:r>
      <w:r w:rsidRPr="00472C3C">
        <w:rPr>
          <w:rFonts w:ascii="Book Antiqua" w:hAnsi="Book Antiqua"/>
          <w:color w:val="000000" w:themeColor="text1"/>
          <w:sz w:val="20"/>
          <w:szCs w:val="20"/>
        </w:rPr>
        <w:t xml:space="preserve"> </w:t>
      </w:r>
      <w:r w:rsidR="00030864" w:rsidRPr="00472C3C">
        <w:rPr>
          <w:rFonts w:ascii="Book Antiqua" w:hAnsi="Book Antiqua"/>
          <w:color w:val="000000" w:themeColor="text1"/>
          <w:sz w:val="20"/>
          <w:szCs w:val="20"/>
        </w:rPr>
        <w:t>Στα πεζοδρόμια που υπάρχουν οδεύσεις τυφλών</w:t>
      </w:r>
      <w:r w:rsidRPr="00472C3C">
        <w:rPr>
          <w:rFonts w:ascii="Book Antiqua" w:hAnsi="Book Antiqua"/>
          <w:color w:val="000000" w:themeColor="text1"/>
          <w:sz w:val="20"/>
          <w:szCs w:val="20"/>
        </w:rPr>
        <w:t xml:space="preserve"> με λωρίδες ειδικών πλακιδίων</w:t>
      </w:r>
      <w:r w:rsidR="00030864" w:rsidRPr="00472C3C">
        <w:rPr>
          <w:rFonts w:ascii="Book Antiqua" w:hAnsi="Book Antiqua"/>
          <w:color w:val="000000" w:themeColor="text1"/>
          <w:sz w:val="20"/>
          <w:szCs w:val="20"/>
        </w:rPr>
        <w:t xml:space="preserve">, πρέπει να αφήνεται εκατέρωθεν των πλακιδίων </w:t>
      </w:r>
      <w:r w:rsidRPr="00472C3C">
        <w:rPr>
          <w:rFonts w:ascii="Book Antiqua" w:hAnsi="Book Antiqua"/>
          <w:color w:val="000000" w:themeColor="text1"/>
          <w:sz w:val="20"/>
          <w:szCs w:val="20"/>
        </w:rPr>
        <w:t>αυτών</w:t>
      </w:r>
      <w:r w:rsidR="00030864" w:rsidRPr="00472C3C">
        <w:rPr>
          <w:rFonts w:ascii="Book Antiqua" w:hAnsi="Book Antiqua"/>
          <w:color w:val="000000" w:themeColor="text1"/>
          <w:sz w:val="20"/>
          <w:szCs w:val="20"/>
        </w:rPr>
        <w:t>, ελεύθερος χώρος τουλάχιστον 0</w:t>
      </w:r>
      <w:r w:rsidR="005148E7" w:rsidRPr="00472C3C">
        <w:rPr>
          <w:rFonts w:ascii="Book Antiqua" w:hAnsi="Book Antiqua"/>
          <w:color w:val="000000" w:themeColor="text1"/>
          <w:sz w:val="20"/>
          <w:szCs w:val="20"/>
        </w:rPr>
        <w:t>,</w:t>
      </w:r>
      <w:r w:rsidR="00502984" w:rsidRPr="00472C3C">
        <w:rPr>
          <w:rFonts w:ascii="Book Antiqua" w:hAnsi="Book Antiqua"/>
          <w:color w:val="000000" w:themeColor="text1"/>
          <w:sz w:val="20"/>
          <w:szCs w:val="20"/>
        </w:rPr>
        <w:t>5</w:t>
      </w:r>
      <w:r w:rsidR="00030864" w:rsidRPr="00472C3C">
        <w:rPr>
          <w:rFonts w:ascii="Book Antiqua" w:hAnsi="Book Antiqua"/>
          <w:color w:val="000000" w:themeColor="text1"/>
          <w:sz w:val="20"/>
          <w:szCs w:val="20"/>
        </w:rPr>
        <w:t>0 μ.</w:t>
      </w:r>
    </w:p>
    <w:p w:rsidR="007B7F64" w:rsidRPr="00472C3C" w:rsidRDefault="00D24AFB" w:rsidP="00472C3C">
      <w:pPr>
        <w:suppressAutoHyphens/>
        <w:spacing w:after="20" w:line="288" w:lineRule="auto"/>
        <w:ind w:left="283" w:right="-227"/>
        <w:jc w:val="both"/>
        <w:rPr>
          <w:rFonts w:ascii="Book Antiqua" w:hAnsi="Book Antiqua"/>
          <w:color w:val="000000" w:themeColor="text1"/>
          <w:sz w:val="20"/>
          <w:szCs w:val="20"/>
        </w:rPr>
      </w:pPr>
      <w:r w:rsidRPr="00472C3C">
        <w:rPr>
          <w:rFonts w:ascii="Book Antiqua" w:hAnsi="Book Antiqua"/>
          <w:b/>
          <w:color w:val="000000" w:themeColor="text1"/>
          <w:sz w:val="20"/>
          <w:szCs w:val="20"/>
        </w:rPr>
        <w:t>(στ)</w:t>
      </w:r>
      <w:r w:rsidRPr="00472C3C">
        <w:rPr>
          <w:rFonts w:ascii="Book Antiqua" w:hAnsi="Book Antiqua"/>
          <w:color w:val="000000" w:themeColor="text1"/>
          <w:sz w:val="20"/>
          <w:szCs w:val="20"/>
        </w:rPr>
        <w:t xml:space="preserve"> </w:t>
      </w:r>
      <w:r w:rsidR="00A23FB0" w:rsidRPr="00472C3C">
        <w:rPr>
          <w:rFonts w:ascii="Book Antiqua" w:hAnsi="Book Antiqua"/>
          <w:color w:val="000000" w:themeColor="text1"/>
          <w:sz w:val="20"/>
          <w:szCs w:val="20"/>
        </w:rPr>
        <w:t xml:space="preserve">Δεν δίνονται άδειες για </w:t>
      </w:r>
      <w:r w:rsidR="00030864" w:rsidRPr="00472C3C">
        <w:rPr>
          <w:rFonts w:ascii="Book Antiqua" w:hAnsi="Book Antiqua"/>
          <w:color w:val="000000" w:themeColor="text1"/>
          <w:sz w:val="20"/>
          <w:szCs w:val="20"/>
        </w:rPr>
        <w:t xml:space="preserve">ανάπτυξη </w:t>
      </w:r>
      <w:proofErr w:type="spellStart"/>
      <w:r w:rsidR="00030864" w:rsidRPr="00472C3C">
        <w:rPr>
          <w:rFonts w:ascii="Book Antiqua" w:hAnsi="Book Antiqua"/>
          <w:color w:val="000000" w:themeColor="text1"/>
          <w:sz w:val="20"/>
          <w:szCs w:val="20"/>
        </w:rPr>
        <w:t>τραπεζοκαθισμάτων</w:t>
      </w:r>
      <w:proofErr w:type="spellEnd"/>
      <w:r w:rsidR="00030864" w:rsidRPr="00472C3C">
        <w:rPr>
          <w:rFonts w:ascii="Book Antiqua" w:hAnsi="Book Antiqua"/>
          <w:color w:val="000000" w:themeColor="text1"/>
          <w:sz w:val="20"/>
          <w:szCs w:val="20"/>
        </w:rPr>
        <w:t xml:space="preserve"> σε χώρους πρασίνου</w:t>
      </w:r>
      <w:r w:rsidR="00A23FB0" w:rsidRPr="00472C3C">
        <w:rPr>
          <w:rFonts w:ascii="Book Antiqua" w:hAnsi="Book Antiqua"/>
          <w:color w:val="000000" w:themeColor="text1"/>
          <w:sz w:val="20"/>
          <w:szCs w:val="20"/>
        </w:rPr>
        <w:t>.</w:t>
      </w:r>
      <w:r w:rsidR="007B7F64" w:rsidRPr="00472C3C">
        <w:rPr>
          <w:rFonts w:ascii="Book Antiqua" w:hAnsi="Book Antiqua"/>
          <w:color w:val="000000" w:themeColor="text1"/>
          <w:sz w:val="20"/>
          <w:szCs w:val="20"/>
        </w:rPr>
        <w:t xml:space="preserve"> Εντός πάρκων που διαθέτουν διαμορφωμένους με πλακόστρωση διαδρόμους πλάτους τουλάχιστον 5,00μ</w:t>
      </w:r>
      <w:r w:rsidR="002974A6" w:rsidRPr="00472C3C">
        <w:rPr>
          <w:rFonts w:ascii="Book Antiqua" w:hAnsi="Book Antiqua"/>
          <w:color w:val="000000" w:themeColor="text1"/>
          <w:sz w:val="20"/>
          <w:szCs w:val="20"/>
        </w:rPr>
        <w:t xml:space="preserve"> και που κατασκευάστηκαν κατόπιν εγκεκριμένης μελέτης</w:t>
      </w:r>
      <w:r w:rsidR="007B7F64" w:rsidRPr="00472C3C">
        <w:rPr>
          <w:rFonts w:ascii="Book Antiqua" w:hAnsi="Book Antiqua"/>
          <w:color w:val="000000" w:themeColor="text1"/>
          <w:sz w:val="20"/>
          <w:szCs w:val="20"/>
        </w:rPr>
        <w:t xml:space="preserve">, επιτρέπεται η παραχώρηση χώρου ώστε να αφήνεται όδευση διέλευσης τουλάχιστον 3,00μ.  </w:t>
      </w:r>
    </w:p>
    <w:p w:rsidR="006C1B96" w:rsidRPr="00472C3C" w:rsidRDefault="003809DB" w:rsidP="009C55FF">
      <w:pPr>
        <w:pStyle w:val="a7"/>
        <w:numPr>
          <w:ilvl w:val="0"/>
          <w:numId w:val="5"/>
        </w:numPr>
        <w:spacing w:before="0" w:after="20" w:line="288" w:lineRule="auto"/>
        <w:ind w:left="0" w:right="-227" w:hanging="357"/>
        <w:rPr>
          <w:rFonts w:ascii="Book Antiqua" w:hAnsi="Book Antiqua"/>
          <w:color w:val="000000" w:themeColor="text1"/>
          <w:sz w:val="20"/>
          <w:szCs w:val="20"/>
        </w:rPr>
      </w:pPr>
      <w:r w:rsidRPr="00472C3C">
        <w:rPr>
          <w:rFonts w:ascii="Book Antiqua" w:hAnsi="Book Antiqua"/>
          <w:color w:val="000000" w:themeColor="text1"/>
          <w:sz w:val="20"/>
          <w:szCs w:val="20"/>
        </w:rPr>
        <w:t>Α</w:t>
      </w:r>
      <w:r w:rsidR="006C1B96" w:rsidRPr="00472C3C">
        <w:rPr>
          <w:rFonts w:ascii="Book Antiqua" w:hAnsi="Book Antiqua"/>
          <w:color w:val="000000" w:themeColor="text1"/>
          <w:sz w:val="20"/>
          <w:szCs w:val="20"/>
        </w:rPr>
        <w:t xml:space="preserve">ναφορικά με τη </w:t>
      </w:r>
      <w:proofErr w:type="spellStart"/>
      <w:r w:rsidR="006C1B96" w:rsidRPr="00472C3C">
        <w:rPr>
          <w:rFonts w:ascii="Book Antiqua" w:hAnsi="Book Antiqua"/>
          <w:b/>
          <w:color w:val="000000" w:themeColor="text1"/>
          <w:sz w:val="20"/>
          <w:szCs w:val="20"/>
        </w:rPr>
        <w:t>χωροθέτηση</w:t>
      </w:r>
      <w:proofErr w:type="spellEnd"/>
      <w:r w:rsidR="006C1B96" w:rsidRPr="00472C3C">
        <w:rPr>
          <w:rFonts w:ascii="Book Antiqua" w:hAnsi="Book Antiqua"/>
          <w:b/>
          <w:color w:val="000000" w:themeColor="text1"/>
          <w:sz w:val="20"/>
          <w:szCs w:val="20"/>
        </w:rPr>
        <w:t xml:space="preserve"> της</w:t>
      </w:r>
      <w:r w:rsidR="006C1B96" w:rsidRPr="00472C3C">
        <w:rPr>
          <w:rFonts w:ascii="Book Antiqua" w:hAnsi="Book Antiqua"/>
          <w:color w:val="000000" w:themeColor="text1"/>
          <w:sz w:val="20"/>
          <w:szCs w:val="20"/>
        </w:rPr>
        <w:t xml:space="preserve"> </w:t>
      </w:r>
      <w:r w:rsidR="006C1B96" w:rsidRPr="00472C3C">
        <w:rPr>
          <w:rFonts w:ascii="Book Antiqua" w:hAnsi="Book Antiqua"/>
          <w:b/>
          <w:color w:val="000000" w:themeColor="text1"/>
          <w:sz w:val="20"/>
          <w:szCs w:val="20"/>
        </w:rPr>
        <w:t>ελεύθερης ζώνης όδευσης πεζών</w:t>
      </w:r>
      <w:r w:rsidRPr="00472C3C">
        <w:rPr>
          <w:rFonts w:ascii="Book Antiqua" w:hAnsi="Book Antiqua"/>
          <w:color w:val="000000" w:themeColor="text1"/>
          <w:sz w:val="20"/>
          <w:szCs w:val="20"/>
        </w:rPr>
        <w:t xml:space="preserve"> επιβάλλονται οι εξής περιορισμοί</w:t>
      </w:r>
      <w:r w:rsidR="006C1B96" w:rsidRPr="00472C3C">
        <w:rPr>
          <w:rFonts w:ascii="Book Antiqua" w:hAnsi="Book Antiqua"/>
          <w:color w:val="000000" w:themeColor="text1"/>
          <w:sz w:val="20"/>
          <w:szCs w:val="20"/>
        </w:rPr>
        <w:t>:</w:t>
      </w:r>
    </w:p>
    <w:p w:rsidR="006C1B96" w:rsidRPr="00472C3C" w:rsidRDefault="006C1B96" w:rsidP="009874A6">
      <w:pPr>
        <w:tabs>
          <w:tab w:val="left" w:pos="360"/>
        </w:tabs>
        <w:suppressAutoHyphens/>
        <w:spacing w:after="20" w:line="288" w:lineRule="auto"/>
        <w:ind w:left="360" w:right="-227"/>
        <w:jc w:val="both"/>
        <w:rPr>
          <w:rFonts w:ascii="Book Antiqua" w:hAnsi="Book Antiqua"/>
          <w:color w:val="000000" w:themeColor="text1"/>
          <w:sz w:val="20"/>
          <w:szCs w:val="20"/>
        </w:rPr>
      </w:pPr>
      <w:r w:rsidRPr="00472C3C">
        <w:rPr>
          <w:rFonts w:ascii="Book Antiqua" w:hAnsi="Book Antiqua"/>
          <w:b/>
          <w:color w:val="000000" w:themeColor="text1"/>
          <w:sz w:val="20"/>
          <w:szCs w:val="20"/>
        </w:rPr>
        <w:t>α)</w:t>
      </w:r>
      <w:r w:rsidRPr="00472C3C">
        <w:rPr>
          <w:rFonts w:ascii="Book Antiqua" w:hAnsi="Book Antiqua"/>
          <w:color w:val="000000" w:themeColor="text1"/>
          <w:sz w:val="20"/>
          <w:szCs w:val="20"/>
        </w:rPr>
        <w:t xml:space="preserve"> οποιαδήποτε εξυπηρέτηση όπως σήμανση, φύτευση, αστικός εξοπλισμός απαγορεύεται εντός της ελεύθερης ζώνης όδευσης πεζών.</w:t>
      </w:r>
    </w:p>
    <w:p w:rsidR="006C1B96" w:rsidRPr="00472C3C" w:rsidRDefault="006C1B96" w:rsidP="009874A6">
      <w:pPr>
        <w:tabs>
          <w:tab w:val="left" w:pos="360"/>
        </w:tabs>
        <w:suppressAutoHyphens/>
        <w:spacing w:after="20" w:line="288" w:lineRule="auto"/>
        <w:ind w:left="360" w:right="-227"/>
        <w:jc w:val="both"/>
        <w:rPr>
          <w:rFonts w:ascii="Book Antiqua" w:hAnsi="Book Antiqua"/>
          <w:color w:val="000000" w:themeColor="text1"/>
          <w:sz w:val="20"/>
          <w:szCs w:val="20"/>
        </w:rPr>
      </w:pPr>
      <w:r w:rsidRPr="00472C3C">
        <w:rPr>
          <w:rFonts w:ascii="Book Antiqua" w:hAnsi="Book Antiqua"/>
          <w:b/>
          <w:color w:val="000000" w:themeColor="text1"/>
          <w:sz w:val="20"/>
          <w:szCs w:val="20"/>
        </w:rPr>
        <w:t>β)</w:t>
      </w:r>
      <w:r w:rsidRPr="00472C3C">
        <w:rPr>
          <w:rFonts w:ascii="Book Antiqua" w:hAnsi="Book Antiqua"/>
          <w:color w:val="000000" w:themeColor="text1"/>
          <w:sz w:val="20"/>
          <w:szCs w:val="20"/>
        </w:rPr>
        <w:t xml:space="preserve"> σε όλο το μήκος της ελεύθερης ζώνης όδευσης πεζών επιβάλλεται πραγματικό ελεύθερο ύψος όδευσης πεζών ίσο με 2.20 μ. απολύτως ελεύθερο από οποιοδήποτε εμπόδιο (μαρκίζες, επιγραφές, σημάνσεις, πινακίδες , κλαδιά δέντρων, τέντες κλπ).</w:t>
      </w:r>
    </w:p>
    <w:p w:rsidR="00884FC8" w:rsidRPr="00472C3C" w:rsidRDefault="00884FC8" w:rsidP="00454FE3">
      <w:pPr>
        <w:pStyle w:val="a7"/>
        <w:numPr>
          <w:ilvl w:val="0"/>
          <w:numId w:val="5"/>
        </w:numPr>
        <w:spacing w:before="0" w:after="20" w:line="288" w:lineRule="auto"/>
        <w:ind w:left="57" w:right="-227" w:hanging="357"/>
        <w:rPr>
          <w:rFonts w:ascii="Book Antiqua" w:hAnsi="Book Antiqua"/>
          <w:sz w:val="20"/>
          <w:szCs w:val="20"/>
        </w:rPr>
      </w:pPr>
      <w:r w:rsidRPr="00472C3C">
        <w:rPr>
          <w:rFonts w:ascii="Book Antiqua" w:hAnsi="Book Antiqua"/>
          <w:sz w:val="20"/>
          <w:szCs w:val="20"/>
        </w:rPr>
        <w:t>Δεν επιτρέπεται να εμποδίζεται η ανάδειξη και η προβολή των μνημείων της πόλης.</w:t>
      </w:r>
      <w:r w:rsidR="00030864" w:rsidRPr="00472C3C">
        <w:rPr>
          <w:rFonts w:ascii="Book Antiqua" w:hAnsi="Book Antiqua"/>
          <w:sz w:val="20"/>
          <w:szCs w:val="20"/>
        </w:rPr>
        <w:t xml:space="preserve"> </w:t>
      </w:r>
    </w:p>
    <w:p w:rsidR="00884FC8" w:rsidRPr="00472C3C" w:rsidRDefault="00884FC8" w:rsidP="00454FE3">
      <w:pPr>
        <w:pStyle w:val="a7"/>
        <w:numPr>
          <w:ilvl w:val="0"/>
          <w:numId w:val="5"/>
        </w:numPr>
        <w:spacing w:before="0" w:after="20" w:line="288" w:lineRule="auto"/>
        <w:ind w:left="57" w:right="-227" w:hanging="357"/>
        <w:rPr>
          <w:rFonts w:ascii="Book Antiqua" w:hAnsi="Book Antiqua"/>
          <w:sz w:val="20"/>
          <w:szCs w:val="20"/>
        </w:rPr>
      </w:pPr>
      <w:r w:rsidRPr="00472C3C">
        <w:rPr>
          <w:rFonts w:ascii="Book Antiqua" w:hAnsi="Book Antiqua"/>
          <w:sz w:val="20"/>
          <w:szCs w:val="20"/>
        </w:rPr>
        <w:t>Δεν επιτρέπεται η παραχώρηση κοινόχρηστου υπαίθριου δημοτικού χώρου (πεζοδρομίων, πεζοδρόμων κλπ)  για την τοποθέτηση και προβολή εμπορευμάτων</w:t>
      </w:r>
      <w:r w:rsidR="009F5DC6" w:rsidRPr="00472C3C">
        <w:rPr>
          <w:rFonts w:ascii="Book Antiqua" w:hAnsi="Book Antiqua"/>
          <w:sz w:val="20"/>
          <w:szCs w:val="20"/>
        </w:rPr>
        <w:t xml:space="preserve">. </w:t>
      </w:r>
    </w:p>
    <w:p w:rsidR="00884FC8" w:rsidRPr="00472C3C" w:rsidRDefault="00884FC8" w:rsidP="00454FE3">
      <w:pPr>
        <w:pStyle w:val="a7"/>
        <w:numPr>
          <w:ilvl w:val="0"/>
          <w:numId w:val="5"/>
        </w:numPr>
        <w:spacing w:before="0" w:after="20" w:line="288" w:lineRule="auto"/>
        <w:ind w:left="57" w:right="-227" w:hanging="357"/>
        <w:rPr>
          <w:rFonts w:ascii="Book Antiqua" w:hAnsi="Book Antiqua"/>
          <w:sz w:val="20"/>
          <w:szCs w:val="20"/>
        </w:rPr>
      </w:pPr>
      <w:r w:rsidRPr="00472C3C">
        <w:rPr>
          <w:rFonts w:ascii="Book Antiqua" w:hAnsi="Book Antiqua"/>
          <w:sz w:val="20"/>
          <w:szCs w:val="20"/>
        </w:rPr>
        <w:t xml:space="preserve">Επιτρέπεται κατ’ εξαίρεση σε ανθοπωλεία η τοποθέτηση των προϊόντων τους μπροστά από τη βιτρίνα των καταστημάτων τους, με την προϋπόθεση ότι εξασφαλίζεται στο πεζοδρόμιο ελεύθερη όδευση πλάτους 1,50μ και έχουν πληρώσει το </w:t>
      </w:r>
      <w:r w:rsidR="00793542" w:rsidRPr="00472C3C">
        <w:rPr>
          <w:rFonts w:ascii="Book Antiqua" w:hAnsi="Book Antiqua"/>
          <w:sz w:val="20"/>
          <w:szCs w:val="20"/>
        </w:rPr>
        <w:t xml:space="preserve">ανάλογο </w:t>
      </w:r>
      <w:r w:rsidRPr="00472C3C">
        <w:rPr>
          <w:rFonts w:ascii="Book Antiqua" w:hAnsi="Book Antiqua"/>
          <w:sz w:val="20"/>
          <w:szCs w:val="20"/>
        </w:rPr>
        <w:t xml:space="preserve">παράβολο για την κατάληψη του χώρου στην αρμόδια Οικονομική Υπηρεσία του Δήμου. Σε καμία περίπτωση η κατάληψη του πεζοδρομίου </w:t>
      </w:r>
      <w:r w:rsidRPr="00472C3C">
        <w:rPr>
          <w:rFonts w:ascii="Book Antiqua" w:hAnsi="Book Antiqua"/>
          <w:b/>
          <w:sz w:val="20"/>
          <w:szCs w:val="20"/>
        </w:rPr>
        <w:t>δεν θα υπερβαίνει  σε πλάτος τα 0,40μ</w:t>
      </w:r>
      <w:r w:rsidRPr="00472C3C">
        <w:rPr>
          <w:rFonts w:ascii="Book Antiqua" w:hAnsi="Book Antiqua"/>
          <w:sz w:val="20"/>
          <w:szCs w:val="20"/>
        </w:rPr>
        <w:t xml:space="preserve">.  </w:t>
      </w:r>
    </w:p>
    <w:p w:rsidR="00884FC8" w:rsidRPr="00472C3C" w:rsidRDefault="00884FC8" w:rsidP="00454FE3">
      <w:pPr>
        <w:pStyle w:val="a7"/>
        <w:numPr>
          <w:ilvl w:val="0"/>
          <w:numId w:val="5"/>
        </w:numPr>
        <w:spacing w:before="0" w:after="20" w:line="288" w:lineRule="auto"/>
        <w:ind w:left="57" w:right="-227" w:hanging="357"/>
        <w:rPr>
          <w:rFonts w:ascii="Book Antiqua" w:hAnsi="Book Antiqua"/>
          <w:sz w:val="20"/>
          <w:szCs w:val="20"/>
        </w:rPr>
      </w:pPr>
      <w:r w:rsidRPr="00472C3C">
        <w:rPr>
          <w:rFonts w:ascii="Book Antiqua" w:hAnsi="Book Antiqua"/>
          <w:sz w:val="20"/>
          <w:szCs w:val="20"/>
        </w:rPr>
        <w:t>Δεν  επιτρέπεται  η  επέκταση  στους  κοινόχρηστους  χώρους  των  εργασιών των καταστημάτων και των επιτηδευματιών κάθε μορφής (συνεργεία αυτοκινήτων, μοτοσικλετών, συναρμολογήσεις επίπλων κτλ.).</w:t>
      </w:r>
    </w:p>
    <w:p w:rsidR="009F5DC6" w:rsidRPr="00472C3C" w:rsidRDefault="00DC0FFE" w:rsidP="00454FE3">
      <w:pPr>
        <w:pStyle w:val="a7"/>
        <w:numPr>
          <w:ilvl w:val="0"/>
          <w:numId w:val="5"/>
        </w:numPr>
        <w:spacing w:before="0" w:after="20" w:line="288" w:lineRule="auto"/>
        <w:ind w:left="57" w:right="-227" w:hanging="357"/>
        <w:rPr>
          <w:rFonts w:ascii="Book Antiqua" w:eastAsiaTheme="minorEastAsia" w:hAnsi="Book Antiqua" w:cstheme="minorBidi"/>
          <w:color w:val="548DD4" w:themeColor="text2" w:themeTint="99"/>
          <w:sz w:val="20"/>
          <w:szCs w:val="20"/>
          <w:lang w:bidi="ar-SA"/>
        </w:rPr>
      </w:pPr>
      <w:r w:rsidRPr="00472C3C">
        <w:rPr>
          <w:rFonts w:ascii="Book Antiqua" w:eastAsiaTheme="minorEastAsia" w:hAnsi="Book Antiqua" w:cstheme="minorBidi"/>
          <w:sz w:val="20"/>
          <w:szCs w:val="20"/>
          <w:lang w:bidi="ar-SA"/>
        </w:rPr>
        <w:t xml:space="preserve">Απαγορεύεται η κατάληψη </w:t>
      </w:r>
      <w:r w:rsidR="009F5DC6" w:rsidRPr="00472C3C">
        <w:rPr>
          <w:rFonts w:ascii="Book Antiqua" w:eastAsiaTheme="minorEastAsia" w:hAnsi="Book Antiqua" w:cstheme="minorBidi"/>
          <w:sz w:val="20"/>
          <w:szCs w:val="20"/>
          <w:lang w:bidi="ar-SA"/>
        </w:rPr>
        <w:t xml:space="preserve">εξωτερικού </w:t>
      </w:r>
      <w:r w:rsidRPr="00472C3C">
        <w:rPr>
          <w:rFonts w:ascii="Book Antiqua" w:eastAsiaTheme="minorEastAsia" w:hAnsi="Book Antiqua" w:cstheme="minorBidi"/>
          <w:sz w:val="20"/>
          <w:szCs w:val="20"/>
          <w:lang w:bidi="ar-SA"/>
        </w:rPr>
        <w:t xml:space="preserve">χώρου </w:t>
      </w:r>
      <w:r w:rsidR="009F5DC6" w:rsidRPr="00472C3C">
        <w:rPr>
          <w:rFonts w:ascii="Book Antiqua" w:eastAsiaTheme="minorEastAsia" w:hAnsi="Book Antiqua" w:cstheme="minorBidi"/>
          <w:sz w:val="20"/>
          <w:szCs w:val="20"/>
          <w:lang w:bidi="ar-SA"/>
        </w:rPr>
        <w:t xml:space="preserve">καταστήματος </w:t>
      </w:r>
      <w:r w:rsidRPr="00472C3C">
        <w:rPr>
          <w:rFonts w:ascii="Book Antiqua" w:eastAsiaTheme="minorEastAsia" w:hAnsi="Book Antiqua" w:cstheme="minorBidi"/>
          <w:sz w:val="20"/>
          <w:szCs w:val="20"/>
          <w:lang w:bidi="ar-SA"/>
        </w:rPr>
        <w:t>με οποιοδήποτε λειτουργικό στοιχείο ή οποιοδήποτε αντικείμενο σε πεζοδρόμιο, πεζόδρομο ή πλατεία, το οποίο αποσκοπεί στην εξυπηρέτηση των πελατών του (καθίσματα, τραπέζια, πάγκοι κλπ)</w:t>
      </w:r>
      <w:r w:rsidR="009F5DC6" w:rsidRPr="00472C3C">
        <w:rPr>
          <w:rFonts w:ascii="Book Antiqua" w:eastAsiaTheme="minorEastAsia" w:hAnsi="Book Antiqua" w:cstheme="minorBidi"/>
          <w:sz w:val="20"/>
          <w:szCs w:val="20"/>
          <w:lang w:bidi="ar-SA"/>
        </w:rPr>
        <w:t xml:space="preserve">, εκτός εάν πρόκειται για ΚΥΕ που έχει </w:t>
      </w:r>
      <w:r w:rsidR="003809DB" w:rsidRPr="00472C3C">
        <w:rPr>
          <w:rFonts w:ascii="Book Antiqua" w:eastAsiaTheme="minorEastAsia" w:hAnsi="Book Antiqua" w:cstheme="minorBidi"/>
          <w:sz w:val="20"/>
          <w:szCs w:val="20"/>
          <w:lang w:bidi="ar-SA"/>
        </w:rPr>
        <w:t>ολοκληρώσει</w:t>
      </w:r>
      <w:r w:rsidR="009F5DC6" w:rsidRPr="00472C3C">
        <w:rPr>
          <w:rFonts w:ascii="Book Antiqua" w:eastAsiaTheme="minorEastAsia" w:hAnsi="Book Antiqua" w:cstheme="minorBidi"/>
          <w:sz w:val="20"/>
          <w:szCs w:val="20"/>
          <w:lang w:bidi="ar-SA"/>
        </w:rPr>
        <w:t xml:space="preserve"> τη διαδικασία που περιγράφεται </w:t>
      </w:r>
      <w:r w:rsidR="002F629F" w:rsidRPr="00472C3C">
        <w:rPr>
          <w:rFonts w:ascii="Book Antiqua" w:eastAsiaTheme="minorEastAsia" w:hAnsi="Book Antiqua" w:cstheme="minorBidi"/>
          <w:sz w:val="20"/>
          <w:szCs w:val="20"/>
          <w:lang w:bidi="ar-SA"/>
        </w:rPr>
        <w:t>σε επόμενα άρθρα</w:t>
      </w:r>
    </w:p>
    <w:p w:rsidR="00884FC8" w:rsidRPr="00472C3C" w:rsidRDefault="00884FC8" w:rsidP="00454FE3">
      <w:pPr>
        <w:pStyle w:val="a7"/>
        <w:numPr>
          <w:ilvl w:val="0"/>
          <w:numId w:val="5"/>
        </w:numPr>
        <w:spacing w:before="0" w:after="20" w:line="288" w:lineRule="auto"/>
        <w:ind w:left="57" w:right="-227" w:hanging="357"/>
        <w:rPr>
          <w:rFonts w:ascii="Book Antiqua" w:hAnsi="Book Antiqua"/>
          <w:sz w:val="20"/>
          <w:szCs w:val="20"/>
        </w:rPr>
      </w:pPr>
      <w:r w:rsidRPr="00472C3C">
        <w:rPr>
          <w:rFonts w:ascii="Book Antiqua" w:hAnsi="Book Antiqua"/>
          <w:sz w:val="20"/>
          <w:szCs w:val="20"/>
        </w:rPr>
        <w:t xml:space="preserve">Ο παραχωρούμενος κοινόχρηστος χώρος </w:t>
      </w:r>
      <w:r w:rsidR="006C1B96" w:rsidRPr="00472C3C">
        <w:rPr>
          <w:rFonts w:ascii="Book Antiqua" w:hAnsi="Book Antiqua"/>
          <w:sz w:val="20"/>
          <w:szCs w:val="20"/>
        </w:rPr>
        <w:t>είναι δυνατόν, με απόφαση του Δήμου,</w:t>
      </w:r>
      <w:r w:rsidRPr="00472C3C">
        <w:rPr>
          <w:rFonts w:ascii="Book Antiqua" w:hAnsi="Book Antiqua"/>
          <w:sz w:val="20"/>
          <w:szCs w:val="20"/>
        </w:rPr>
        <w:t xml:space="preserve"> να οριοθετείται με κίτρινη γραμμή από την Τεχνική Υπηρεσία του Δήμου ή με οποιοδήποτε άλλο καλαίσθητο, κατά την κρίση της, τρόπο. Κάθε κατάληψη εκτός των ορίων του παραχωρούμενου χώρου θεωρείται αυθαίρετη και την ευθύνη φέρει ο υπεύθυνος του καταστήματος.</w:t>
      </w:r>
    </w:p>
    <w:p w:rsidR="001C639F" w:rsidRPr="00472C3C" w:rsidRDefault="00884FC8" w:rsidP="00454FE3">
      <w:pPr>
        <w:pStyle w:val="a7"/>
        <w:numPr>
          <w:ilvl w:val="0"/>
          <w:numId w:val="5"/>
        </w:numPr>
        <w:spacing w:before="0" w:after="20" w:line="288" w:lineRule="auto"/>
        <w:ind w:left="57" w:right="-227" w:hanging="357"/>
        <w:rPr>
          <w:rFonts w:ascii="Book Antiqua" w:hAnsi="Book Antiqua"/>
          <w:sz w:val="20"/>
          <w:szCs w:val="20"/>
        </w:rPr>
      </w:pPr>
      <w:r w:rsidRPr="00472C3C">
        <w:rPr>
          <w:rFonts w:ascii="Book Antiqua" w:hAnsi="Book Antiqua"/>
          <w:sz w:val="20"/>
          <w:szCs w:val="20"/>
        </w:rPr>
        <w:t>Δεν επιτρέπεται καμία παρέμβαση που να εμποδίζει την απρόσκοπτη και ελεύθερη χρήση του αστικού εξοπλισμού που έχει εγκαταστήσει ο Δήμος στον κοινόχρηστο χώρο.</w:t>
      </w:r>
    </w:p>
    <w:p w:rsidR="00884FC8" w:rsidRPr="00472C3C" w:rsidRDefault="00884FC8" w:rsidP="00454FE3">
      <w:pPr>
        <w:pStyle w:val="a7"/>
        <w:numPr>
          <w:ilvl w:val="0"/>
          <w:numId w:val="5"/>
        </w:numPr>
        <w:spacing w:before="0" w:after="20" w:line="288" w:lineRule="auto"/>
        <w:ind w:left="57" w:right="-227" w:hanging="357"/>
        <w:rPr>
          <w:rFonts w:ascii="Book Antiqua" w:hAnsi="Book Antiqua"/>
          <w:sz w:val="20"/>
          <w:szCs w:val="20"/>
        </w:rPr>
      </w:pPr>
      <w:r w:rsidRPr="00472C3C">
        <w:rPr>
          <w:rFonts w:ascii="Book Antiqua" w:hAnsi="Book Antiqua"/>
          <w:sz w:val="20"/>
          <w:szCs w:val="20"/>
        </w:rPr>
        <w:t xml:space="preserve">Δεν επιτρέπεται η τοποθέτηση μεγαφωνικών εγκαταστάσεων και διαφημιστικών στοιχείων, ούτε η τοποθέτηση ή αποθήκευση άλλων αντικειμένων σε κοινόχρηστο χώρο, ο οποίος παραχωρήθηκε για ανάπτυξη </w:t>
      </w:r>
      <w:proofErr w:type="spellStart"/>
      <w:r w:rsidRPr="00472C3C">
        <w:rPr>
          <w:rFonts w:ascii="Book Antiqua" w:hAnsi="Book Antiqua"/>
          <w:sz w:val="20"/>
          <w:szCs w:val="20"/>
        </w:rPr>
        <w:t>τραπεζοκαθισμάτων</w:t>
      </w:r>
      <w:proofErr w:type="spellEnd"/>
      <w:r w:rsidRPr="00472C3C">
        <w:rPr>
          <w:rFonts w:ascii="Book Antiqua" w:hAnsi="Book Antiqua"/>
          <w:sz w:val="20"/>
          <w:szCs w:val="20"/>
        </w:rPr>
        <w:t>.</w:t>
      </w:r>
    </w:p>
    <w:p w:rsidR="00884FC8" w:rsidRPr="00171D9E" w:rsidRDefault="00884FC8" w:rsidP="00454FE3">
      <w:pPr>
        <w:pStyle w:val="a7"/>
        <w:numPr>
          <w:ilvl w:val="0"/>
          <w:numId w:val="5"/>
        </w:numPr>
        <w:spacing w:before="0" w:after="20" w:line="288" w:lineRule="auto"/>
        <w:ind w:left="57" w:right="-227" w:hanging="357"/>
        <w:rPr>
          <w:rFonts w:ascii="Book Antiqua" w:hAnsi="Book Antiqua"/>
          <w:sz w:val="20"/>
          <w:szCs w:val="20"/>
        </w:rPr>
      </w:pPr>
      <w:r w:rsidRPr="00472C3C">
        <w:rPr>
          <w:rFonts w:ascii="Book Antiqua" w:hAnsi="Book Antiqua"/>
          <w:sz w:val="20"/>
          <w:szCs w:val="20"/>
        </w:rPr>
        <w:t>Για προσωρινή κατάληψη οδοστρώματος (διακοπή κυκλοφορίας) η άδεια χορηγείται από την Διεύθυνση Οικονομικών Υπηρεσιών μετά από αίτηση του ενδιαφερομένου και καταβολή σχετικού παραβόλου. Απαιτείται δε, η σύμφωνη γνώμη της ΕΛ.ΑΣ και της Διεύθυνσης Τεχνικών Υπηρεσιών.</w:t>
      </w:r>
    </w:p>
    <w:p w:rsidR="00171D9E" w:rsidRPr="00472C3C" w:rsidRDefault="00171D9E" w:rsidP="009874A6">
      <w:pPr>
        <w:pStyle w:val="a7"/>
        <w:spacing w:before="0" w:after="20" w:line="288" w:lineRule="auto"/>
        <w:ind w:left="57" w:right="-227" w:firstLine="0"/>
        <w:rPr>
          <w:rFonts w:ascii="Book Antiqua" w:hAnsi="Book Antiqua"/>
          <w:sz w:val="20"/>
          <w:szCs w:val="20"/>
        </w:rPr>
      </w:pPr>
    </w:p>
    <w:p w:rsidR="00884FC8" w:rsidRPr="00472C3C" w:rsidRDefault="00884FC8" w:rsidP="00454FE3">
      <w:pPr>
        <w:pStyle w:val="a7"/>
        <w:numPr>
          <w:ilvl w:val="0"/>
          <w:numId w:val="5"/>
        </w:numPr>
        <w:spacing w:before="0" w:after="20" w:line="288" w:lineRule="auto"/>
        <w:ind w:left="57" w:right="-227" w:hanging="357"/>
        <w:rPr>
          <w:rFonts w:ascii="Book Antiqua" w:hAnsi="Book Antiqua"/>
          <w:sz w:val="20"/>
          <w:szCs w:val="20"/>
        </w:rPr>
      </w:pPr>
      <w:r w:rsidRPr="00472C3C">
        <w:rPr>
          <w:rFonts w:ascii="Book Antiqua" w:hAnsi="Book Antiqua"/>
          <w:sz w:val="20"/>
          <w:szCs w:val="20"/>
        </w:rPr>
        <w:lastRenderedPageBreak/>
        <w:t>Σε χώρους πεζοδρομίων, πεζοδρόμων και άλλων χώρων, που δεν έχουν παραχωρηθεί, δεν επιτρέπεται οποιαδήποτε παρέμβαση.</w:t>
      </w:r>
    </w:p>
    <w:p w:rsidR="00DB064F" w:rsidRPr="00472C3C" w:rsidRDefault="00884FC8" w:rsidP="00454FE3">
      <w:pPr>
        <w:pStyle w:val="a7"/>
        <w:numPr>
          <w:ilvl w:val="0"/>
          <w:numId w:val="5"/>
        </w:numPr>
        <w:spacing w:before="0" w:after="20" w:line="288" w:lineRule="auto"/>
        <w:ind w:left="57" w:right="-227" w:hanging="357"/>
        <w:rPr>
          <w:rFonts w:ascii="Book Antiqua" w:hAnsi="Book Antiqua"/>
          <w:color w:val="000000" w:themeColor="text1"/>
          <w:sz w:val="20"/>
          <w:szCs w:val="20"/>
        </w:rPr>
      </w:pPr>
      <w:r w:rsidRPr="00472C3C">
        <w:rPr>
          <w:rFonts w:ascii="Book Antiqua" w:hAnsi="Book Antiqua"/>
          <w:sz w:val="20"/>
          <w:szCs w:val="20"/>
        </w:rPr>
        <w:t>Η καθαριότητα του κοινόχρηστου χώρου αποτελεί ευθύνη του υπευθύνου του καταστήματος, στον οποίο αυτός παραχωρήθηκε. Τα δένδρα που βρίσκονται μέσα στον παραχωρούμενο χώρο θα προστατεύονται και θα φροντίζονται με ευθύνη του υπευθύνου</w:t>
      </w:r>
      <w:r w:rsidR="008F6345" w:rsidRPr="00472C3C">
        <w:rPr>
          <w:rFonts w:ascii="Book Antiqua" w:hAnsi="Book Antiqua"/>
          <w:sz w:val="20"/>
          <w:szCs w:val="20"/>
        </w:rPr>
        <w:t xml:space="preserve"> του καταστήματος (πότισμα κλπ).</w:t>
      </w:r>
    </w:p>
    <w:p w:rsidR="00B371E0" w:rsidRPr="00472C3C" w:rsidRDefault="00B371E0" w:rsidP="00454FE3">
      <w:pPr>
        <w:pStyle w:val="a7"/>
        <w:numPr>
          <w:ilvl w:val="0"/>
          <w:numId w:val="5"/>
        </w:numPr>
        <w:spacing w:before="0" w:after="20" w:line="288" w:lineRule="auto"/>
        <w:ind w:left="57" w:right="-227" w:hanging="357"/>
        <w:rPr>
          <w:rFonts w:ascii="Book Antiqua" w:hAnsi="Book Antiqua"/>
          <w:color w:val="000000" w:themeColor="text1"/>
          <w:sz w:val="20"/>
          <w:szCs w:val="20"/>
        </w:rPr>
      </w:pPr>
      <w:r w:rsidRPr="00472C3C">
        <w:rPr>
          <w:rFonts w:ascii="Book Antiqua" w:hAnsi="Book Antiqua"/>
          <w:color w:val="000000" w:themeColor="text1"/>
          <w:sz w:val="20"/>
          <w:szCs w:val="20"/>
        </w:rPr>
        <w:t>Ο καθορισμός χώρων για υπαίθρια διαφήμιση</w:t>
      </w:r>
      <w:r w:rsidR="001C09CD" w:rsidRPr="00472C3C">
        <w:rPr>
          <w:rFonts w:ascii="Book Antiqua" w:hAnsi="Book Antiqua"/>
          <w:color w:val="000000" w:themeColor="text1"/>
          <w:sz w:val="20"/>
          <w:szCs w:val="20"/>
        </w:rPr>
        <w:t xml:space="preserve"> καθορίζεται από ειδικές διατάξεις που δεν αφορούν τον παρόντα κανονισμό.</w:t>
      </w:r>
    </w:p>
    <w:p w:rsidR="00884FC8" w:rsidRPr="00472C3C" w:rsidRDefault="00884FC8" w:rsidP="005F6136">
      <w:pPr>
        <w:spacing w:after="20" w:line="288" w:lineRule="auto"/>
        <w:ind w:right="-227"/>
        <w:jc w:val="center"/>
        <w:rPr>
          <w:rFonts w:ascii="Book Antiqua" w:hAnsi="Book Antiqua"/>
          <w:b/>
          <w:color w:val="000000" w:themeColor="text1"/>
          <w:sz w:val="20"/>
          <w:szCs w:val="20"/>
        </w:rPr>
      </w:pPr>
    </w:p>
    <w:p w:rsidR="00884FC8" w:rsidRPr="00472C3C" w:rsidRDefault="00884FC8" w:rsidP="005F6136">
      <w:pPr>
        <w:spacing w:after="2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Άρθρο 6</w:t>
      </w:r>
    </w:p>
    <w:p w:rsidR="00884FC8" w:rsidRPr="00472C3C" w:rsidRDefault="00884FC8" w:rsidP="005F6136">
      <w:pPr>
        <w:spacing w:after="20" w:line="288" w:lineRule="auto"/>
        <w:ind w:right="-227"/>
        <w:jc w:val="center"/>
        <w:rPr>
          <w:rFonts w:ascii="Book Antiqua" w:hAnsi="Book Antiqua"/>
          <w:b/>
          <w:sz w:val="20"/>
          <w:szCs w:val="20"/>
        </w:rPr>
      </w:pPr>
      <w:r w:rsidRPr="00472C3C">
        <w:rPr>
          <w:rFonts w:ascii="Book Antiqua" w:hAnsi="Book Antiqua"/>
          <w:b/>
          <w:color w:val="000000" w:themeColor="text1"/>
          <w:sz w:val="20"/>
          <w:szCs w:val="20"/>
        </w:rPr>
        <w:t>Κανονισμός λειτουργίας</w:t>
      </w:r>
      <w:r w:rsidRPr="00472C3C">
        <w:rPr>
          <w:rFonts w:ascii="Book Antiqua" w:hAnsi="Book Antiqua"/>
          <w:b/>
          <w:sz w:val="20"/>
          <w:szCs w:val="20"/>
        </w:rPr>
        <w:t xml:space="preserve"> των πεζοδρόμων</w:t>
      </w:r>
    </w:p>
    <w:p w:rsidR="00884FC8" w:rsidRPr="00472C3C" w:rsidRDefault="00884FC8" w:rsidP="00454FE3">
      <w:pPr>
        <w:numPr>
          <w:ilvl w:val="0"/>
          <w:numId w:val="6"/>
        </w:numPr>
        <w:suppressAutoHyphens/>
        <w:spacing w:after="20" w:line="288" w:lineRule="auto"/>
        <w:ind w:left="0" w:right="-227" w:hanging="426"/>
        <w:jc w:val="both"/>
        <w:rPr>
          <w:rFonts w:ascii="Book Antiqua" w:hAnsi="Book Antiqua"/>
          <w:sz w:val="20"/>
          <w:szCs w:val="20"/>
        </w:rPr>
      </w:pPr>
      <w:r w:rsidRPr="00472C3C">
        <w:rPr>
          <w:rFonts w:ascii="Book Antiqua" w:hAnsi="Book Antiqua"/>
          <w:sz w:val="20"/>
          <w:szCs w:val="20"/>
        </w:rPr>
        <w:t xml:space="preserve">Τα τμήματα των οδών που χαρακτηρίζονται ως πεζόδρομοι, προορίζονται για την αποκλειστική χρήση των πεζών. Με την αριθ. 369/2004 Απόφαση Δ.Σ εγκρίθηκε ο Κανονισμός λειτουργίας των πεζοδρόμων. Η απόφαση αυτή τροποποιείται και συμπληρώνεται όπως παρακάτω. </w:t>
      </w:r>
    </w:p>
    <w:p w:rsidR="00884FC8" w:rsidRPr="00472C3C" w:rsidRDefault="00884FC8" w:rsidP="00454FE3">
      <w:pPr>
        <w:numPr>
          <w:ilvl w:val="0"/>
          <w:numId w:val="6"/>
        </w:numPr>
        <w:suppressAutoHyphens/>
        <w:spacing w:after="20" w:line="288" w:lineRule="auto"/>
        <w:ind w:left="0" w:right="-227" w:hanging="426"/>
        <w:jc w:val="both"/>
        <w:rPr>
          <w:rFonts w:ascii="Book Antiqua" w:hAnsi="Book Antiqua"/>
          <w:sz w:val="20"/>
          <w:szCs w:val="20"/>
        </w:rPr>
      </w:pPr>
      <w:r w:rsidRPr="00472C3C">
        <w:rPr>
          <w:rFonts w:ascii="Book Antiqua" w:hAnsi="Book Antiqua"/>
          <w:sz w:val="20"/>
          <w:szCs w:val="20"/>
        </w:rPr>
        <w:t xml:space="preserve">Στους πεζόδρομους </w:t>
      </w:r>
      <w:r w:rsidRPr="00472C3C">
        <w:rPr>
          <w:rFonts w:ascii="Book Antiqua" w:hAnsi="Book Antiqua"/>
          <w:b/>
          <w:sz w:val="20"/>
          <w:szCs w:val="20"/>
        </w:rPr>
        <w:t>επιτρέπεται κατ’ εξαίρεση όλο το 24ωρο</w:t>
      </w:r>
      <w:r w:rsidRPr="00472C3C">
        <w:rPr>
          <w:rFonts w:ascii="Book Antiqua" w:hAnsi="Book Antiqua"/>
          <w:sz w:val="20"/>
          <w:szCs w:val="20"/>
        </w:rPr>
        <w:t xml:space="preserve">: </w:t>
      </w:r>
    </w:p>
    <w:p w:rsidR="00884FC8" w:rsidRPr="009874A6" w:rsidRDefault="00884FC8" w:rsidP="009874A6">
      <w:pPr>
        <w:pStyle w:val="a7"/>
        <w:numPr>
          <w:ilvl w:val="0"/>
          <w:numId w:val="52"/>
        </w:numPr>
        <w:tabs>
          <w:tab w:val="left" w:pos="900"/>
        </w:tabs>
        <w:suppressAutoHyphens/>
        <w:spacing w:after="20" w:line="288" w:lineRule="auto"/>
        <w:ind w:right="-227"/>
        <w:rPr>
          <w:rFonts w:ascii="Book Antiqua" w:hAnsi="Book Antiqua"/>
          <w:color w:val="000000" w:themeColor="text1"/>
          <w:sz w:val="20"/>
          <w:szCs w:val="20"/>
        </w:rPr>
      </w:pPr>
      <w:r w:rsidRPr="009874A6">
        <w:rPr>
          <w:rFonts w:ascii="Book Antiqua" w:hAnsi="Book Antiqua"/>
          <w:sz w:val="20"/>
          <w:szCs w:val="20"/>
        </w:rPr>
        <w:t xml:space="preserve">Η κίνηση </w:t>
      </w:r>
      <w:r w:rsidR="00954796" w:rsidRPr="009874A6">
        <w:rPr>
          <w:rFonts w:ascii="Book Antiqua" w:hAnsi="Book Antiqua"/>
          <w:sz w:val="20"/>
          <w:szCs w:val="20"/>
        </w:rPr>
        <w:t>οχημάτων</w:t>
      </w:r>
      <w:r w:rsidRPr="009874A6">
        <w:rPr>
          <w:rFonts w:ascii="Book Antiqua" w:hAnsi="Book Antiqua"/>
          <w:sz w:val="20"/>
          <w:szCs w:val="20"/>
        </w:rPr>
        <w:t xml:space="preserve"> παροχής πρώτων βοηθειών - </w:t>
      </w:r>
      <w:r w:rsidR="00954796" w:rsidRPr="009874A6">
        <w:rPr>
          <w:rFonts w:ascii="Book Antiqua" w:hAnsi="Book Antiqua"/>
          <w:sz w:val="20"/>
          <w:szCs w:val="20"/>
        </w:rPr>
        <w:t>οχημάτων</w:t>
      </w:r>
      <w:r w:rsidRPr="009874A6">
        <w:rPr>
          <w:rFonts w:ascii="Book Antiqua" w:hAnsi="Book Antiqua"/>
          <w:sz w:val="20"/>
          <w:szCs w:val="20"/>
        </w:rPr>
        <w:t xml:space="preserve"> που μεταφέρουν ασθενείς, των νεκροφόρων οχημάτων, των απορριμματοφόρων του Δήμου, των εκτελούντων υπηρεσία αυτοκινήτων Ελληνικής Αστυνομίας, Πυροσβεστικής, καθώς και των οχημάτων των Οργανισμών Κοινής Ωφέλειας, για την αντιμετώπιση περιπτώσεων επείγουσας ανάγκης (μετά από </w:t>
      </w:r>
      <w:r w:rsidRPr="009874A6">
        <w:rPr>
          <w:rFonts w:ascii="Book Antiqua" w:hAnsi="Book Antiqua"/>
          <w:color w:val="000000" w:themeColor="text1"/>
          <w:sz w:val="20"/>
          <w:szCs w:val="20"/>
        </w:rPr>
        <w:t>άδεια της Δ/</w:t>
      </w:r>
      <w:proofErr w:type="spellStart"/>
      <w:r w:rsidRPr="009874A6">
        <w:rPr>
          <w:rFonts w:ascii="Book Antiqua" w:hAnsi="Book Antiqua"/>
          <w:color w:val="000000" w:themeColor="text1"/>
          <w:sz w:val="20"/>
          <w:szCs w:val="20"/>
        </w:rPr>
        <w:t>νσης</w:t>
      </w:r>
      <w:proofErr w:type="spellEnd"/>
      <w:r w:rsidRPr="009874A6">
        <w:rPr>
          <w:rFonts w:ascii="Book Antiqua" w:hAnsi="Book Antiqua"/>
          <w:color w:val="000000" w:themeColor="text1"/>
          <w:sz w:val="20"/>
          <w:szCs w:val="20"/>
        </w:rPr>
        <w:t xml:space="preserve"> Τεχνικών Έργων για τα οχήματα των Ο.Κ.Ω</w:t>
      </w:r>
      <w:r w:rsidR="0033503A" w:rsidRPr="009874A6">
        <w:rPr>
          <w:rFonts w:ascii="Book Antiqua" w:hAnsi="Book Antiqua"/>
          <w:color w:val="000000" w:themeColor="text1"/>
          <w:sz w:val="20"/>
          <w:szCs w:val="20"/>
        </w:rPr>
        <w:t xml:space="preserve"> και ιδιωτικών εταιριών Δικτύων Κοινής Ωφέλειας)</w:t>
      </w:r>
      <w:r w:rsidRPr="009874A6">
        <w:rPr>
          <w:rFonts w:ascii="Book Antiqua" w:hAnsi="Book Antiqua"/>
          <w:color w:val="000000" w:themeColor="text1"/>
          <w:sz w:val="20"/>
          <w:szCs w:val="20"/>
        </w:rPr>
        <w:t>, και των οχημάτων διανομής αλληλογραφίας (</w:t>
      </w:r>
      <w:r w:rsidRPr="009874A6">
        <w:rPr>
          <w:rFonts w:ascii="Book Antiqua" w:hAnsi="Book Antiqua"/>
          <w:color w:val="000000" w:themeColor="text1"/>
          <w:sz w:val="20"/>
          <w:szCs w:val="20"/>
          <w:lang w:val="en-US"/>
        </w:rPr>
        <w:t>Courier</w:t>
      </w:r>
      <w:r w:rsidRPr="009874A6">
        <w:rPr>
          <w:rFonts w:ascii="Book Antiqua" w:hAnsi="Book Antiqua"/>
          <w:color w:val="000000" w:themeColor="text1"/>
          <w:sz w:val="20"/>
          <w:szCs w:val="20"/>
        </w:rPr>
        <w:t xml:space="preserve">). </w:t>
      </w:r>
      <w:r w:rsidR="005D4A0A" w:rsidRPr="009874A6">
        <w:rPr>
          <w:rFonts w:ascii="Book Antiqua" w:hAnsi="Book Antiqua"/>
          <w:color w:val="000000" w:themeColor="text1"/>
          <w:sz w:val="20"/>
          <w:szCs w:val="20"/>
        </w:rPr>
        <w:t xml:space="preserve">Οι </w:t>
      </w:r>
      <w:r w:rsidR="0033503A" w:rsidRPr="009874A6">
        <w:rPr>
          <w:rFonts w:ascii="Book Antiqua" w:hAnsi="Book Antiqua"/>
          <w:color w:val="000000" w:themeColor="text1"/>
          <w:sz w:val="20"/>
          <w:szCs w:val="20"/>
        </w:rPr>
        <w:t>ά</w:t>
      </w:r>
      <w:r w:rsidR="005D4A0A" w:rsidRPr="009874A6">
        <w:rPr>
          <w:rFonts w:ascii="Book Antiqua" w:hAnsi="Book Antiqua"/>
          <w:color w:val="000000" w:themeColor="text1"/>
          <w:sz w:val="20"/>
          <w:szCs w:val="20"/>
        </w:rPr>
        <w:t>δειες οχημάτων διανομής αλληλογραφίας δίνονται από  την Υπηρεσία και δεν μπορούν να ξεπερνούν τις δύο (2) ανά επιχείρηση.</w:t>
      </w:r>
    </w:p>
    <w:p w:rsidR="00884FC8" w:rsidRPr="009874A6" w:rsidRDefault="00884FC8" w:rsidP="009874A6">
      <w:pPr>
        <w:pStyle w:val="a7"/>
        <w:numPr>
          <w:ilvl w:val="0"/>
          <w:numId w:val="52"/>
        </w:numPr>
        <w:tabs>
          <w:tab w:val="left" w:pos="900"/>
        </w:tabs>
        <w:suppressAutoHyphens/>
        <w:spacing w:after="20" w:line="288" w:lineRule="auto"/>
        <w:ind w:right="-227"/>
        <w:rPr>
          <w:rFonts w:ascii="Book Antiqua" w:hAnsi="Book Antiqua"/>
          <w:sz w:val="20"/>
          <w:szCs w:val="20"/>
        </w:rPr>
      </w:pPr>
      <w:r w:rsidRPr="009874A6">
        <w:rPr>
          <w:rFonts w:ascii="Book Antiqua" w:hAnsi="Book Antiqua"/>
          <w:color w:val="000000" w:themeColor="text1"/>
          <w:sz w:val="20"/>
          <w:szCs w:val="20"/>
        </w:rPr>
        <w:t>Η κίνηση επιβατικών αυτοκινήτων μεταφοράς αναπήρων και υπερηλίκων, καθώς και η κίνηση των αυτοκινήτων μονίμων κατοίκων (οι οποίοι διαθέτουν ιδιωτικό χώρο στάθμευσης) από και προς τις θέσεις στάθμευσής τους, εφόσον είναι εφοδιασμένα με ειδική κάρτα διέλευσης και τοποθετείται σε συγκεκριμένο σημείο του αυτοκινήτου και αναφέρει τον χρόνο ισχύος και</w:t>
      </w:r>
      <w:r w:rsidRPr="009874A6">
        <w:rPr>
          <w:rFonts w:ascii="Book Antiqua" w:hAnsi="Book Antiqua"/>
          <w:sz w:val="20"/>
          <w:szCs w:val="20"/>
        </w:rPr>
        <w:t xml:space="preserve"> τον αριθμό κυκλοφορίας. Επίσης η κίνηση των οχημάτων για διανομή έτοιμου φαγητού  (</w:t>
      </w:r>
      <w:r w:rsidRPr="009874A6">
        <w:rPr>
          <w:rFonts w:ascii="Book Antiqua" w:hAnsi="Book Antiqua"/>
          <w:sz w:val="20"/>
          <w:szCs w:val="20"/>
          <w:lang w:val="en-US"/>
        </w:rPr>
        <w:t>delivery</w:t>
      </w:r>
      <w:r w:rsidRPr="009874A6">
        <w:rPr>
          <w:rFonts w:ascii="Book Antiqua" w:hAnsi="Book Antiqua"/>
          <w:sz w:val="20"/>
          <w:szCs w:val="20"/>
        </w:rPr>
        <w:t>) των καταστημάτων που βρίσκονται σε πεζόδρομο.</w:t>
      </w:r>
    </w:p>
    <w:p w:rsidR="00884FC8" w:rsidRPr="009874A6" w:rsidRDefault="00884FC8" w:rsidP="009874A6">
      <w:pPr>
        <w:pStyle w:val="a7"/>
        <w:numPr>
          <w:ilvl w:val="0"/>
          <w:numId w:val="52"/>
        </w:numPr>
        <w:tabs>
          <w:tab w:val="left" w:pos="900"/>
        </w:tabs>
        <w:suppressAutoHyphens/>
        <w:spacing w:after="20" w:line="288" w:lineRule="auto"/>
        <w:ind w:right="-227"/>
        <w:rPr>
          <w:rFonts w:ascii="Book Antiqua" w:hAnsi="Book Antiqua"/>
          <w:sz w:val="20"/>
          <w:szCs w:val="20"/>
        </w:rPr>
      </w:pPr>
      <w:r w:rsidRPr="009874A6">
        <w:rPr>
          <w:rFonts w:ascii="Book Antiqua" w:hAnsi="Book Antiqua"/>
          <w:sz w:val="20"/>
          <w:szCs w:val="20"/>
        </w:rPr>
        <w:t xml:space="preserve">Η κίνηση των οχημάτων ταξί και ράδιο-ταξί για την μεταφορά αναπήρων και υπερηλίκων, οι οποίοι (ανάπηροι και υπερήλικες) είναι εφοδιασμένοι με την ειδική κάρτα διέλευσης. </w:t>
      </w:r>
    </w:p>
    <w:p w:rsidR="00884FC8" w:rsidRPr="00472C3C" w:rsidRDefault="00884FC8" w:rsidP="00472C3C">
      <w:pPr>
        <w:spacing w:after="20" w:line="288" w:lineRule="auto"/>
        <w:ind w:left="-510" w:right="-227"/>
        <w:jc w:val="both"/>
        <w:rPr>
          <w:rFonts w:ascii="Book Antiqua" w:hAnsi="Book Antiqua"/>
          <w:sz w:val="20"/>
          <w:szCs w:val="20"/>
        </w:rPr>
      </w:pPr>
      <w:r w:rsidRPr="00A011E1">
        <w:rPr>
          <w:rFonts w:ascii="Book Antiqua" w:hAnsi="Book Antiqua"/>
          <w:b/>
          <w:sz w:val="20"/>
          <w:szCs w:val="20"/>
        </w:rPr>
        <w:t>3</w:t>
      </w:r>
      <w:r w:rsidRPr="00472C3C">
        <w:rPr>
          <w:rFonts w:ascii="Book Antiqua" w:hAnsi="Book Antiqua"/>
          <w:sz w:val="20"/>
          <w:szCs w:val="20"/>
        </w:rPr>
        <w:t xml:space="preserve">.      Στους πεζοδρόμους </w:t>
      </w:r>
      <w:r w:rsidRPr="00472C3C">
        <w:rPr>
          <w:rFonts w:ascii="Book Antiqua" w:hAnsi="Book Antiqua"/>
          <w:b/>
          <w:sz w:val="20"/>
          <w:szCs w:val="20"/>
        </w:rPr>
        <w:t>επιτρέπεται κατ’ εξαίρεση για περιορισμένη χρονική ισχύ</w:t>
      </w:r>
      <w:r w:rsidRPr="00472C3C">
        <w:rPr>
          <w:rFonts w:ascii="Book Antiqua" w:hAnsi="Book Antiqua"/>
          <w:sz w:val="20"/>
          <w:szCs w:val="20"/>
        </w:rPr>
        <w:t>:</w:t>
      </w:r>
    </w:p>
    <w:p w:rsidR="00884FC8" w:rsidRPr="00472C3C" w:rsidRDefault="00884FC8" w:rsidP="006A4262">
      <w:pPr>
        <w:numPr>
          <w:ilvl w:val="0"/>
          <w:numId w:val="34"/>
        </w:numPr>
        <w:suppressAutoHyphens/>
        <w:spacing w:after="20" w:line="288" w:lineRule="auto"/>
        <w:ind w:left="227" w:right="-227"/>
        <w:jc w:val="both"/>
        <w:rPr>
          <w:rFonts w:ascii="Book Antiqua" w:hAnsi="Book Antiqua"/>
          <w:sz w:val="20"/>
          <w:szCs w:val="20"/>
        </w:rPr>
      </w:pPr>
      <w:r w:rsidRPr="00472C3C">
        <w:rPr>
          <w:rFonts w:ascii="Book Antiqua" w:hAnsi="Book Antiqua"/>
          <w:sz w:val="20"/>
          <w:szCs w:val="20"/>
        </w:rPr>
        <w:t>Η κίνηση των οχημάτων που εκτελούν μετακομίσεις οικοσκευών  και των οχημάτων τροφοδοσίας καυσίμων μικτού βάρους μέχρι (7,5) τόνων,  εφόσον είναι εφοδιασμένα με ειδική κάρτα διέλευσης περιορισμένης χρονικής ισχύος  και τοποθετείται σε συγκεκριμένο σημείο του αυτοκινήτου και αναφέρει τον χρόνο ισχύος και τον αριθμό κυκλοφορίας.</w:t>
      </w:r>
    </w:p>
    <w:p w:rsidR="00884FC8" w:rsidRPr="00472C3C" w:rsidRDefault="00884FC8" w:rsidP="006A4262">
      <w:pPr>
        <w:numPr>
          <w:ilvl w:val="0"/>
          <w:numId w:val="34"/>
        </w:numPr>
        <w:suppressAutoHyphens/>
        <w:spacing w:after="20" w:line="288" w:lineRule="auto"/>
        <w:ind w:left="227" w:right="-227"/>
        <w:jc w:val="both"/>
        <w:rPr>
          <w:rFonts w:ascii="Book Antiqua" w:hAnsi="Book Antiqua"/>
          <w:sz w:val="20"/>
          <w:szCs w:val="20"/>
        </w:rPr>
      </w:pPr>
      <w:r w:rsidRPr="00472C3C">
        <w:rPr>
          <w:rFonts w:ascii="Book Antiqua" w:hAnsi="Book Antiqua"/>
          <w:sz w:val="20"/>
          <w:szCs w:val="20"/>
        </w:rPr>
        <w:t>Η κίνηση οχημάτων μεταφοράς ετοίμου σκυροδέματος, αποκομιδής προϊόντων κατεδάφισης ή εκσκαφών επιτρέπεται μόνο σε συγκεκριμένες ώρες και μετά από σχετική άδεια του Δήμου  οι προϋποθέσεις της οποίας ρυθμίζονται στο άρθρο 7 του παρόντος Κανονισμού (ΕΙΔΙΚΟΙ ΟΡΟΙ ΓΙΑ ΤΙΣ ΠΕΡΙΠΤΩΣΕΙΣ ΕΠΙΣΚΕΥΗΣ Η ΑΝΕΓΕΡΣΗΣ ΟΙΚΟΔΟΜΗΣ) .</w:t>
      </w:r>
    </w:p>
    <w:p w:rsidR="00884FC8" w:rsidRPr="00472C3C" w:rsidRDefault="00884FC8" w:rsidP="006A4262">
      <w:pPr>
        <w:numPr>
          <w:ilvl w:val="0"/>
          <w:numId w:val="34"/>
        </w:numPr>
        <w:suppressAutoHyphens/>
        <w:spacing w:after="20" w:line="288" w:lineRule="auto"/>
        <w:ind w:left="227" w:right="-227"/>
        <w:jc w:val="both"/>
        <w:rPr>
          <w:rFonts w:ascii="Book Antiqua" w:hAnsi="Book Antiqua"/>
          <w:sz w:val="20"/>
          <w:szCs w:val="20"/>
        </w:rPr>
      </w:pPr>
      <w:r w:rsidRPr="00472C3C">
        <w:rPr>
          <w:rFonts w:ascii="Book Antiqua" w:hAnsi="Book Antiqua"/>
          <w:sz w:val="20"/>
          <w:szCs w:val="20"/>
        </w:rPr>
        <w:t>Η κυκλοφορία των οχημάτων ανεφοδιασμού των καταστημάτων, μικτού βάρους μέχρι (7,5) τόνων  στους πεζόδρομους της πόλης, επιτρέπεται από 07:00 μέχρι 09:30 πμ και από 15:00 μέχρι 17:00 πμ</w:t>
      </w:r>
      <w:r w:rsidRPr="00472C3C">
        <w:rPr>
          <w:rFonts w:ascii="Book Antiqua" w:hAnsi="Book Antiqua" w:cs="Arial"/>
          <w:bCs/>
          <w:sz w:val="20"/>
          <w:szCs w:val="20"/>
        </w:rPr>
        <w:t xml:space="preserve">, </w:t>
      </w:r>
      <w:r w:rsidRPr="00472C3C">
        <w:rPr>
          <w:rFonts w:ascii="Book Antiqua" w:hAnsi="Book Antiqua"/>
          <w:bCs/>
          <w:sz w:val="20"/>
          <w:szCs w:val="20"/>
        </w:rPr>
        <w:t>εξαιρουμένων των Κυριακών και Αργιών</w:t>
      </w:r>
      <w:r w:rsidRPr="00472C3C">
        <w:rPr>
          <w:rFonts w:ascii="Book Antiqua" w:hAnsi="Book Antiqua"/>
          <w:sz w:val="20"/>
          <w:szCs w:val="20"/>
        </w:rPr>
        <w:t xml:space="preserve">. Για την παραπάνω κίνηση τα οχήματα πρέπει να είναι εφοδιασμένα με ειδική κάρτα διέλευσης περιορισμένης χρονικής </w:t>
      </w:r>
      <w:r w:rsidRPr="00472C3C">
        <w:rPr>
          <w:rFonts w:ascii="Book Antiqua" w:hAnsi="Book Antiqua"/>
          <w:sz w:val="20"/>
          <w:szCs w:val="20"/>
        </w:rPr>
        <w:lastRenderedPageBreak/>
        <w:t xml:space="preserve">ισχύος  και τοποθετείται σε συγκεκριμένο σημείο του αυτοκινήτου και αναφέρει τον χρόνο ισχύος και τον αριθμό κυκλοφορίας </w:t>
      </w:r>
    </w:p>
    <w:p w:rsidR="00884FC8" w:rsidRPr="00472C3C" w:rsidRDefault="00884FC8" w:rsidP="006A4262">
      <w:pPr>
        <w:numPr>
          <w:ilvl w:val="0"/>
          <w:numId w:val="34"/>
        </w:numPr>
        <w:suppressAutoHyphens/>
        <w:spacing w:after="20" w:line="288" w:lineRule="auto"/>
        <w:ind w:left="227" w:right="-227"/>
        <w:jc w:val="both"/>
        <w:rPr>
          <w:rFonts w:ascii="Book Antiqua" w:hAnsi="Book Antiqua"/>
          <w:sz w:val="20"/>
          <w:szCs w:val="20"/>
        </w:rPr>
      </w:pPr>
      <w:r w:rsidRPr="00472C3C">
        <w:rPr>
          <w:rFonts w:ascii="Book Antiqua" w:hAnsi="Book Antiqua"/>
          <w:sz w:val="20"/>
          <w:szCs w:val="20"/>
        </w:rPr>
        <w:t xml:space="preserve">Η κίνηση οχημάτων των μονίμων κατοίκων των παραπάνω πεζοδρόμων για τις ώρες 7:00 έως 9:30πμ και 15:00 έως 17:00μμ, εφόσον είναι εφοδιασμένοι με ειδική κάρτα απλής διέλευσης περιορισμένης χρονικής ισχύος και τοποθετείται σε συγκεκριμένο σημείο του αυτοκινήτου και αναφέρει το χρόνο της ισχύος και τον αριθμό κυκλοφορίας. </w:t>
      </w:r>
    </w:p>
    <w:p w:rsidR="00884FC8" w:rsidRPr="00472C3C" w:rsidRDefault="00884FC8" w:rsidP="004F139F">
      <w:pPr>
        <w:numPr>
          <w:ilvl w:val="0"/>
          <w:numId w:val="7"/>
        </w:numPr>
        <w:suppressAutoHyphens/>
        <w:spacing w:after="20" w:line="288" w:lineRule="auto"/>
        <w:ind w:left="0" w:right="-227" w:hanging="426"/>
        <w:jc w:val="both"/>
        <w:rPr>
          <w:rFonts w:ascii="Book Antiqua" w:hAnsi="Book Antiqua"/>
          <w:sz w:val="20"/>
          <w:szCs w:val="20"/>
        </w:rPr>
      </w:pPr>
      <w:r w:rsidRPr="00472C3C">
        <w:rPr>
          <w:rFonts w:ascii="Book Antiqua" w:hAnsi="Book Antiqua"/>
          <w:sz w:val="20"/>
          <w:szCs w:val="20"/>
        </w:rPr>
        <w:t xml:space="preserve">Η κίνηση των οχημάτων στους πεζοδρόμους γίνεται με τους παρακάτω όρους και περιορισμούς: </w:t>
      </w:r>
    </w:p>
    <w:p w:rsidR="00884FC8" w:rsidRPr="00472C3C" w:rsidRDefault="00884FC8" w:rsidP="006A4262">
      <w:pPr>
        <w:numPr>
          <w:ilvl w:val="0"/>
          <w:numId w:val="44"/>
        </w:numPr>
        <w:tabs>
          <w:tab w:val="left" w:pos="900"/>
        </w:tabs>
        <w:suppressAutoHyphens/>
        <w:spacing w:after="20" w:line="288" w:lineRule="auto"/>
        <w:ind w:left="397"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Η ταχύτητα των αυτοκινήτων δεν θα υπερβαίνει την ταχύτητα κίνησης των πεζών, οι οποίοι, πάντως, σε κάθε περίπτωση, έχουν προτεραιότητα</w:t>
      </w:r>
    </w:p>
    <w:p w:rsidR="00884FC8" w:rsidRPr="00472C3C" w:rsidRDefault="00884FC8" w:rsidP="006A4262">
      <w:pPr>
        <w:numPr>
          <w:ilvl w:val="0"/>
          <w:numId w:val="44"/>
        </w:numPr>
        <w:tabs>
          <w:tab w:val="left" w:pos="900"/>
        </w:tabs>
        <w:suppressAutoHyphens/>
        <w:spacing w:after="20" w:line="288" w:lineRule="auto"/>
        <w:ind w:left="397"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Απαγορεύεται η </w:t>
      </w:r>
      <w:proofErr w:type="spellStart"/>
      <w:r w:rsidRPr="00472C3C">
        <w:rPr>
          <w:rFonts w:ascii="Book Antiqua" w:hAnsi="Book Antiqua"/>
          <w:color w:val="000000" w:themeColor="text1"/>
          <w:sz w:val="20"/>
          <w:szCs w:val="20"/>
        </w:rPr>
        <w:t>οπισθοπορία</w:t>
      </w:r>
      <w:proofErr w:type="spellEnd"/>
      <w:r w:rsidRPr="00472C3C">
        <w:rPr>
          <w:rFonts w:ascii="Book Antiqua" w:hAnsi="Book Antiqua"/>
          <w:color w:val="000000" w:themeColor="text1"/>
          <w:sz w:val="20"/>
          <w:szCs w:val="20"/>
        </w:rPr>
        <w:t xml:space="preserve"> των οχημάτων, εκτός κι αν αυτή γίνεται με την καθοδήγηση πεζού, καθώς και η επιτόπια στροφή τους. </w:t>
      </w:r>
    </w:p>
    <w:p w:rsidR="00884FC8" w:rsidRPr="00472C3C" w:rsidRDefault="00884FC8" w:rsidP="006A4262">
      <w:pPr>
        <w:numPr>
          <w:ilvl w:val="0"/>
          <w:numId w:val="44"/>
        </w:numPr>
        <w:tabs>
          <w:tab w:val="left" w:pos="900"/>
        </w:tabs>
        <w:suppressAutoHyphens/>
        <w:spacing w:after="20" w:line="288" w:lineRule="auto"/>
        <w:ind w:left="397"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Σε ειδικές περιπτώσεις, η Δημοτική Αρχή, με αιτιολογημένη απόφασή της, μπορεί να απαγορεύσει προσωρινά την κυκλοφορία όλων των οχημάτων, εφόσον αυτό επιβάλλεται για λόγους ασφαλείας και προστασίας των πεζών. </w:t>
      </w:r>
    </w:p>
    <w:p w:rsidR="00884FC8" w:rsidRPr="00472C3C" w:rsidRDefault="00884FC8" w:rsidP="006A4262">
      <w:pPr>
        <w:numPr>
          <w:ilvl w:val="0"/>
          <w:numId w:val="44"/>
        </w:numPr>
        <w:tabs>
          <w:tab w:val="left" w:pos="900"/>
        </w:tabs>
        <w:suppressAutoHyphens/>
        <w:spacing w:after="20" w:line="288" w:lineRule="auto"/>
        <w:ind w:left="397"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Κάθε κάτοχος οχήματος υποχρεούται να αποζημιώσει τον Δήμο , με βάση τον προϋπολογισμό της Τεχνικής του Υπηρεσίας, για τις ζημιές που τυχόν θα προκληθούν από την κυκλοφορία και τη στάθμευση του οχήματός του εντός πεζοδρόμων και άλλων Κοινοχρήστων Χώρων. </w:t>
      </w:r>
    </w:p>
    <w:p w:rsidR="00884FC8" w:rsidRPr="00472C3C" w:rsidRDefault="00884FC8" w:rsidP="006A4262">
      <w:pPr>
        <w:numPr>
          <w:ilvl w:val="0"/>
          <w:numId w:val="44"/>
        </w:numPr>
        <w:tabs>
          <w:tab w:val="left" w:pos="900"/>
        </w:tabs>
        <w:suppressAutoHyphens/>
        <w:spacing w:after="20" w:line="288" w:lineRule="auto"/>
        <w:ind w:left="397"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Η κίνηση μοτοποδηλάτων, μοτοσικλετών απαγορεύεται παντελώς, εκτός των κατόχων που έχουν εφοδιαστεί με ειδική κάρτα για τη διεκπεραίωση αλληλογραφίας, διανομής εφημερίδων κ.α. συναφών περιπτώσεων. </w:t>
      </w:r>
    </w:p>
    <w:p w:rsidR="005D4A0A" w:rsidRPr="00472C3C" w:rsidRDefault="00526C96" w:rsidP="009C55FF">
      <w:pPr>
        <w:pStyle w:val="a7"/>
        <w:numPr>
          <w:ilvl w:val="0"/>
          <w:numId w:val="7"/>
        </w:numPr>
        <w:tabs>
          <w:tab w:val="left" w:pos="1304"/>
        </w:tabs>
        <w:spacing w:before="88" w:line="360" w:lineRule="auto"/>
        <w:ind w:left="0" w:right="-227"/>
        <w:rPr>
          <w:rFonts w:ascii="Book Antiqua" w:hAnsi="Book Antiqua"/>
          <w:sz w:val="20"/>
          <w:szCs w:val="20"/>
        </w:rPr>
      </w:pPr>
      <w:r>
        <w:rPr>
          <w:rFonts w:ascii="Book Antiqua" w:hAnsi="Book Antiqua"/>
          <w:color w:val="000000" w:themeColor="text1"/>
          <w:sz w:val="20"/>
          <w:szCs w:val="20"/>
        </w:rPr>
        <w:t>Επιτρέπεται η</w:t>
      </w:r>
      <w:r w:rsidR="005D4A0A" w:rsidRPr="00472C3C">
        <w:rPr>
          <w:rFonts w:ascii="Book Antiqua" w:hAnsi="Book Antiqua"/>
          <w:color w:val="000000" w:themeColor="text1"/>
          <w:sz w:val="20"/>
          <w:szCs w:val="20"/>
        </w:rPr>
        <w:t xml:space="preserve"> διέλευση των ποδηλατών από τους πεζόδρομους με ταχύτητα που δεν θα υπερβαίνει την ταχύτητα κίνησης πεζών. Τα ποδήλατα θα μπορούν να σταθμεύουν στους πεζόδρομους μόνο σε προκαθορισμένους χώρους, εφόσον υπάρχουν, που θα οριοθετούνται με κατάλληλη σήμανση, χωρίς να παρεμποδίζουν την κίνηση των πεζών ή των οχημάτων που θα διέρχονται απ’ τους πεζόδρομους. Για τα ανωτέρω που αφορούν στην κυκλοφορία ποδηλάτων</w:t>
      </w:r>
      <w:r w:rsidR="005D4A0A" w:rsidRPr="00472C3C">
        <w:rPr>
          <w:rFonts w:ascii="Book Antiqua" w:hAnsi="Book Antiqua"/>
          <w:sz w:val="20"/>
          <w:szCs w:val="20"/>
        </w:rPr>
        <w:t>, λήφθηκε υπόψη η υπ’ αριθμ.</w:t>
      </w:r>
      <w:r w:rsidR="00FA0363">
        <w:rPr>
          <w:rFonts w:ascii="Book Antiqua" w:hAnsi="Book Antiqua"/>
          <w:sz w:val="20"/>
          <w:szCs w:val="20"/>
        </w:rPr>
        <w:pict>
          <v:rect id="_x0000_s1047" style="position:absolute;left:0;text-align:left;margin-left:373.9pt;margin-top:40.2pt;width:2.75pt;height:.85pt;z-index:-251658240;mso-position-horizontal-relative:page;mso-position-vertical-relative:text" fillcolor="black" stroked="f">
            <w10:wrap anchorx="page"/>
          </v:rect>
        </w:pict>
      </w:r>
      <w:r w:rsidR="005D4A0A" w:rsidRPr="00472C3C">
        <w:rPr>
          <w:rFonts w:ascii="Book Antiqua" w:hAnsi="Book Antiqua"/>
          <w:sz w:val="20"/>
          <w:szCs w:val="20"/>
        </w:rPr>
        <w:t xml:space="preserve">ΔΟΥ/ΟΙΚ.1920 (ΦΕΚ 1053/Β΄Τεύχος/14-4-2016) «Έγκριση Τεχνικών Οδηγιών για </w:t>
      </w:r>
      <w:proofErr w:type="spellStart"/>
      <w:r w:rsidR="005D4A0A" w:rsidRPr="00472C3C">
        <w:rPr>
          <w:rFonts w:ascii="Book Antiqua" w:hAnsi="Book Antiqua"/>
          <w:sz w:val="20"/>
          <w:szCs w:val="20"/>
        </w:rPr>
        <w:t>ποδηλατόδρομους</w:t>
      </w:r>
      <w:proofErr w:type="spellEnd"/>
      <w:r w:rsidR="005D4A0A" w:rsidRPr="00472C3C">
        <w:rPr>
          <w:rFonts w:ascii="Book Antiqua" w:hAnsi="Book Antiqua"/>
          <w:sz w:val="20"/>
          <w:szCs w:val="20"/>
        </w:rPr>
        <w:t xml:space="preserve"> (Υποδομές ποδηλάτων)» </w:t>
      </w:r>
      <w:proofErr w:type="spellStart"/>
      <w:r w:rsidR="005D4A0A" w:rsidRPr="00472C3C">
        <w:rPr>
          <w:rFonts w:ascii="Book Antiqua" w:hAnsi="Book Antiqua"/>
          <w:sz w:val="20"/>
          <w:szCs w:val="20"/>
        </w:rPr>
        <w:t>Υπ.Απόφαση</w:t>
      </w:r>
      <w:proofErr w:type="spellEnd"/>
      <w:r w:rsidR="005D4A0A" w:rsidRPr="00472C3C">
        <w:rPr>
          <w:rFonts w:ascii="Book Antiqua" w:hAnsi="Book Antiqua"/>
          <w:sz w:val="20"/>
          <w:szCs w:val="20"/>
        </w:rPr>
        <w:t>.</w:t>
      </w:r>
    </w:p>
    <w:p w:rsidR="00884FC8" w:rsidRPr="00472C3C" w:rsidRDefault="00884FC8" w:rsidP="009C55FF">
      <w:pPr>
        <w:numPr>
          <w:ilvl w:val="0"/>
          <w:numId w:val="7"/>
        </w:numPr>
        <w:suppressAutoHyphens/>
        <w:spacing w:after="20" w:line="288" w:lineRule="auto"/>
        <w:ind w:left="0" w:right="-227" w:hanging="426"/>
        <w:jc w:val="both"/>
        <w:rPr>
          <w:rFonts w:ascii="Book Antiqua" w:hAnsi="Book Antiqua"/>
          <w:sz w:val="20"/>
          <w:szCs w:val="20"/>
        </w:rPr>
      </w:pPr>
      <w:r w:rsidRPr="00472C3C">
        <w:rPr>
          <w:rFonts w:ascii="Book Antiqua" w:hAnsi="Book Antiqua"/>
          <w:sz w:val="20"/>
          <w:szCs w:val="20"/>
        </w:rPr>
        <w:t xml:space="preserve">Απαγορεύεται η στάθμευση αυτοκινήτων και δικύκλων (ποδηλάτων, μοτοποδηλάτων, μοτοσικλετών) επί των πεζοδρόμων και  των εισόδων αυτών, όπως και επί των πλατειών. </w:t>
      </w:r>
    </w:p>
    <w:p w:rsidR="00A5108A" w:rsidRPr="00472C3C" w:rsidRDefault="00A5108A" w:rsidP="009C55FF">
      <w:pPr>
        <w:spacing w:after="20" w:line="288" w:lineRule="auto"/>
        <w:ind w:right="-227"/>
        <w:jc w:val="both"/>
        <w:rPr>
          <w:rFonts w:ascii="Book Antiqua" w:hAnsi="Book Antiqua"/>
          <w:sz w:val="20"/>
          <w:szCs w:val="20"/>
        </w:rPr>
      </w:pPr>
    </w:p>
    <w:p w:rsidR="00472C3C" w:rsidRPr="00472C3C" w:rsidRDefault="00884FC8" w:rsidP="00472C3C">
      <w:pPr>
        <w:spacing w:after="20" w:line="288" w:lineRule="auto"/>
        <w:ind w:left="-397" w:right="-227"/>
        <w:jc w:val="both"/>
        <w:rPr>
          <w:rFonts w:ascii="Book Antiqua" w:hAnsi="Book Antiqua"/>
          <w:b/>
          <w:sz w:val="20"/>
          <w:szCs w:val="20"/>
        </w:rPr>
      </w:pPr>
      <w:r w:rsidRPr="00EC51C3">
        <w:rPr>
          <w:rFonts w:ascii="Book Antiqua" w:hAnsi="Book Antiqua"/>
          <w:b/>
          <w:sz w:val="20"/>
          <w:szCs w:val="20"/>
        </w:rPr>
        <w:t>7</w:t>
      </w:r>
      <w:r w:rsidRPr="00472C3C">
        <w:rPr>
          <w:rFonts w:ascii="Book Antiqua" w:hAnsi="Book Antiqua"/>
          <w:sz w:val="20"/>
          <w:szCs w:val="20"/>
        </w:rPr>
        <w:t>.</w:t>
      </w:r>
      <w:r w:rsidRPr="00472C3C">
        <w:rPr>
          <w:rFonts w:ascii="Book Antiqua" w:hAnsi="Book Antiqua"/>
          <w:b/>
          <w:sz w:val="20"/>
          <w:szCs w:val="20"/>
        </w:rPr>
        <w:t xml:space="preserve">  Χορήγηση  άδειας  διέλευσης από πεζόδρομο  </w:t>
      </w:r>
    </w:p>
    <w:p w:rsidR="00884FC8" w:rsidRPr="00472C3C" w:rsidRDefault="00884FC8" w:rsidP="00472C3C">
      <w:pPr>
        <w:spacing w:after="20" w:line="288" w:lineRule="auto"/>
        <w:ind w:left="-397" w:right="-227"/>
        <w:jc w:val="both"/>
        <w:rPr>
          <w:rFonts w:ascii="Book Antiqua" w:hAnsi="Book Antiqua"/>
          <w:b/>
          <w:sz w:val="20"/>
          <w:szCs w:val="20"/>
        </w:rPr>
      </w:pPr>
      <w:r w:rsidRPr="00472C3C">
        <w:rPr>
          <w:rFonts w:ascii="Book Antiqua" w:hAnsi="Book Antiqua"/>
          <w:sz w:val="20"/>
          <w:szCs w:val="20"/>
        </w:rPr>
        <w:t>Για την κίνηση επιβατικών αυτοκινήτων εντός πεζοδρόμου, απαιτείται ειδική κάρτα διέλευσης,  με την κατάθεση των κατά περίπτωση αναγκαίων δικαιολογητικών, ως ακολούθως:</w:t>
      </w:r>
    </w:p>
    <w:p w:rsidR="00884FC8" w:rsidRPr="00472C3C" w:rsidRDefault="00884FC8" w:rsidP="006A4262">
      <w:pPr>
        <w:pStyle w:val="a7"/>
        <w:widowControl/>
        <w:numPr>
          <w:ilvl w:val="0"/>
          <w:numId w:val="8"/>
        </w:numPr>
        <w:suppressAutoHyphens/>
        <w:autoSpaceDE/>
        <w:autoSpaceDN/>
        <w:spacing w:before="0" w:after="20" w:line="288" w:lineRule="auto"/>
        <w:ind w:left="0" w:right="-227"/>
        <w:rPr>
          <w:rFonts w:ascii="Book Antiqua" w:hAnsi="Book Antiqua"/>
          <w:sz w:val="20"/>
          <w:szCs w:val="20"/>
        </w:rPr>
      </w:pPr>
      <w:r w:rsidRPr="00472C3C">
        <w:rPr>
          <w:rFonts w:ascii="Book Antiqua" w:hAnsi="Book Antiqua"/>
          <w:sz w:val="20"/>
          <w:szCs w:val="20"/>
        </w:rPr>
        <w:t>Αίτηση-Υπεύθυνη δήλωση</w:t>
      </w:r>
    </w:p>
    <w:p w:rsidR="00884FC8" w:rsidRPr="00472C3C" w:rsidRDefault="00884FC8" w:rsidP="006A4262">
      <w:pPr>
        <w:pStyle w:val="a7"/>
        <w:widowControl/>
        <w:numPr>
          <w:ilvl w:val="0"/>
          <w:numId w:val="8"/>
        </w:numPr>
        <w:suppressAutoHyphens/>
        <w:autoSpaceDE/>
        <w:autoSpaceDN/>
        <w:spacing w:before="0" w:after="20" w:line="288" w:lineRule="auto"/>
        <w:ind w:left="0" w:right="-227"/>
        <w:rPr>
          <w:rFonts w:ascii="Book Antiqua" w:hAnsi="Book Antiqua"/>
          <w:sz w:val="20"/>
          <w:szCs w:val="20"/>
        </w:rPr>
      </w:pPr>
      <w:r w:rsidRPr="00472C3C">
        <w:rPr>
          <w:rFonts w:ascii="Book Antiqua" w:hAnsi="Book Antiqua"/>
          <w:sz w:val="20"/>
          <w:szCs w:val="20"/>
        </w:rPr>
        <w:t>Άδειας κυκλοφορίας αυτοκινήτου</w:t>
      </w:r>
    </w:p>
    <w:p w:rsidR="00884FC8" w:rsidRPr="00472C3C" w:rsidRDefault="00884FC8" w:rsidP="006A4262">
      <w:pPr>
        <w:pStyle w:val="a7"/>
        <w:widowControl/>
        <w:numPr>
          <w:ilvl w:val="0"/>
          <w:numId w:val="8"/>
        </w:numPr>
        <w:suppressAutoHyphens/>
        <w:autoSpaceDE/>
        <w:autoSpaceDN/>
        <w:spacing w:before="0" w:after="20" w:line="288" w:lineRule="auto"/>
        <w:ind w:left="0" w:right="-227"/>
        <w:rPr>
          <w:rFonts w:ascii="Book Antiqua" w:hAnsi="Book Antiqua"/>
          <w:sz w:val="20"/>
          <w:szCs w:val="20"/>
        </w:rPr>
      </w:pPr>
      <w:r w:rsidRPr="00472C3C">
        <w:rPr>
          <w:rFonts w:ascii="Book Antiqua" w:hAnsi="Book Antiqua"/>
          <w:sz w:val="20"/>
          <w:szCs w:val="20"/>
        </w:rPr>
        <w:t>Πιστοποιητικό αναπηρίας από Κρατικό Φορέα</w:t>
      </w:r>
    </w:p>
    <w:p w:rsidR="00884FC8" w:rsidRPr="00472C3C" w:rsidRDefault="00884FC8" w:rsidP="006A4262">
      <w:pPr>
        <w:pStyle w:val="a7"/>
        <w:widowControl/>
        <w:numPr>
          <w:ilvl w:val="0"/>
          <w:numId w:val="8"/>
        </w:numPr>
        <w:suppressAutoHyphens/>
        <w:autoSpaceDE/>
        <w:autoSpaceDN/>
        <w:spacing w:before="0" w:after="20" w:line="288" w:lineRule="auto"/>
        <w:ind w:left="0" w:right="-227"/>
        <w:rPr>
          <w:rFonts w:ascii="Book Antiqua" w:hAnsi="Book Antiqua"/>
          <w:color w:val="000000" w:themeColor="text1"/>
          <w:sz w:val="20"/>
          <w:szCs w:val="20"/>
        </w:rPr>
      </w:pPr>
      <w:r w:rsidRPr="00472C3C">
        <w:rPr>
          <w:rFonts w:ascii="Book Antiqua" w:hAnsi="Book Antiqua"/>
          <w:sz w:val="20"/>
          <w:szCs w:val="20"/>
        </w:rPr>
        <w:t xml:space="preserve">Επίσημο παραστατικό στοιχείο που αποδεικνύει την ύπαρξη ιδιόκτητου ή </w:t>
      </w:r>
      <w:r w:rsidRPr="00472C3C">
        <w:rPr>
          <w:rFonts w:ascii="Book Antiqua" w:hAnsi="Book Antiqua"/>
          <w:color w:val="000000" w:themeColor="text1"/>
          <w:sz w:val="20"/>
          <w:szCs w:val="20"/>
        </w:rPr>
        <w:t>μισθωμένου χώρου στάθμευσης</w:t>
      </w:r>
    </w:p>
    <w:p w:rsidR="00884FC8" w:rsidRPr="00472C3C" w:rsidRDefault="00884FC8" w:rsidP="006A4262">
      <w:pPr>
        <w:pStyle w:val="a7"/>
        <w:widowControl/>
        <w:numPr>
          <w:ilvl w:val="0"/>
          <w:numId w:val="8"/>
        </w:numPr>
        <w:suppressAutoHyphens/>
        <w:autoSpaceDE/>
        <w:autoSpaceDN/>
        <w:spacing w:before="0" w:after="20" w:line="288" w:lineRule="auto"/>
        <w:ind w:left="0" w:right="-227"/>
        <w:rPr>
          <w:rFonts w:ascii="Book Antiqua" w:hAnsi="Book Antiqua"/>
          <w:sz w:val="20"/>
          <w:szCs w:val="20"/>
        </w:rPr>
      </w:pPr>
      <w:r w:rsidRPr="00472C3C">
        <w:rPr>
          <w:rFonts w:ascii="Book Antiqua" w:hAnsi="Book Antiqua"/>
          <w:sz w:val="20"/>
          <w:szCs w:val="20"/>
        </w:rPr>
        <w:t>Στην περίπτωση των μονίμων κατοίκων, επίσημο παραστατικό στοιχείο των οποίων θα διαπιστώνεται η διεύθυνση κατοικίας τους.</w:t>
      </w:r>
    </w:p>
    <w:p w:rsidR="00884FC8" w:rsidRPr="00472C3C" w:rsidRDefault="00884FC8" w:rsidP="006A4262">
      <w:pPr>
        <w:pStyle w:val="a7"/>
        <w:widowControl/>
        <w:numPr>
          <w:ilvl w:val="0"/>
          <w:numId w:val="8"/>
        </w:numPr>
        <w:suppressAutoHyphens/>
        <w:autoSpaceDE/>
        <w:autoSpaceDN/>
        <w:spacing w:before="0" w:after="20" w:line="288" w:lineRule="auto"/>
        <w:ind w:left="0" w:right="-227"/>
        <w:rPr>
          <w:rFonts w:ascii="Book Antiqua" w:hAnsi="Book Antiqua"/>
          <w:sz w:val="20"/>
          <w:szCs w:val="20"/>
        </w:rPr>
      </w:pPr>
      <w:r w:rsidRPr="00472C3C">
        <w:rPr>
          <w:rFonts w:ascii="Book Antiqua" w:hAnsi="Book Antiqua"/>
          <w:sz w:val="20"/>
          <w:szCs w:val="20"/>
        </w:rPr>
        <w:t>Στην περίπτωση των υπερηλίκων (άνω των 75 ετών), φωτοτυπία της Αστυνομικής Ταυτότητας.</w:t>
      </w:r>
    </w:p>
    <w:p w:rsidR="00472C3C" w:rsidRPr="00472C3C" w:rsidRDefault="00472C3C" w:rsidP="009C55FF">
      <w:pPr>
        <w:spacing w:after="20" w:line="288" w:lineRule="auto"/>
        <w:ind w:right="-227"/>
        <w:jc w:val="center"/>
        <w:rPr>
          <w:rFonts w:ascii="Book Antiqua" w:hAnsi="Book Antiqua"/>
          <w:b/>
          <w:sz w:val="20"/>
          <w:szCs w:val="20"/>
        </w:rPr>
      </w:pPr>
    </w:p>
    <w:p w:rsidR="00884FC8" w:rsidRPr="00472C3C" w:rsidRDefault="00884FC8" w:rsidP="009C55FF">
      <w:pPr>
        <w:spacing w:after="20" w:line="288" w:lineRule="auto"/>
        <w:ind w:right="-227"/>
        <w:jc w:val="center"/>
        <w:rPr>
          <w:rFonts w:ascii="Book Antiqua" w:hAnsi="Book Antiqua"/>
          <w:b/>
          <w:sz w:val="20"/>
          <w:szCs w:val="20"/>
        </w:rPr>
      </w:pPr>
      <w:r w:rsidRPr="00472C3C">
        <w:rPr>
          <w:rFonts w:ascii="Book Antiqua" w:hAnsi="Book Antiqua"/>
          <w:b/>
          <w:sz w:val="20"/>
          <w:szCs w:val="20"/>
        </w:rPr>
        <w:lastRenderedPageBreak/>
        <w:t>Άρθρο 7</w:t>
      </w:r>
    </w:p>
    <w:p w:rsidR="00884FC8" w:rsidRPr="00472C3C" w:rsidRDefault="00884FC8" w:rsidP="009C55FF">
      <w:pPr>
        <w:spacing w:after="20" w:line="288" w:lineRule="auto"/>
        <w:ind w:right="-227"/>
        <w:jc w:val="center"/>
        <w:rPr>
          <w:rFonts w:ascii="Book Antiqua" w:hAnsi="Book Antiqua"/>
          <w:b/>
          <w:sz w:val="20"/>
          <w:szCs w:val="20"/>
        </w:rPr>
      </w:pPr>
      <w:r w:rsidRPr="00472C3C">
        <w:rPr>
          <w:rFonts w:ascii="Book Antiqua" w:hAnsi="Book Antiqua"/>
          <w:b/>
          <w:sz w:val="20"/>
          <w:szCs w:val="20"/>
        </w:rPr>
        <w:t>Κατηγορίες χρήσεων κοινοχρήστων χώρων.</w:t>
      </w:r>
    </w:p>
    <w:p w:rsidR="00884FC8" w:rsidRPr="00472C3C" w:rsidRDefault="00884FC8" w:rsidP="00A011E1">
      <w:pPr>
        <w:spacing w:after="20" w:line="288" w:lineRule="auto"/>
        <w:ind w:left="-340" w:right="-227"/>
        <w:jc w:val="both"/>
        <w:rPr>
          <w:rFonts w:ascii="Book Antiqua" w:hAnsi="Book Antiqua"/>
          <w:b/>
          <w:sz w:val="20"/>
          <w:szCs w:val="20"/>
        </w:rPr>
      </w:pPr>
      <w:r w:rsidRPr="00472C3C">
        <w:rPr>
          <w:rFonts w:ascii="Book Antiqua" w:hAnsi="Book Antiqua"/>
          <w:b/>
          <w:sz w:val="20"/>
          <w:szCs w:val="20"/>
        </w:rPr>
        <w:t xml:space="preserve">Α.  Χορήγηση άδειας τοποθέτησης </w:t>
      </w:r>
      <w:proofErr w:type="spellStart"/>
      <w:r w:rsidRPr="00472C3C">
        <w:rPr>
          <w:rFonts w:ascii="Book Antiqua" w:hAnsi="Book Antiqua"/>
          <w:b/>
          <w:sz w:val="20"/>
          <w:szCs w:val="20"/>
        </w:rPr>
        <w:t>τραπεζοκαθισμάτων</w:t>
      </w:r>
      <w:proofErr w:type="spellEnd"/>
      <w:r w:rsidR="001C09CD" w:rsidRPr="00472C3C">
        <w:rPr>
          <w:rFonts w:ascii="Book Antiqua" w:hAnsi="Book Antiqua"/>
          <w:b/>
          <w:sz w:val="20"/>
          <w:szCs w:val="20"/>
        </w:rPr>
        <w:t xml:space="preserve"> - Διαδικασία</w:t>
      </w:r>
    </w:p>
    <w:p w:rsidR="009E36F3" w:rsidRPr="00472C3C" w:rsidRDefault="001C09CD" w:rsidP="006A4262">
      <w:pPr>
        <w:numPr>
          <w:ilvl w:val="0"/>
          <w:numId w:val="35"/>
        </w:numPr>
        <w:suppressAutoHyphens/>
        <w:spacing w:after="20" w:line="288" w:lineRule="auto"/>
        <w:ind w:left="85" w:right="-227" w:hanging="425"/>
        <w:jc w:val="both"/>
        <w:rPr>
          <w:rFonts w:ascii="Book Antiqua" w:hAnsi="Book Antiqua"/>
          <w:sz w:val="20"/>
          <w:szCs w:val="20"/>
        </w:rPr>
      </w:pPr>
      <w:r w:rsidRPr="00472C3C">
        <w:rPr>
          <w:rFonts w:ascii="Book Antiqua" w:hAnsi="Book Antiqua"/>
          <w:sz w:val="20"/>
          <w:szCs w:val="20"/>
        </w:rPr>
        <w:t>Ο</w:t>
      </w:r>
      <w:r w:rsidR="00884FC8" w:rsidRPr="00472C3C">
        <w:rPr>
          <w:rFonts w:ascii="Book Antiqua" w:hAnsi="Book Antiqua"/>
          <w:sz w:val="20"/>
          <w:szCs w:val="20"/>
        </w:rPr>
        <w:t xml:space="preserve"> καθορισμός του ετήσιου τέλους ανά τετραγωνικό μέτρο,</w:t>
      </w:r>
      <w:r w:rsidRPr="00472C3C">
        <w:t xml:space="preserve"> για τα </w:t>
      </w:r>
      <w:r w:rsidRPr="00472C3C">
        <w:rPr>
          <w:rFonts w:ascii="Book Antiqua" w:hAnsi="Book Antiqua"/>
          <w:sz w:val="20"/>
          <w:szCs w:val="20"/>
        </w:rPr>
        <w:t xml:space="preserve">τμήματα των κοινοχρήστων χώρων, των οποίων επιτρέπεται η παραχώρηση της  χρήσης για ανάπτυξη </w:t>
      </w:r>
      <w:proofErr w:type="spellStart"/>
      <w:r w:rsidRPr="00472C3C">
        <w:rPr>
          <w:rFonts w:ascii="Book Antiqua" w:hAnsi="Book Antiqua"/>
          <w:sz w:val="20"/>
          <w:szCs w:val="20"/>
        </w:rPr>
        <w:t>τραπεζοκαθισμάτων</w:t>
      </w:r>
      <w:proofErr w:type="spellEnd"/>
      <w:r w:rsidRPr="00472C3C">
        <w:rPr>
          <w:rFonts w:ascii="Book Antiqua" w:hAnsi="Book Antiqua"/>
          <w:sz w:val="20"/>
          <w:szCs w:val="20"/>
        </w:rPr>
        <w:t xml:space="preserve">, γίνεται </w:t>
      </w:r>
      <w:r w:rsidR="00884FC8" w:rsidRPr="00472C3C">
        <w:rPr>
          <w:rFonts w:ascii="Book Antiqua" w:hAnsi="Book Antiqua"/>
          <w:sz w:val="20"/>
          <w:szCs w:val="20"/>
        </w:rPr>
        <w:t>με απόφαση του Δημοτικού Συμβουλίου.</w:t>
      </w:r>
      <w:r w:rsidR="00734535" w:rsidRPr="00472C3C">
        <w:rPr>
          <w:rFonts w:ascii="Book Antiqua" w:hAnsi="Book Antiqua"/>
          <w:sz w:val="20"/>
          <w:szCs w:val="20"/>
        </w:rPr>
        <w:t xml:space="preserve"> </w:t>
      </w:r>
    </w:p>
    <w:p w:rsidR="009E36F3" w:rsidRPr="00472C3C" w:rsidRDefault="009E36F3" w:rsidP="006A4262">
      <w:pPr>
        <w:numPr>
          <w:ilvl w:val="0"/>
          <w:numId w:val="35"/>
        </w:numPr>
        <w:suppressAutoHyphens/>
        <w:spacing w:after="20" w:line="288" w:lineRule="auto"/>
        <w:ind w:left="0" w:right="-227"/>
        <w:jc w:val="both"/>
        <w:rPr>
          <w:rFonts w:ascii="Book Antiqua" w:hAnsi="Book Antiqua"/>
          <w:sz w:val="20"/>
          <w:szCs w:val="20"/>
        </w:rPr>
      </w:pPr>
      <w:r w:rsidRPr="00472C3C">
        <w:rPr>
          <w:rFonts w:ascii="Book Antiqua" w:hAnsi="Book Antiqua"/>
          <w:sz w:val="20"/>
          <w:szCs w:val="20"/>
        </w:rPr>
        <w:t xml:space="preserve">Άδεια για τοποθέτηση </w:t>
      </w:r>
      <w:proofErr w:type="spellStart"/>
      <w:r w:rsidRPr="00472C3C">
        <w:rPr>
          <w:rFonts w:ascii="Book Antiqua" w:hAnsi="Book Antiqua"/>
          <w:sz w:val="20"/>
          <w:szCs w:val="20"/>
        </w:rPr>
        <w:t>τραπεζοκαθισμάτων</w:t>
      </w:r>
      <w:proofErr w:type="spellEnd"/>
      <w:r w:rsidRPr="00472C3C">
        <w:rPr>
          <w:rFonts w:ascii="Book Antiqua" w:hAnsi="Book Antiqua"/>
          <w:sz w:val="20"/>
          <w:szCs w:val="20"/>
        </w:rPr>
        <w:t xml:space="preserve"> δικαιούνται αποκλειστικά και μόνο καταστήματα υγειονομικού ενδιαφέροντος </w:t>
      </w:r>
      <w:r w:rsidR="00734535" w:rsidRPr="00472C3C">
        <w:rPr>
          <w:rFonts w:ascii="Book Antiqua" w:hAnsi="Book Antiqua"/>
          <w:sz w:val="20"/>
          <w:szCs w:val="20"/>
        </w:rPr>
        <w:t xml:space="preserve">(ΚΥΕ) </w:t>
      </w:r>
      <w:r w:rsidRPr="00472C3C">
        <w:rPr>
          <w:rFonts w:ascii="Book Antiqua" w:hAnsi="Book Antiqua"/>
          <w:sz w:val="20"/>
          <w:szCs w:val="20"/>
        </w:rPr>
        <w:t>και κανενός άλλου είδους κατάστημα</w:t>
      </w:r>
      <w:r w:rsidR="00734535" w:rsidRPr="00472C3C">
        <w:rPr>
          <w:rFonts w:ascii="Book Antiqua" w:hAnsi="Book Antiqua"/>
          <w:sz w:val="20"/>
          <w:szCs w:val="20"/>
        </w:rPr>
        <w:t>.</w:t>
      </w:r>
    </w:p>
    <w:p w:rsidR="00884FC8" w:rsidRPr="00472C3C" w:rsidRDefault="00884FC8" w:rsidP="006A4262">
      <w:pPr>
        <w:numPr>
          <w:ilvl w:val="0"/>
          <w:numId w:val="35"/>
        </w:numPr>
        <w:suppressAutoHyphens/>
        <w:spacing w:after="20" w:line="288" w:lineRule="auto"/>
        <w:ind w:left="0" w:right="-227"/>
        <w:jc w:val="both"/>
        <w:rPr>
          <w:rFonts w:ascii="Book Antiqua" w:hAnsi="Book Antiqua"/>
          <w:sz w:val="20"/>
          <w:szCs w:val="20"/>
        </w:rPr>
      </w:pPr>
      <w:r w:rsidRPr="00472C3C">
        <w:rPr>
          <w:rFonts w:ascii="Book Antiqua" w:hAnsi="Book Antiqua"/>
          <w:sz w:val="20"/>
          <w:szCs w:val="20"/>
        </w:rPr>
        <w:t xml:space="preserve">Για τη διαμόρφωση του χώρου και την ανάπτυξη των </w:t>
      </w:r>
      <w:proofErr w:type="spellStart"/>
      <w:r w:rsidRPr="00472C3C">
        <w:rPr>
          <w:rFonts w:ascii="Book Antiqua" w:hAnsi="Book Antiqua"/>
          <w:sz w:val="20"/>
          <w:szCs w:val="20"/>
        </w:rPr>
        <w:t>τραπεζοκαθισμάτων</w:t>
      </w:r>
      <w:proofErr w:type="spellEnd"/>
      <w:r w:rsidRPr="00472C3C">
        <w:rPr>
          <w:rFonts w:ascii="Book Antiqua" w:hAnsi="Book Antiqua"/>
          <w:sz w:val="20"/>
          <w:szCs w:val="20"/>
        </w:rPr>
        <w:t>, εκδίδεται άδεια χρήσης από την αρμόδια Οικονομική Υπηρεσία του Δήμου , με ισχύ από την ημερομηνία έκδοσής της έως το τέλος του έτους που αυτή εκδόθηκε.</w:t>
      </w:r>
    </w:p>
    <w:p w:rsidR="00CC6034" w:rsidRPr="00472C3C" w:rsidRDefault="00502984" w:rsidP="006A4262">
      <w:pPr>
        <w:numPr>
          <w:ilvl w:val="0"/>
          <w:numId w:val="35"/>
        </w:numPr>
        <w:suppressAutoHyphens/>
        <w:spacing w:after="20" w:line="288" w:lineRule="auto"/>
        <w:ind w:left="0" w:right="-227"/>
        <w:jc w:val="both"/>
        <w:rPr>
          <w:rFonts w:ascii="Book Antiqua" w:hAnsi="Book Antiqua"/>
          <w:sz w:val="20"/>
          <w:szCs w:val="20"/>
        </w:rPr>
      </w:pPr>
      <w:r w:rsidRPr="00472C3C">
        <w:rPr>
          <w:rFonts w:ascii="Book Antiqua" w:hAnsi="Book Antiqua"/>
          <w:sz w:val="20"/>
          <w:szCs w:val="20"/>
        </w:rPr>
        <w:t xml:space="preserve">Για την έκδοση </w:t>
      </w:r>
      <w:r w:rsidRPr="00472C3C">
        <w:rPr>
          <w:rFonts w:ascii="Book Antiqua" w:hAnsi="Book Antiqua"/>
          <w:b/>
          <w:sz w:val="20"/>
          <w:szCs w:val="20"/>
        </w:rPr>
        <w:t>νέας</w:t>
      </w:r>
      <w:r w:rsidRPr="00472C3C">
        <w:rPr>
          <w:rFonts w:ascii="Book Antiqua" w:hAnsi="Book Antiqua"/>
          <w:sz w:val="20"/>
          <w:szCs w:val="20"/>
        </w:rPr>
        <w:t xml:space="preserve"> άδειας κατάληψης κοινοχρήστου χώρου, ο ενδιαφερόμενος υποβάλλει </w:t>
      </w:r>
      <w:r w:rsidR="00E07AE3" w:rsidRPr="00472C3C">
        <w:rPr>
          <w:rFonts w:ascii="Book Antiqua" w:hAnsi="Book Antiqua"/>
          <w:sz w:val="20"/>
          <w:szCs w:val="20"/>
        </w:rPr>
        <w:t xml:space="preserve">κατ’ αρχήν </w:t>
      </w:r>
      <w:r w:rsidRPr="00472C3C">
        <w:rPr>
          <w:rFonts w:ascii="Book Antiqua" w:hAnsi="Book Antiqua"/>
          <w:sz w:val="20"/>
          <w:szCs w:val="20"/>
        </w:rPr>
        <w:t xml:space="preserve">αίτηση στην </w:t>
      </w:r>
      <w:r w:rsidR="00CE04FD" w:rsidRPr="00472C3C">
        <w:rPr>
          <w:rFonts w:ascii="Book Antiqua" w:hAnsi="Book Antiqua"/>
          <w:sz w:val="20"/>
          <w:szCs w:val="20"/>
        </w:rPr>
        <w:t>Τεχνική Υπηρεσία</w:t>
      </w:r>
      <w:r w:rsidRPr="00472C3C">
        <w:rPr>
          <w:rFonts w:ascii="Book Antiqua" w:hAnsi="Book Antiqua"/>
          <w:sz w:val="20"/>
          <w:szCs w:val="20"/>
        </w:rPr>
        <w:t xml:space="preserve">, </w:t>
      </w:r>
      <w:r w:rsidR="00E07AE3" w:rsidRPr="00472C3C">
        <w:rPr>
          <w:rFonts w:ascii="Book Antiqua" w:hAnsi="Book Antiqua"/>
          <w:sz w:val="20"/>
          <w:szCs w:val="20"/>
        </w:rPr>
        <w:t>για τον καθορισμό του</w:t>
      </w:r>
      <w:r w:rsidRPr="00472C3C">
        <w:rPr>
          <w:rFonts w:ascii="Book Antiqua" w:hAnsi="Book Antiqua"/>
          <w:sz w:val="20"/>
          <w:szCs w:val="20"/>
        </w:rPr>
        <w:t xml:space="preserve"> προς κατάληψη χώρο</w:t>
      </w:r>
      <w:r w:rsidR="00E07AE3" w:rsidRPr="00472C3C">
        <w:rPr>
          <w:rFonts w:ascii="Book Antiqua" w:hAnsi="Book Antiqua"/>
          <w:sz w:val="20"/>
          <w:szCs w:val="20"/>
        </w:rPr>
        <w:t>υ,</w:t>
      </w:r>
      <w:r w:rsidRPr="00472C3C">
        <w:rPr>
          <w:rFonts w:ascii="Book Antiqua" w:hAnsi="Book Antiqua"/>
          <w:sz w:val="20"/>
          <w:szCs w:val="20"/>
        </w:rPr>
        <w:t xml:space="preserve"> </w:t>
      </w:r>
      <w:r w:rsidR="002974A6" w:rsidRPr="00472C3C">
        <w:rPr>
          <w:rFonts w:ascii="Book Antiqua" w:hAnsi="Book Antiqua"/>
          <w:sz w:val="20"/>
          <w:szCs w:val="20"/>
        </w:rPr>
        <w:t xml:space="preserve">η οποία συντάσσει </w:t>
      </w:r>
      <w:r w:rsidRPr="00472C3C">
        <w:rPr>
          <w:rFonts w:ascii="Book Antiqua" w:hAnsi="Book Antiqua"/>
          <w:sz w:val="20"/>
          <w:szCs w:val="20"/>
        </w:rPr>
        <w:t>τοπογραφικό σχεδιάγραμμα. Ο ενδιαφερόμενος οφείλει να αναφέρει</w:t>
      </w:r>
      <w:r w:rsidR="00CE04FD" w:rsidRPr="00472C3C">
        <w:rPr>
          <w:rFonts w:ascii="Book Antiqua" w:hAnsi="Book Antiqua"/>
          <w:sz w:val="20"/>
          <w:szCs w:val="20"/>
        </w:rPr>
        <w:t xml:space="preserve"> τα πλήρη στοιχεία του καταστήματός του καθώς και στοιχεία επικοινωνίας στην αίτησή του.</w:t>
      </w:r>
      <w:r w:rsidRPr="00472C3C">
        <w:rPr>
          <w:rFonts w:ascii="Book Antiqua" w:hAnsi="Book Antiqua"/>
          <w:sz w:val="20"/>
          <w:szCs w:val="20"/>
        </w:rPr>
        <w:t xml:space="preserve"> Οφείλει </w:t>
      </w:r>
      <w:r w:rsidR="00CE04FD" w:rsidRPr="00472C3C">
        <w:rPr>
          <w:rFonts w:ascii="Book Antiqua" w:hAnsi="Book Antiqua"/>
          <w:sz w:val="20"/>
          <w:szCs w:val="20"/>
        </w:rPr>
        <w:t xml:space="preserve">δε, </w:t>
      </w:r>
      <w:r w:rsidRPr="00472C3C">
        <w:rPr>
          <w:rFonts w:ascii="Book Antiqua" w:hAnsi="Book Antiqua"/>
          <w:sz w:val="20"/>
          <w:szCs w:val="20"/>
        </w:rPr>
        <w:t xml:space="preserve">να προσκομίσει οπωσδήποτε ενοικιαστήρια ή συμβόλαια των χώρων </w:t>
      </w:r>
      <w:r w:rsidR="00CE04FD" w:rsidRPr="00472C3C">
        <w:rPr>
          <w:rFonts w:ascii="Book Antiqua" w:hAnsi="Book Antiqua"/>
          <w:sz w:val="20"/>
          <w:szCs w:val="20"/>
        </w:rPr>
        <w:t>εντός των οποίων</w:t>
      </w:r>
      <w:r w:rsidRPr="00472C3C">
        <w:rPr>
          <w:rFonts w:ascii="Book Antiqua" w:hAnsi="Book Antiqua"/>
          <w:sz w:val="20"/>
          <w:szCs w:val="20"/>
        </w:rPr>
        <w:t xml:space="preserve"> αναπτύσσεται η επιχείρησή του. Η </w:t>
      </w:r>
      <w:r w:rsidR="00CE04FD" w:rsidRPr="00472C3C">
        <w:rPr>
          <w:rFonts w:ascii="Book Antiqua" w:hAnsi="Book Antiqua"/>
          <w:sz w:val="20"/>
          <w:szCs w:val="20"/>
        </w:rPr>
        <w:t xml:space="preserve">Τεχνική Υπηρεσία </w:t>
      </w:r>
      <w:r w:rsidRPr="00472C3C">
        <w:rPr>
          <w:rFonts w:ascii="Book Antiqua" w:hAnsi="Book Antiqua"/>
          <w:sz w:val="20"/>
          <w:szCs w:val="20"/>
        </w:rPr>
        <w:t xml:space="preserve">ενημερώνει τις αρμόδιες υπηρεσίες του Δήμου </w:t>
      </w:r>
      <w:r w:rsidR="00E07AE3" w:rsidRPr="00472C3C">
        <w:rPr>
          <w:rFonts w:ascii="Book Antiqua" w:hAnsi="Book Antiqua"/>
          <w:sz w:val="20"/>
          <w:szCs w:val="20"/>
        </w:rPr>
        <w:t xml:space="preserve">(Οικονομική κλπ) </w:t>
      </w:r>
      <w:r w:rsidRPr="00472C3C">
        <w:rPr>
          <w:rFonts w:ascii="Book Antiqua" w:hAnsi="Book Antiqua"/>
          <w:sz w:val="20"/>
          <w:szCs w:val="20"/>
        </w:rPr>
        <w:t>για την δυνατότητα κατάληψης του χώρου</w:t>
      </w:r>
      <w:r w:rsidR="002974A6" w:rsidRPr="00472C3C">
        <w:rPr>
          <w:rFonts w:ascii="Book Antiqua" w:hAnsi="Book Antiqua"/>
          <w:sz w:val="20"/>
          <w:szCs w:val="20"/>
        </w:rPr>
        <w:t>, στις οποίες αποστέλλει εκτός των άλλων στοιχείων και το σχεδιάγραμμα,</w:t>
      </w:r>
      <w:r w:rsidRPr="00472C3C">
        <w:rPr>
          <w:rFonts w:ascii="Book Antiqua" w:hAnsi="Book Antiqua"/>
          <w:sz w:val="20"/>
          <w:szCs w:val="20"/>
        </w:rPr>
        <w:t xml:space="preserve"> και κοινοποιεί την </w:t>
      </w:r>
      <w:r w:rsidR="00E07AE3" w:rsidRPr="00472C3C">
        <w:rPr>
          <w:rFonts w:ascii="Book Antiqua" w:hAnsi="Book Antiqua"/>
          <w:sz w:val="20"/>
          <w:szCs w:val="20"/>
        </w:rPr>
        <w:t xml:space="preserve">ενέργεια αυτή στον ενδιαφερόμενο, ο οποίος πλέον για ενημέρωσή του </w:t>
      </w:r>
      <w:r w:rsidR="00137253" w:rsidRPr="00472C3C">
        <w:rPr>
          <w:rFonts w:ascii="Book Antiqua" w:hAnsi="Book Antiqua"/>
          <w:sz w:val="20"/>
          <w:szCs w:val="20"/>
        </w:rPr>
        <w:t>(</w:t>
      </w:r>
      <w:r w:rsidR="002974A6" w:rsidRPr="00472C3C">
        <w:rPr>
          <w:rFonts w:ascii="Book Antiqua" w:hAnsi="Book Antiqua"/>
          <w:sz w:val="20"/>
          <w:szCs w:val="20"/>
        </w:rPr>
        <w:t xml:space="preserve">αναφορικά με το </w:t>
      </w:r>
      <w:r w:rsidR="00137253" w:rsidRPr="00472C3C">
        <w:rPr>
          <w:rFonts w:ascii="Book Antiqua" w:hAnsi="Book Antiqua"/>
          <w:sz w:val="20"/>
          <w:szCs w:val="20"/>
        </w:rPr>
        <w:t xml:space="preserve">σχεδιάγραμμα και </w:t>
      </w:r>
      <w:r w:rsidR="002974A6" w:rsidRPr="00472C3C">
        <w:rPr>
          <w:rFonts w:ascii="Book Antiqua" w:hAnsi="Book Antiqua"/>
          <w:sz w:val="20"/>
          <w:szCs w:val="20"/>
        </w:rPr>
        <w:t xml:space="preserve">την </w:t>
      </w:r>
      <w:proofErr w:type="spellStart"/>
      <w:r w:rsidR="00137253" w:rsidRPr="00472C3C">
        <w:rPr>
          <w:rFonts w:ascii="Book Antiqua" w:hAnsi="Book Antiqua"/>
          <w:sz w:val="20"/>
          <w:szCs w:val="20"/>
        </w:rPr>
        <w:t>ερεταίρω</w:t>
      </w:r>
      <w:proofErr w:type="spellEnd"/>
      <w:r w:rsidR="00137253" w:rsidRPr="00472C3C">
        <w:rPr>
          <w:rFonts w:ascii="Book Antiqua" w:hAnsi="Book Antiqua"/>
          <w:sz w:val="20"/>
          <w:szCs w:val="20"/>
        </w:rPr>
        <w:t xml:space="preserve"> διαδικασία) </w:t>
      </w:r>
      <w:r w:rsidR="00E07AE3" w:rsidRPr="00472C3C">
        <w:rPr>
          <w:rFonts w:ascii="Book Antiqua" w:hAnsi="Book Antiqua"/>
          <w:sz w:val="20"/>
          <w:szCs w:val="20"/>
        </w:rPr>
        <w:t>οφείλει να απευθυνθεί στις υπηρεσίες αυτές. Στην περίπτωση που ο χώρος έχει ήδη καθοριστεί και δεν απαιτείται τροποποίηση, η προαναφερόμενη διαδικασία παραλείπεται.</w:t>
      </w:r>
    </w:p>
    <w:p w:rsidR="00884FC8" w:rsidRPr="00472C3C" w:rsidRDefault="00884FC8" w:rsidP="006A4262">
      <w:pPr>
        <w:numPr>
          <w:ilvl w:val="0"/>
          <w:numId w:val="35"/>
        </w:numPr>
        <w:suppressAutoHyphens/>
        <w:spacing w:after="20" w:line="288" w:lineRule="auto"/>
        <w:ind w:left="0" w:right="-227"/>
        <w:jc w:val="both"/>
        <w:rPr>
          <w:rFonts w:ascii="Book Antiqua" w:hAnsi="Book Antiqua"/>
          <w:sz w:val="20"/>
          <w:szCs w:val="20"/>
        </w:rPr>
      </w:pPr>
      <w:r w:rsidRPr="00472C3C">
        <w:rPr>
          <w:rFonts w:ascii="Book Antiqua" w:hAnsi="Book Antiqua"/>
          <w:sz w:val="20"/>
          <w:szCs w:val="20"/>
        </w:rPr>
        <w:t xml:space="preserve">Ο ενδιαφερόμενος </w:t>
      </w:r>
      <w:r w:rsidR="00E07AE3" w:rsidRPr="00472C3C">
        <w:rPr>
          <w:rFonts w:ascii="Book Antiqua" w:hAnsi="Book Antiqua"/>
          <w:sz w:val="20"/>
          <w:szCs w:val="20"/>
        </w:rPr>
        <w:t xml:space="preserve">στη συνέχεια, </w:t>
      </w:r>
      <w:r w:rsidRPr="00472C3C">
        <w:rPr>
          <w:rFonts w:ascii="Book Antiqua" w:hAnsi="Book Antiqua"/>
          <w:sz w:val="20"/>
          <w:szCs w:val="20"/>
        </w:rPr>
        <w:t>απευθύνεται με αίτησή του στη Διεύθυνση Οικονομικών Υπηρεσιών πριν τη λήξη της ισχύουσας άδειας χρήσης, προσκομίζοντας τα εξής δικαιολογητικά:</w:t>
      </w:r>
    </w:p>
    <w:p w:rsidR="00884FC8" w:rsidRPr="00472C3C" w:rsidRDefault="00884FC8" w:rsidP="006A4262">
      <w:pPr>
        <w:pStyle w:val="a7"/>
        <w:numPr>
          <w:ilvl w:val="0"/>
          <w:numId w:val="36"/>
        </w:numPr>
        <w:suppressAutoHyphens/>
        <w:spacing w:after="20" w:line="288" w:lineRule="auto"/>
        <w:ind w:left="0" w:right="-227"/>
        <w:rPr>
          <w:rFonts w:ascii="Book Antiqua" w:hAnsi="Book Antiqua"/>
          <w:sz w:val="20"/>
          <w:szCs w:val="20"/>
        </w:rPr>
      </w:pPr>
      <w:r w:rsidRPr="00472C3C">
        <w:rPr>
          <w:rFonts w:ascii="Book Antiqua" w:hAnsi="Book Antiqua"/>
          <w:sz w:val="20"/>
          <w:szCs w:val="20"/>
        </w:rPr>
        <w:t>Άδεια λειτουργίας καταστήματος</w:t>
      </w:r>
    </w:p>
    <w:p w:rsidR="00884FC8" w:rsidRPr="00472C3C" w:rsidRDefault="00884FC8" w:rsidP="006A4262">
      <w:pPr>
        <w:pStyle w:val="a7"/>
        <w:numPr>
          <w:ilvl w:val="0"/>
          <w:numId w:val="36"/>
        </w:numPr>
        <w:suppressAutoHyphens/>
        <w:spacing w:after="20" w:line="288" w:lineRule="auto"/>
        <w:ind w:left="0"/>
        <w:rPr>
          <w:rFonts w:ascii="Book Antiqua" w:hAnsi="Book Antiqua"/>
          <w:sz w:val="20"/>
          <w:szCs w:val="20"/>
        </w:rPr>
      </w:pPr>
      <w:r w:rsidRPr="00472C3C">
        <w:rPr>
          <w:rFonts w:ascii="Book Antiqua" w:hAnsi="Book Antiqua"/>
          <w:sz w:val="20"/>
          <w:szCs w:val="20"/>
        </w:rPr>
        <w:t>Τοπογραφικό διάγραμμα κάλυψης του καταστήματος και του κοινόχρηστου χώρου.</w:t>
      </w:r>
    </w:p>
    <w:p w:rsidR="00884FC8" w:rsidRPr="00472C3C" w:rsidRDefault="00884FC8" w:rsidP="006A4262">
      <w:pPr>
        <w:pStyle w:val="a7"/>
        <w:numPr>
          <w:ilvl w:val="0"/>
          <w:numId w:val="36"/>
        </w:numPr>
        <w:suppressAutoHyphens/>
        <w:spacing w:after="20" w:line="288" w:lineRule="auto"/>
        <w:ind w:left="0" w:right="-227"/>
        <w:rPr>
          <w:rFonts w:ascii="Book Antiqua" w:hAnsi="Book Antiqua"/>
          <w:sz w:val="20"/>
          <w:szCs w:val="20"/>
        </w:rPr>
      </w:pPr>
      <w:r w:rsidRPr="00472C3C">
        <w:rPr>
          <w:rFonts w:ascii="Book Antiqua" w:hAnsi="Book Antiqua"/>
          <w:sz w:val="20"/>
          <w:szCs w:val="20"/>
        </w:rPr>
        <w:t>Διάγραμμα κάλυψης, με το οποίο θα αποτυπώνεται η διαρρύθμιση του χώρου.</w:t>
      </w:r>
    </w:p>
    <w:p w:rsidR="00222D4E" w:rsidRPr="00472C3C" w:rsidRDefault="00884FC8" w:rsidP="006A4262">
      <w:pPr>
        <w:pStyle w:val="a7"/>
        <w:numPr>
          <w:ilvl w:val="0"/>
          <w:numId w:val="36"/>
        </w:numPr>
        <w:suppressAutoHyphens/>
        <w:spacing w:after="20" w:line="288" w:lineRule="auto"/>
        <w:ind w:left="0" w:right="-227"/>
        <w:rPr>
          <w:rFonts w:ascii="Book Antiqua" w:hAnsi="Book Antiqua"/>
          <w:sz w:val="20"/>
          <w:szCs w:val="20"/>
        </w:rPr>
      </w:pPr>
      <w:r w:rsidRPr="00472C3C">
        <w:rPr>
          <w:rFonts w:ascii="Book Antiqua" w:hAnsi="Book Antiqua"/>
          <w:sz w:val="20"/>
          <w:szCs w:val="20"/>
        </w:rPr>
        <w:t xml:space="preserve">Βεβαιώσεις της ΔΕΗ, του ΟΤΕ, της ΔΕΥΑΛ και της Πυροσβεστικής Υπηρεσίας, από τις οποίες θα προκύπτει ότι η ανάπτυξη των </w:t>
      </w:r>
      <w:proofErr w:type="spellStart"/>
      <w:r w:rsidRPr="00472C3C">
        <w:rPr>
          <w:rFonts w:ascii="Book Antiqua" w:hAnsi="Book Antiqua"/>
          <w:sz w:val="20"/>
          <w:szCs w:val="20"/>
        </w:rPr>
        <w:t>τραπεζοκαθισμάτων</w:t>
      </w:r>
      <w:proofErr w:type="spellEnd"/>
      <w:r w:rsidRPr="00472C3C">
        <w:rPr>
          <w:rFonts w:ascii="Book Antiqua" w:hAnsi="Book Antiqua"/>
          <w:sz w:val="20"/>
          <w:szCs w:val="20"/>
        </w:rPr>
        <w:t xml:space="preserve"> δεν εμποδίζει τη λειτουργία των εγκαταστάσεων ή την πρόσβαση σ’ αυτές (</w:t>
      </w:r>
      <w:r w:rsidRPr="00472C3C">
        <w:rPr>
          <w:rFonts w:ascii="Book Antiqua" w:hAnsi="Book Antiqua"/>
          <w:sz w:val="20"/>
          <w:szCs w:val="20"/>
          <w:u w:val="single"/>
        </w:rPr>
        <w:t>μόνο κατά την αρχική χορήγηση</w:t>
      </w:r>
      <w:r w:rsidRPr="00472C3C">
        <w:rPr>
          <w:rFonts w:ascii="Book Antiqua" w:hAnsi="Book Antiqua"/>
          <w:sz w:val="20"/>
          <w:szCs w:val="20"/>
        </w:rPr>
        <w:t>).</w:t>
      </w:r>
    </w:p>
    <w:p w:rsidR="00884FC8" w:rsidRPr="00472C3C" w:rsidRDefault="00884FC8" w:rsidP="006A4262">
      <w:pPr>
        <w:pStyle w:val="a7"/>
        <w:numPr>
          <w:ilvl w:val="0"/>
          <w:numId w:val="36"/>
        </w:numPr>
        <w:suppressAutoHyphens/>
        <w:spacing w:after="20" w:line="288" w:lineRule="auto"/>
        <w:ind w:left="0" w:right="-227"/>
        <w:rPr>
          <w:rFonts w:ascii="Book Antiqua" w:hAnsi="Book Antiqua"/>
          <w:sz w:val="20"/>
          <w:szCs w:val="20"/>
        </w:rPr>
      </w:pPr>
      <w:r w:rsidRPr="00472C3C">
        <w:rPr>
          <w:rFonts w:ascii="Book Antiqua" w:hAnsi="Book Antiqua"/>
          <w:sz w:val="20"/>
          <w:szCs w:val="20"/>
        </w:rPr>
        <w:t>Βεβαίωση μη οφειλής προς το Δήμο.</w:t>
      </w:r>
    </w:p>
    <w:p w:rsidR="00C440E5" w:rsidRPr="00472C3C" w:rsidRDefault="00884FC8" w:rsidP="006A4262">
      <w:pPr>
        <w:pStyle w:val="a7"/>
        <w:numPr>
          <w:ilvl w:val="0"/>
          <w:numId w:val="37"/>
        </w:numPr>
        <w:tabs>
          <w:tab w:val="left" w:pos="360"/>
        </w:tabs>
        <w:suppressAutoHyphens/>
        <w:spacing w:after="20" w:line="288" w:lineRule="auto"/>
        <w:ind w:left="0" w:right="-227"/>
        <w:rPr>
          <w:rFonts w:ascii="Book Antiqua" w:hAnsi="Book Antiqua"/>
          <w:sz w:val="20"/>
          <w:szCs w:val="20"/>
        </w:rPr>
      </w:pPr>
      <w:r w:rsidRPr="00472C3C">
        <w:rPr>
          <w:rFonts w:ascii="Book Antiqua" w:hAnsi="Book Antiqua"/>
          <w:sz w:val="20"/>
          <w:szCs w:val="20"/>
        </w:rPr>
        <w:t>Προϋπόθεση για την χορήγηση της παραπάνω  άδειας από το Δήμο είναι</w:t>
      </w:r>
      <w:r w:rsidR="00C440E5" w:rsidRPr="00472C3C">
        <w:rPr>
          <w:rFonts w:ascii="Book Antiqua" w:hAnsi="Book Antiqua"/>
          <w:sz w:val="20"/>
          <w:szCs w:val="20"/>
        </w:rPr>
        <w:t>:</w:t>
      </w:r>
    </w:p>
    <w:p w:rsidR="00C440E5" w:rsidRPr="00472C3C" w:rsidRDefault="00884FC8" w:rsidP="009C55FF">
      <w:pPr>
        <w:pStyle w:val="a7"/>
        <w:tabs>
          <w:tab w:val="left" w:pos="360"/>
        </w:tabs>
        <w:suppressAutoHyphens/>
        <w:spacing w:after="20" w:line="288" w:lineRule="auto"/>
        <w:ind w:left="0" w:right="-227" w:firstLine="0"/>
        <w:rPr>
          <w:rFonts w:ascii="Book Antiqua" w:hAnsi="Book Antiqua"/>
          <w:sz w:val="20"/>
          <w:szCs w:val="20"/>
        </w:rPr>
      </w:pPr>
      <w:r w:rsidRPr="00472C3C">
        <w:rPr>
          <w:rFonts w:ascii="Book Antiqua" w:hAnsi="Book Antiqua"/>
          <w:sz w:val="20"/>
          <w:szCs w:val="20"/>
        </w:rPr>
        <w:t>α) η μη ύπαρξη εις βάρος του ενδιαφερομένου, βεβαιωμένων ληξιπρόθεσμων χρεών προς αυτόν, με εξαίρεση τις περιπτώσεις εκκρεμοδικίας και του διακανονισμού καταβολής αυτών, σύμφωνα με την σχετική νομοθεσία (</w:t>
      </w:r>
      <w:proofErr w:type="spellStart"/>
      <w:r w:rsidRPr="00472C3C">
        <w:rPr>
          <w:rFonts w:ascii="Book Antiqua" w:hAnsi="Book Antiqua"/>
          <w:sz w:val="20"/>
          <w:szCs w:val="20"/>
        </w:rPr>
        <w:t>Αρθρο</w:t>
      </w:r>
      <w:proofErr w:type="spellEnd"/>
      <w:r w:rsidRPr="00472C3C">
        <w:rPr>
          <w:rFonts w:ascii="Book Antiqua" w:hAnsi="Book Antiqua"/>
          <w:sz w:val="20"/>
          <w:szCs w:val="20"/>
        </w:rPr>
        <w:t xml:space="preserve"> 285 του Ν. 3463/2006), </w:t>
      </w:r>
    </w:p>
    <w:p w:rsidR="00884FC8" w:rsidRPr="00472C3C" w:rsidRDefault="00884FC8" w:rsidP="009C55FF">
      <w:pPr>
        <w:pStyle w:val="a7"/>
        <w:tabs>
          <w:tab w:val="left" w:pos="360"/>
        </w:tabs>
        <w:suppressAutoHyphens/>
        <w:spacing w:after="20" w:line="288" w:lineRule="auto"/>
        <w:ind w:left="0" w:right="-227" w:firstLine="0"/>
        <w:rPr>
          <w:rFonts w:ascii="Book Antiqua" w:hAnsi="Book Antiqua"/>
          <w:sz w:val="20"/>
          <w:szCs w:val="20"/>
        </w:rPr>
      </w:pPr>
      <w:r w:rsidRPr="00472C3C">
        <w:rPr>
          <w:rFonts w:ascii="Book Antiqua" w:hAnsi="Book Antiqua"/>
          <w:sz w:val="20"/>
          <w:szCs w:val="20"/>
        </w:rPr>
        <w:t>β) η σύμφωνη γνώμη της ΕΛ.ΑΣ.</w:t>
      </w:r>
    </w:p>
    <w:p w:rsidR="00884FC8" w:rsidRPr="00472C3C" w:rsidRDefault="00884FC8" w:rsidP="006A4262">
      <w:pPr>
        <w:numPr>
          <w:ilvl w:val="0"/>
          <w:numId w:val="37"/>
        </w:numPr>
        <w:tabs>
          <w:tab w:val="left" w:pos="360"/>
        </w:tabs>
        <w:suppressAutoHyphens/>
        <w:spacing w:after="20" w:line="288" w:lineRule="auto"/>
        <w:ind w:left="0" w:right="-227"/>
        <w:jc w:val="both"/>
        <w:rPr>
          <w:rFonts w:ascii="Book Antiqua" w:hAnsi="Book Antiqua"/>
          <w:sz w:val="20"/>
          <w:szCs w:val="20"/>
        </w:rPr>
      </w:pPr>
      <w:r w:rsidRPr="00472C3C">
        <w:rPr>
          <w:rFonts w:ascii="Book Antiqua" w:hAnsi="Book Antiqua"/>
          <w:sz w:val="20"/>
          <w:szCs w:val="20"/>
        </w:rPr>
        <w:t>Η χορηγηθείσα άδεια χρήσης του κοινόχρηστου χώρου  μπορεί να ανανεώνεται μία η περισσότερες φορές από την αρμόδια Οικονομική Υπηρεσία του Δήμου ύστερα από αίτηση του ενδιαφερόμενου, χωρίς να απαιτείται νέα γνωμάτευση της αστυνομικής αρχής (άρθρο 13 παρ.12 Β.Δ 24/9-20/10/1958 , όπως αντικαταστάθηκε από το άρθρο 3 του Ν 1080/80) εφόσον ο χώρος κατάληψης δεν τροποποιείται.</w:t>
      </w:r>
    </w:p>
    <w:p w:rsidR="00884FC8" w:rsidRPr="00472C3C" w:rsidRDefault="00884FC8" w:rsidP="006A4262">
      <w:pPr>
        <w:numPr>
          <w:ilvl w:val="0"/>
          <w:numId w:val="37"/>
        </w:numPr>
        <w:tabs>
          <w:tab w:val="left" w:pos="360"/>
        </w:tabs>
        <w:suppressAutoHyphens/>
        <w:spacing w:after="20" w:line="288" w:lineRule="auto"/>
        <w:ind w:left="0" w:right="-227"/>
        <w:jc w:val="both"/>
        <w:rPr>
          <w:rFonts w:ascii="Book Antiqua" w:hAnsi="Book Antiqua"/>
          <w:sz w:val="20"/>
          <w:szCs w:val="20"/>
        </w:rPr>
      </w:pPr>
      <w:r w:rsidRPr="00472C3C">
        <w:rPr>
          <w:rFonts w:ascii="Book Antiqua" w:hAnsi="Book Antiqua"/>
          <w:sz w:val="20"/>
          <w:szCs w:val="20"/>
        </w:rPr>
        <w:lastRenderedPageBreak/>
        <w:t xml:space="preserve">Μετά τη λήξη της άδειας και με ευθύνη της επιχείρησης, απομακρύνονται από τον κοινόχρηστο χώρο όλα τα </w:t>
      </w:r>
      <w:proofErr w:type="spellStart"/>
      <w:r w:rsidRPr="00472C3C">
        <w:rPr>
          <w:rFonts w:ascii="Book Antiqua" w:hAnsi="Book Antiqua"/>
          <w:sz w:val="20"/>
          <w:szCs w:val="20"/>
        </w:rPr>
        <w:t>τραπεζοκαθίσματα</w:t>
      </w:r>
      <w:proofErr w:type="spellEnd"/>
      <w:r w:rsidRPr="00472C3C">
        <w:rPr>
          <w:rFonts w:ascii="Book Antiqua" w:hAnsi="Book Antiqua"/>
          <w:sz w:val="20"/>
          <w:szCs w:val="20"/>
        </w:rPr>
        <w:t>.</w:t>
      </w:r>
    </w:p>
    <w:p w:rsidR="00884FC8" w:rsidRPr="00472C3C" w:rsidRDefault="00884FC8" w:rsidP="006A4262">
      <w:pPr>
        <w:numPr>
          <w:ilvl w:val="0"/>
          <w:numId w:val="37"/>
        </w:numPr>
        <w:tabs>
          <w:tab w:val="left" w:pos="360"/>
        </w:tabs>
        <w:suppressAutoHyphens/>
        <w:spacing w:after="20" w:line="288" w:lineRule="auto"/>
        <w:ind w:left="0" w:right="-227"/>
        <w:jc w:val="both"/>
        <w:rPr>
          <w:rFonts w:ascii="Book Antiqua" w:hAnsi="Book Antiqua"/>
          <w:sz w:val="20"/>
          <w:szCs w:val="20"/>
        </w:rPr>
      </w:pPr>
      <w:r w:rsidRPr="00472C3C">
        <w:rPr>
          <w:rFonts w:ascii="Book Antiqua" w:hAnsi="Book Antiqua"/>
          <w:sz w:val="20"/>
          <w:szCs w:val="20"/>
        </w:rPr>
        <w:t xml:space="preserve">Απαγορεύεται η ανάπτυξη </w:t>
      </w:r>
      <w:proofErr w:type="spellStart"/>
      <w:r w:rsidRPr="00472C3C">
        <w:rPr>
          <w:rFonts w:ascii="Book Antiqua" w:hAnsi="Book Antiqua"/>
          <w:sz w:val="20"/>
          <w:szCs w:val="20"/>
        </w:rPr>
        <w:t>τραπεζοκαθισμάτων</w:t>
      </w:r>
      <w:proofErr w:type="spellEnd"/>
      <w:r w:rsidRPr="00472C3C">
        <w:rPr>
          <w:rFonts w:ascii="Book Antiqua" w:hAnsi="Book Antiqua"/>
          <w:sz w:val="20"/>
          <w:szCs w:val="20"/>
        </w:rPr>
        <w:t xml:space="preserve"> μπροστά από εισόδους κτιρίων εκτός εάν υπάρχει η σύμφωνη γνώμη των ιδιοκτητών της οικοδομής.</w:t>
      </w:r>
    </w:p>
    <w:p w:rsidR="00884FC8" w:rsidRPr="00472C3C" w:rsidRDefault="00884FC8" w:rsidP="006A4262">
      <w:pPr>
        <w:numPr>
          <w:ilvl w:val="0"/>
          <w:numId w:val="37"/>
        </w:numPr>
        <w:tabs>
          <w:tab w:val="left" w:pos="360"/>
        </w:tabs>
        <w:suppressAutoHyphens/>
        <w:spacing w:after="20" w:line="288" w:lineRule="auto"/>
        <w:ind w:left="0" w:right="-227"/>
        <w:jc w:val="both"/>
        <w:rPr>
          <w:rFonts w:ascii="Book Antiqua" w:hAnsi="Book Antiqua"/>
          <w:sz w:val="20"/>
          <w:szCs w:val="20"/>
        </w:rPr>
      </w:pPr>
      <w:r w:rsidRPr="00472C3C">
        <w:rPr>
          <w:rFonts w:ascii="Book Antiqua" w:hAnsi="Book Antiqua"/>
          <w:sz w:val="20"/>
          <w:szCs w:val="20"/>
        </w:rPr>
        <w:t>Οι ιδιοκτήτες και οι υπεύθυνοι των καταστημάτων φέρουν ακέραιη την ευθύνη για την αυθαίρετη κατάληψη χώρου από πελάτες των καταστημάτων τους, πέραν εκείνου για τον οποίο έχει παραχωρηθεί το δικαίωμα χρήσης με τη σχετική Άδεια, καθώς και για τη διαφορετική χρήση του. Έχουν, επίσης, υποχρέωση να συμμορφώνονται με τις διατάξεις του παρόντος κανονισμού και με τις υποδείξεις των οργάνων της ΕΛ.ΑΣ</w:t>
      </w:r>
      <w:r w:rsidR="00C440E5" w:rsidRPr="00472C3C">
        <w:rPr>
          <w:rFonts w:ascii="Book Antiqua" w:hAnsi="Book Antiqua"/>
          <w:sz w:val="20"/>
          <w:szCs w:val="20"/>
        </w:rPr>
        <w:t xml:space="preserve"> </w:t>
      </w:r>
      <w:r w:rsidR="00C440E5" w:rsidRPr="00472C3C">
        <w:rPr>
          <w:rFonts w:ascii="Book Antiqua" w:hAnsi="Book Antiqua"/>
          <w:color w:val="002060"/>
          <w:sz w:val="20"/>
          <w:szCs w:val="20"/>
        </w:rPr>
        <w:t>και της Δημοτικής Αστυνομίας</w:t>
      </w:r>
      <w:r w:rsidRPr="00472C3C">
        <w:rPr>
          <w:rFonts w:ascii="Book Antiqua" w:hAnsi="Book Antiqua"/>
          <w:color w:val="002060"/>
          <w:sz w:val="20"/>
          <w:szCs w:val="20"/>
        </w:rPr>
        <w:t>.</w:t>
      </w:r>
    </w:p>
    <w:p w:rsidR="001C639F" w:rsidRPr="00472C3C" w:rsidRDefault="001C639F" w:rsidP="009C55FF">
      <w:pPr>
        <w:tabs>
          <w:tab w:val="left" w:pos="360"/>
        </w:tabs>
        <w:suppressAutoHyphens/>
        <w:spacing w:after="20" w:line="288" w:lineRule="auto"/>
        <w:ind w:right="-227"/>
        <w:jc w:val="both"/>
        <w:rPr>
          <w:rFonts w:ascii="Book Antiqua" w:hAnsi="Book Antiqua"/>
          <w:sz w:val="20"/>
          <w:szCs w:val="20"/>
        </w:rPr>
      </w:pPr>
    </w:p>
    <w:p w:rsidR="001C639F" w:rsidRPr="00472C3C" w:rsidRDefault="001C639F" w:rsidP="00A011E1">
      <w:pPr>
        <w:spacing w:after="120"/>
        <w:ind w:left="-340" w:right="-227"/>
        <w:jc w:val="both"/>
        <w:rPr>
          <w:rFonts w:ascii="Book Antiqua" w:hAnsi="Book Antiqua"/>
          <w:b/>
          <w:color w:val="000000" w:themeColor="text1"/>
          <w:sz w:val="20"/>
          <w:szCs w:val="20"/>
        </w:rPr>
      </w:pPr>
      <w:r w:rsidRPr="00472C3C">
        <w:rPr>
          <w:rFonts w:ascii="Book Antiqua" w:hAnsi="Book Antiqua"/>
          <w:b/>
          <w:color w:val="000000" w:themeColor="text1"/>
          <w:sz w:val="20"/>
          <w:szCs w:val="20"/>
        </w:rPr>
        <w:t xml:space="preserve">Β.  Καθορισμός χώρων ανάπτυξης </w:t>
      </w:r>
      <w:proofErr w:type="spellStart"/>
      <w:r w:rsidRPr="00472C3C">
        <w:rPr>
          <w:rFonts w:ascii="Book Antiqua" w:hAnsi="Book Antiqua"/>
          <w:b/>
          <w:color w:val="000000" w:themeColor="text1"/>
          <w:sz w:val="20"/>
          <w:szCs w:val="20"/>
        </w:rPr>
        <w:t>τραπεζοκαθισμάτων</w:t>
      </w:r>
      <w:proofErr w:type="spellEnd"/>
      <w:r w:rsidRPr="00472C3C">
        <w:rPr>
          <w:rFonts w:ascii="Book Antiqua" w:hAnsi="Book Antiqua"/>
          <w:b/>
          <w:color w:val="000000" w:themeColor="text1"/>
          <w:sz w:val="20"/>
          <w:szCs w:val="20"/>
        </w:rPr>
        <w:t>.</w:t>
      </w:r>
    </w:p>
    <w:p w:rsidR="001C639F" w:rsidRPr="00472C3C" w:rsidRDefault="001C639F"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Ισχύουν τα γενικά στοιχεία που αναφέρθηκαν στο άρθρο 5, </w:t>
      </w:r>
      <w:proofErr w:type="spellStart"/>
      <w:r w:rsidRPr="00472C3C">
        <w:rPr>
          <w:rFonts w:ascii="Book Antiqua" w:hAnsi="Book Antiqua"/>
          <w:color w:val="000000" w:themeColor="text1"/>
          <w:sz w:val="20"/>
          <w:szCs w:val="20"/>
        </w:rPr>
        <w:t>παράγρ</w:t>
      </w:r>
      <w:proofErr w:type="spellEnd"/>
      <w:r w:rsidRPr="00472C3C">
        <w:rPr>
          <w:rFonts w:ascii="Book Antiqua" w:hAnsi="Book Antiqua"/>
          <w:color w:val="000000" w:themeColor="text1"/>
          <w:sz w:val="20"/>
          <w:szCs w:val="20"/>
        </w:rPr>
        <w:t>. 1</w:t>
      </w:r>
    </w:p>
    <w:p w:rsidR="008E42F2" w:rsidRPr="00472C3C" w:rsidRDefault="001C639F"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Στα πεζοδρόμια ή πεζοδρόμους η ανάπτυξη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περιορίζεται αποκλειστικά στον χώρο μπροστά στην οικοδομική ή ρυμοτομική γραμμή της επιχείρησης και προβάλλεται κάθετα</w:t>
      </w:r>
      <w:r w:rsidR="008E42F2"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 xml:space="preserve">έως τη νοητή ευθεία που καθορίζεται από τους προαναφερθέντες περιορισμούς στο άρθρο 5 παράγρ.1 και παρόν άρθρο παράγρ.4, σύμφωνα με το διάγραμμα της </w:t>
      </w:r>
      <w:r w:rsidR="00F22DF7" w:rsidRPr="00472C3C">
        <w:rPr>
          <w:rFonts w:ascii="Book Antiqua" w:hAnsi="Book Antiqua"/>
          <w:color w:val="000000" w:themeColor="text1"/>
          <w:sz w:val="20"/>
          <w:szCs w:val="20"/>
        </w:rPr>
        <w:t>Τεχνική Υπηρεσία</w:t>
      </w:r>
      <w:r w:rsidRPr="00472C3C">
        <w:rPr>
          <w:rFonts w:ascii="Book Antiqua" w:hAnsi="Book Antiqua"/>
          <w:color w:val="000000" w:themeColor="text1"/>
          <w:sz w:val="20"/>
          <w:szCs w:val="20"/>
        </w:rPr>
        <w:t xml:space="preserve">. </w:t>
      </w:r>
    </w:p>
    <w:p w:rsidR="007279D6" w:rsidRPr="00472C3C" w:rsidRDefault="00CB23FD" w:rsidP="006A4262">
      <w:pPr>
        <w:pStyle w:val="a7"/>
        <w:numPr>
          <w:ilvl w:val="0"/>
          <w:numId w:val="40"/>
        </w:numPr>
        <w:spacing w:before="0"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Επισημαίνεται ότι τα</w:t>
      </w:r>
      <w:r w:rsidR="007279D6" w:rsidRPr="00472C3C">
        <w:rPr>
          <w:rFonts w:ascii="Book Antiqua" w:hAnsi="Book Antiqua"/>
          <w:color w:val="000000" w:themeColor="text1"/>
          <w:sz w:val="20"/>
          <w:szCs w:val="20"/>
        </w:rPr>
        <w:t xml:space="preserve"> </w:t>
      </w:r>
      <w:proofErr w:type="spellStart"/>
      <w:r w:rsidR="007279D6" w:rsidRPr="00472C3C">
        <w:rPr>
          <w:rFonts w:ascii="Book Antiqua" w:hAnsi="Book Antiqua"/>
          <w:color w:val="000000" w:themeColor="text1"/>
          <w:sz w:val="20"/>
          <w:szCs w:val="20"/>
        </w:rPr>
        <w:t>τραπεζοκαθίσματα</w:t>
      </w:r>
      <w:proofErr w:type="spellEnd"/>
      <w:r w:rsidR="007279D6"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αποτελούνται από</w:t>
      </w:r>
      <w:r w:rsidR="007279D6" w:rsidRPr="00472C3C">
        <w:rPr>
          <w:rFonts w:ascii="Book Antiqua" w:hAnsi="Book Antiqua"/>
          <w:color w:val="000000" w:themeColor="text1"/>
          <w:sz w:val="20"/>
          <w:szCs w:val="20"/>
        </w:rPr>
        <w:t xml:space="preserve"> τραπέζια – καρέκλες και σταντ – σκαμπό τα οποία </w:t>
      </w:r>
      <w:r w:rsidRPr="00472C3C">
        <w:rPr>
          <w:rFonts w:ascii="Book Antiqua" w:hAnsi="Book Antiqua"/>
          <w:color w:val="000000" w:themeColor="text1"/>
          <w:sz w:val="20"/>
          <w:szCs w:val="20"/>
        </w:rPr>
        <w:t>δεν</w:t>
      </w:r>
      <w:r w:rsidR="007279D6" w:rsidRPr="00472C3C">
        <w:rPr>
          <w:rFonts w:ascii="Book Antiqua" w:hAnsi="Book Antiqua"/>
          <w:color w:val="000000" w:themeColor="text1"/>
          <w:sz w:val="20"/>
          <w:szCs w:val="20"/>
        </w:rPr>
        <w:t xml:space="preserve"> στερεώνονται </w:t>
      </w:r>
      <w:r w:rsidRPr="00472C3C">
        <w:rPr>
          <w:rFonts w:ascii="Book Antiqua" w:hAnsi="Book Antiqua"/>
          <w:color w:val="000000" w:themeColor="text1"/>
          <w:sz w:val="20"/>
          <w:szCs w:val="20"/>
        </w:rPr>
        <w:t xml:space="preserve">με κανένα τρόπο </w:t>
      </w:r>
      <w:r w:rsidR="007279D6" w:rsidRPr="00472C3C">
        <w:rPr>
          <w:rFonts w:ascii="Book Antiqua" w:hAnsi="Book Antiqua"/>
          <w:color w:val="000000" w:themeColor="text1"/>
          <w:sz w:val="20"/>
          <w:szCs w:val="20"/>
        </w:rPr>
        <w:t>στο δάπεδο ή σε στοιχεία του κοινόχρηστου χώρου.</w:t>
      </w:r>
      <w:r w:rsidRPr="00472C3C">
        <w:rPr>
          <w:rFonts w:ascii="Book Antiqua" w:hAnsi="Book Antiqua"/>
          <w:color w:val="000000" w:themeColor="text1"/>
          <w:sz w:val="20"/>
          <w:szCs w:val="20"/>
        </w:rPr>
        <w:t xml:space="preserve"> </w:t>
      </w:r>
    </w:p>
    <w:p w:rsidR="001C639F" w:rsidRPr="00472C3C" w:rsidRDefault="007C405A"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Δικαίωμα χρήσης κοινοχρήστου χώρου </w:t>
      </w:r>
      <w:r w:rsidR="00E06917" w:rsidRPr="00472C3C">
        <w:rPr>
          <w:rFonts w:ascii="Book Antiqua" w:hAnsi="Book Antiqua"/>
          <w:color w:val="000000" w:themeColor="text1"/>
          <w:sz w:val="20"/>
          <w:szCs w:val="20"/>
        </w:rPr>
        <w:t xml:space="preserve">πεζοδρομίου ή πεζοδρόμου </w:t>
      </w:r>
      <w:r w:rsidR="00676365" w:rsidRPr="00472C3C">
        <w:rPr>
          <w:rFonts w:ascii="Book Antiqua" w:hAnsi="Book Antiqua"/>
          <w:color w:val="000000" w:themeColor="text1"/>
          <w:sz w:val="20"/>
          <w:szCs w:val="20"/>
        </w:rPr>
        <w:t>στην προβολή καταστήματος και γενικότερα ακινήτου το οποίο είναι όμορο</w:t>
      </w:r>
      <w:r w:rsidRPr="00472C3C">
        <w:rPr>
          <w:rFonts w:ascii="Book Antiqua" w:hAnsi="Book Antiqua"/>
          <w:color w:val="000000" w:themeColor="text1"/>
          <w:sz w:val="20"/>
          <w:szCs w:val="20"/>
        </w:rPr>
        <w:t xml:space="preserve"> </w:t>
      </w:r>
      <w:r w:rsidR="00CD1227" w:rsidRPr="00472C3C">
        <w:rPr>
          <w:rFonts w:ascii="Book Antiqua" w:hAnsi="Book Antiqua"/>
          <w:color w:val="000000" w:themeColor="text1"/>
          <w:sz w:val="20"/>
          <w:szCs w:val="20"/>
        </w:rPr>
        <w:t>ή έναντι ενδιαφερομένου</w:t>
      </w:r>
      <w:r w:rsidR="009B6404" w:rsidRPr="00472C3C">
        <w:rPr>
          <w:rFonts w:ascii="Book Antiqua" w:hAnsi="Book Antiqua"/>
          <w:color w:val="000000" w:themeColor="text1"/>
          <w:sz w:val="20"/>
          <w:szCs w:val="20"/>
        </w:rPr>
        <w:t xml:space="preserve"> καταστήματος</w:t>
      </w:r>
      <w:r w:rsidR="00CD1227" w:rsidRPr="00472C3C">
        <w:rPr>
          <w:rFonts w:ascii="Book Antiqua" w:hAnsi="Book Antiqua"/>
          <w:color w:val="000000" w:themeColor="text1"/>
          <w:sz w:val="20"/>
          <w:szCs w:val="20"/>
        </w:rPr>
        <w:t>,</w:t>
      </w:r>
      <w:r w:rsidR="006735B8" w:rsidRPr="00472C3C">
        <w:rPr>
          <w:rFonts w:ascii="Book Antiqua" w:hAnsi="Book Antiqua"/>
          <w:color w:val="000000" w:themeColor="text1"/>
          <w:sz w:val="20"/>
          <w:szCs w:val="20"/>
        </w:rPr>
        <w:t xml:space="preserve"> </w:t>
      </w:r>
      <w:r w:rsidR="00CD1227" w:rsidRPr="00472C3C">
        <w:rPr>
          <w:rFonts w:ascii="Book Antiqua" w:hAnsi="Book Antiqua"/>
          <w:color w:val="000000" w:themeColor="text1"/>
          <w:sz w:val="20"/>
          <w:szCs w:val="20"/>
        </w:rPr>
        <w:t>υφίσταται</w:t>
      </w:r>
      <w:r w:rsidRPr="00472C3C">
        <w:rPr>
          <w:rFonts w:ascii="Book Antiqua" w:hAnsi="Book Antiqua"/>
          <w:color w:val="000000" w:themeColor="text1"/>
          <w:sz w:val="20"/>
          <w:szCs w:val="20"/>
        </w:rPr>
        <w:t xml:space="preserve"> μόνο εφόσον </w:t>
      </w:r>
      <w:r w:rsidR="005B64E9" w:rsidRPr="00472C3C">
        <w:rPr>
          <w:rFonts w:ascii="Book Antiqua" w:hAnsi="Book Antiqua"/>
          <w:color w:val="000000" w:themeColor="text1"/>
          <w:sz w:val="20"/>
          <w:szCs w:val="20"/>
        </w:rPr>
        <w:t>υπάρχει</w:t>
      </w:r>
      <w:r w:rsidR="006479D0" w:rsidRPr="00472C3C">
        <w:rPr>
          <w:rFonts w:ascii="Book Antiqua" w:hAnsi="Book Antiqua"/>
          <w:color w:val="000000" w:themeColor="text1"/>
          <w:sz w:val="20"/>
          <w:szCs w:val="20"/>
        </w:rPr>
        <w:t xml:space="preserve"> η συναίνεση</w:t>
      </w:r>
      <w:r w:rsidRPr="00472C3C">
        <w:rPr>
          <w:rFonts w:ascii="Book Antiqua" w:hAnsi="Book Antiqua"/>
          <w:color w:val="000000" w:themeColor="text1"/>
          <w:sz w:val="20"/>
          <w:szCs w:val="20"/>
        </w:rPr>
        <w:t xml:space="preserve"> του ενοικιαστή και του ιδιοκτήτη</w:t>
      </w:r>
      <w:r w:rsidR="006479D0" w:rsidRPr="00472C3C">
        <w:rPr>
          <w:rFonts w:ascii="Book Antiqua" w:hAnsi="Book Antiqua"/>
          <w:color w:val="000000" w:themeColor="text1"/>
          <w:sz w:val="20"/>
          <w:szCs w:val="20"/>
        </w:rPr>
        <w:t xml:space="preserve"> (υπεύθυνη δήλωση)</w:t>
      </w:r>
      <w:r w:rsidR="00CD1227" w:rsidRPr="00472C3C">
        <w:rPr>
          <w:rFonts w:ascii="Book Antiqua" w:hAnsi="Book Antiqua"/>
          <w:color w:val="000000" w:themeColor="text1"/>
          <w:sz w:val="20"/>
          <w:szCs w:val="20"/>
        </w:rPr>
        <w:t xml:space="preserve"> του έναντι ή όμορου ακινήτου,</w:t>
      </w:r>
      <w:r w:rsidRPr="00472C3C">
        <w:rPr>
          <w:rFonts w:ascii="Book Antiqua" w:hAnsi="Book Antiqua"/>
          <w:color w:val="000000" w:themeColor="text1"/>
          <w:sz w:val="20"/>
          <w:szCs w:val="20"/>
        </w:rPr>
        <w:t xml:space="preserve"> η οποία θα πρέπει να ανανεώνεται ετησίως (άρθρο 3, Ν. 1080/80). </w:t>
      </w:r>
      <w:r w:rsidR="006735B8" w:rsidRPr="00472C3C">
        <w:rPr>
          <w:rFonts w:ascii="Book Antiqua" w:hAnsi="Book Antiqua"/>
          <w:color w:val="000000" w:themeColor="text1"/>
          <w:sz w:val="20"/>
          <w:szCs w:val="20"/>
        </w:rPr>
        <w:t>Επίσης</w:t>
      </w:r>
      <w:r w:rsidR="001C639F" w:rsidRPr="00472C3C">
        <w:rPr>
          <w:rFonts w:ascii="Book Antiqua" w:hAnsi="Book Antiqua"/>
          <w:color w:val="000000" w:themeColor="text1"/>
          <w:sz w:val="20"/>
          <w:szCs w:val="20"/>
        </w:rPr>
        <w:t xml:space="preserve"> ο ενδιαφερόμενος </w:t>
      </w:r>
      <w:r w:rsidR="006735B8" w:rsidRPr="00472C3C">
        <w:rPr>
          <w:rFonts w:ascii="Book Antiqua" w:hAnsi="Book Antiqua"/>
          <w:color w:val="000000" w:themeColor="text1"/>
          <w:sz w:val="20"/>
          <w:szCs w:val="20"/>
        </w:rPr>
        <w:t>οφείλει</w:t>
      </w:r>
      <w:r w:rsidR="000D7647" w:rsidRPr="00472C3C">
        <w:rPr>
          <w:rFonts w:ascii="Book Antiqua" w:hAnsi="Book Antiqua"/>
          <w:color w:val="000000" w:themeColor="text1"/>
          <w:sz w:val="20"/>
          <w:szCs w:val="20"/>
        </w:rPr>
        <w:t>,</w:t>
      </w:r>
      <w:r w:rsidR="006735B8" w:rsidRPr="00472C3C">
        <w:rPr>
          <w:rFonts w:ascii="Book Antiqua" w:hAnsi="Book Antiqua"/>
          <w:color w:val="000000" w:themeColor="text1"/>
          <w:sz w:val="20"/>
          <w:szCs w:val="20"/>
        </w:rPr>
        <w:t xml:space="preserve"> στην περίπτωση αυτή</w:t>
      </w:r>
      <w:r w:rsidR="000D7647" w:rsidRPr="00472C3C">
        <w:rPr>
          <w:rFonts w:ascii="Book Antiqua" w:hAnsi="Book Antiqua"/>
          <w:color w:val="000000" w:themeColor="text1"/>
          <w:sz w:val="20"/>
          <w:szCs w:val="20"/>
        </w:rPr>
        <w:t>,</w:t>
      </w:r>
      <w:r w:rsidR="006735B8" w:rsidRPr="00472C3C">
        <w:rPr>
          <w:rFonts w:ascii="Book Antiqua" w:hAnsi="Book Antiqua"/>
          <w:color w:val="000000" w:themeColor="text1"/>
          <w:sz w:val="20"/>
          <w:szCs w:val="20"/>
        </w:rPr>
        <w:t xml:space="preserve"> να προσκομίσει υπεύθυνη δήλωση </w:t>
      </w:r>
      <w:r w:rsidR="001C639F" w:rsidRPr="00472C3C">
        <w:rPr>
          <w:rFonts w:ascii="Book Antiqua" w:hAnsi="Book Antiqua"/>
          <w:color w:val="000000" w:themeColor="text1"/>
          <w:sz w:val="20"/>
          <w:szCs w:val="20"/>
        </w:rPr>
        <w:t xml:space="preserve">ότι θα απομακρύνει τα </w:t>
      </w:r>
      <w:proofErr w:type="spellStart"/>
      <w:r w:rsidR="001C639F" w:rsidRPr="00472C3C">
        <w:rPr>
          <w:rFonts w:ascii="Book Antiqua" w:hAnsi="Book Antiqua"/>
          <w:color w:val="000000" w:themeColor="text1"/>
          <w:sz w:val="20"/>
          <w:szCs w:val="20"/>
        </w:rPr>
        <w:t>τραπεζοκαθίσματά</w:t>
      </w:r>
      <w:proofErr w:type="spellEnd"/>
      <w:r w:rsidR="001C639F" w:rsidRPr="00472C3C">
        <w:rPr>
          <w:rFonts w:ascii="Book Antiqua" w:hAnsi="Book Antiqua"/>
          <w:color w:val="000000" w:themeColor="text1"/>
          <w:sz w:val="20"/>
          <w:szCs w:val="20"/>
        </w:rPr>
        <w:t xml:space="preserve"> του από την είσοδο σε περίπτωση όχλησης του ι</w:t>
      </w:r>
      <w:r w:rsidR="006735B8" w:rsidRPr="00472C3C">
        <w:rPr>
          <w:rFonts w:ascii="Book Antiqua" w:hAnsi="Book Antiqua"/>
          <w:color w:val="000000" w:themeColor="text1"/>
          <w:sz w:val="20"/>
          <w:szCs w:val="20"/>
        </w:rPr>
        <w:t xml:space="preserve">διοκτήτη ή ενοικιαστή – χρήστη </w:t>
      </w:r>
      <w:r w:rsidR="001C639F" w:rsidRPr="00472C3C">
        <w:rPr>
          <w:rFonts w:ascii="Book Antiqua" w:hAnsi="Book Antiqua"/>
          <w:color w:val="000000" w:themeColor="text1"/>
          <w:sz w:val="20"/>
          <w:szCs w:val="20"/>
        </w:rPr>
        <w:t xml:space="preserve">ή αν αυτό ζητηθεί από την Δημοτική </w:t>
      </w:r>
      <w:r w:rsidR="00E82FDA" w:rsidRPr="00472C3C">
        <w:rPr>
          <w:rFonts w:ascii="Book Antiqua" w:hAnsi="Book Antiqua"/>
          <w:color w:val="000000" w:themeColor="text1"/>
          <w:sz w:val="20"/>
          <w:szCs w:val="20"/>
        </w:rPr>
        <w:t>Αρχή</w:t>
      </w:r>
      <w:r w:rsidR="001C639F" w:rsidRPr="00472C3C">
        <w:rPr>
          <w:rFonts w:ascii="Book Antiqua" w:hAnsi="Book Antiqua"/>
          <w:color w:val="000000" w:themeColor="text1"/>
          <w:sz w:val="20"/>
          <w:szCs w:val="20"/>
        </w:rPr>
        <w:t xml:space="preserve">.  </w:t>
      </w:r>
    </w:p>
    <w:p w:rsidR="00EC5610" w:rsidRPr="00472C3C" w:rsidRDefault="00EC5610" w:rsidP="006A4262">
      <w:pPr>
        <w:pStyle w:val="a7"/>
        <w:numPr>
          <w:ilvl w:val="0"/>
          <w:numId w:val="40"/>
        </w:numPr>
        <w:spacing w:before="0"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Έχοντας υπόψη την επικείμενη </w:t>
      </w:r>
      <w:proofErr w:type="spellStart"/>
      <w:r w:rsidRPr="00472C3C">
        <w:rPr>
          <w:rFonts w:ascii="Book Antiqua" w:hAnsi="Book Antiqua"/>
          <w:color w:val="000000" w:themeColor="text1"/>
          <w:sz w:val="20"/>
          <w:szCs w:val="20"/>
        </w:rPr>
        <w:t>χωροθέτηση</w:t>
      </w:r>
      <w:proofErr w:type="spellEnd"/>
      <w:r w:rsidRPr="00472C3C">
        <w:rPr>
          <w:rFonts w:ascii="Book Antiqua" w:hAnsi="Book Antiqua"/>
          <w:color w:val="000000" w:themeColor="text1"/>
          <w:sz w:val="20"/>
          <w:szCs w:val="20"/>
        </w:rPr>
        <w:t xml:space="preserve"> γενικών θέσεων στάθμευσης ΑΜΕΑ σε εφαρμογή οιασδήποτε ισχύουσας ή μελλοντικής σχετικής απόφασης, διευκρινίζεται ότι αμέσως μετά τον καθορισμό και σήμανση οποιασδήποτε θέσης,  θα γίνεται, - εφόσον απαιτείται – επανακαθορισμός του παραχωρημένου χώρου στο ΚΥΕ ώστε να διασφαλίζεται ελεύθερος διάδρομος πρόσβασης - ελάχιστου πλάτους 1.5 μ.- από το χώρο στάθμευσης προς τη ζώνη ελεύθερης όδευσης πεζών .</w:t>
      </w:r>
    </w:p>
    <w:p w:rsidR="00C30CF9" w:rsidRPr="00472C3C" w:rsidRDefault="00DA2E42" w:rsidP="006A4262">
      <w:pPr>
        <w:pStyle w:val="a7"/>
        <w:numPr>
          <w:ilvl w:val="0"/>
          <w:numId w:val="40"/>
        </w:numPr>
        <w:spacing w:before="0"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Ο κοινόχρηστος χώρος παραχωρείται σε απόσταση 0,50 μ. από οιοδήποτε κυτίο Οργανισμών Κοινής Ωφελείας. Σε περίπτωση που ο κοινόχρηστος χώρος καλύπτει στοιχείο </w:t>
      </w:r>
      <w:r w:rsidR="00970EB9" w:rsidRPr="00472C3C">
        <w:rPr>
          <w:rFonts w:ascii="Book Antiqua" w:hAnsi="Book Antiqua"/>
          <w:color w:val="000000" w:themeColor="text1"/>
          <w:sz w:val="20"/>
          <w:szCs w:val="20"/>
        </w:rPr>
        <w:t>κοινής ωφελείας (π.χ. φρεάτιο),</w:t>
      </w:r>
      <w:r w:rsidRPr="00472C3C">
        <w:rPr>
          <w:rFonts w:ascii="Book Antiqua" w:hAnsi="Book Antiqua"/>
          <w:color w:val="000000" w:themeColor="text1"/>
          <w:sz w:val="20"/>
          <w:szCs w:val="20"/>
        </w:rPr>
        <w:t xml:space="preserve"> </w:t>
      </w:r>
      <w:r w:rsidR="00970EB9" w:rsidRPr="00472C3C">
        <w:rPr>
          <w:rFonts w:ascii="Book Antiqua" w:hAnsi="Book Antiqua"/>
          <w:color w:val="000000" w:themeColor="text1"/>
          <w:sz w:val="20"/>
          <w:szCs w:val="20"/>
        </w:rPr>
        <w:t>ο</w:t>
      </w:r>
      <w:r w:rsidR="00C30CF9" w:rsidRPr="00472C3C">
        <w:rPr>
          <w:rFonts w:ascii="Book Antiqua" w:hAnsi="Book Antiqua"/>
          <w:color w:val="000000" w:themeColor="text1"/>
          <w:sz w:val="20"/>
          <w:szCs w:val="20"/>
        </w:rPr>
        <w:t xml:space="preserve"> ενδιαφερόμενος στον οποίο έχει εκμισθωθεί κοινόχρηστος χώρος ή έχει άδεια για τοποθέτηση λειτουργικών στοιχείων, έχει την υποχρέωση να διευκολύνει την πρόσβαση φορέων </w:t>
      </w:r>
      <w:r w:rsidR="00970EB9" w:rsidRPr="00472C3C">
        <w:rPr>
          <w:rFonts w:ascii="Book Antiqua" w:hAnsi="Book Antiqua"/>
          <w:color w:val="000000" w:themeColor="text1"/>
          <w:sz w:val="20"/>
          <w:szCs w:val="20"/>
        </w:rPr>
        <w:t>κοινής ωφελείας σε αυτό</w:t>
      </w:r>
      <w:r w:rsidR="00C30CF9" w:rsidRPr="00472C3C">
        <w:rPr>
          <w:rFonts w:ascii="Book Antiqua" w:hAnsi="Book Antiqua"/>
          <w:color w:val="000000" w:themeColor="text1"/>
          <w:sz w:val="20"/>
          <w:szCs w:val="20"/>
        </w:rPr>
        <w:t xml:space="preserve"> ακόμη και εάν απαιτηθεί η αποξήλωση ή απομάκρυνση τοπική ή ολική λειτουργικού στοιχείου, η αποκατάσταση του οποίου αποτελεί δική του ευθύνη και επιβάρυνση. </w:t>
      </w:r>
    </w:p>
    <w:p w:rsidR="00BD32AB" w:rsidRPr="00472C3C" w:rsidRDefault="00BD32AB" w:rsidP="006A4262">
      <w:pPr>
        <w:pStyle w:val="a7"/>
        <w:numPr>
          <w:ilvl w:val="0"/>
          <w:numId w:val="40"/>
        </w:numPr>
        <w:spacing w:before="0"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Σε γωνίες οδών όπου έχει γίνει διαπλάτυνση του πεζοδρομίου, επιτρέπεται η κατάληψη μόνο εφαπτόμενα στο κατάστημα με τις παρακάτω προϋποθέσεις: </w:t>
      </w:r>
    </w:p>
    <w:p w:rsidR="00BD32AB" w:rsidRPr="00472C3C" w:rsidRDefault="00BD32AB" w:rsidP="009C55FF">
      <w:pPr>
        <w:tabs>
          <w:tab w:val="left" w:pos="360"/>
        </w:tabs>
        <w:suppressAutoHyphens/>
        <w:spacing w:after="20" w:line="288" w:lineRule="auto"/>
        <w:ind w:right="-227"/>
        <w:jc w:val="both"/>
        <w:rPr>
          <w:rFonts w:ascii="Book Antiqua" w:hAnsi="Book Antiqua"/>
          <w:color w:val="000000" w:themeColor="text1"/>
          <w:sz w:val="20"/>
          <w:szCs w:val="20"/>
        </w:rPr>
      </w:pPr>
      <w:r w:rsidRPr="00472C3C">
        <w:rPr>
          <w:rFonts w:ascii="Book Antiqua" w:hAnsi="Book Antiqua"/>
          <w:b/>
          <w:color w:val="000000" w:themeColor="text1"/>
          <w:sz w:val="20"/>
          <w:szCs w:val="20"/>
        </w:rPr>
        <w:t>α)</w:t>
      </w:r>
      <w:r w:rsidRPr="00472C3C">
        <w:rPr>
          <w:rFonts w:ascii="Book Antiqua" w:hAnsi="Book Antiqua"/>
          <w:color w:val="000000" w:themeColor="text1"/>
          <w:sz w:val="20"/>
          <w:szCs w:val="20"/>
        </w:rPr>
        <w:t xml:space="preserve"> πρόβλεψης εναπομένουσας ελεύθε</w:t>
      </w:r>
      <w:r w:rsidR="0081114E" w:rsidRPr="00472C3C">
        <w:rPr>
          <w:rFonts w:ascii="Book Antiqua" w:hAnsi="Book Antiqua"/>
          <w:color w:val="000000" w:themeColor="text1"/>
          <w:sz w:val="20"/>
          <w:szCs w:val="20"/>
        </w:rPr>
        <w:t>ρης ζώνης όδευσης πεζών 1.8</w:t>
      </w:r>
      <w:r w:rsidRPr="00472C3C">
        <w:rPr>
          <w:rFonts w:ascii="Book Antiqua" w:hAnsi="Book Antiqua"/>
          <w:color w:val="000000" w:themeColor="text1"/>
          <w:sz w:val="20"/>
          <w:szCs w:val="20"/>
        </w:rPr>
        <w:t>0 μ.</w:t>
      </w:r>
    </w:p>
    <w:p w:rsidR="00BD32AB" w:rsidRPr="00472C3C" w:rsidRDefault="00BD32AB" w:rsidP="009C55FF">
      <w:pPr>
        <w:tabs>
          <w:tab w:val="left" w:pos="360"/>
        </w:tabs>
        <w:suppressAutoHyphens/>
        <w:spacing w:after="20" w:line="288" w:lineRule="auto"/>
        <w:ind w:right="-227"/>
        <w:jc w:val="both"/>
        <w:rPr>
          <w:rFonts w:ascii="Book Antiqua" w:hAnsi="Book Antiqua"/>
          <w:color w:val="000000" w:themeColor="text1"/>
          <w:sz w:val="20"/>
          <w:szCs w:val="20"/>
        </w:rPr>
      </w:pPr>
      <w:r w:rsidRPr="00472C3C">
        <w:rPr>
          <w:rFonts w:ascii="Book Antiqua" w:hAnsi="Book Antiqua"/>
          <w:b/>
          <w:color w:val="000000" w:themeColor="text1"/>
          <w:sz w:val="20"/>
          <w:szCs w:val="20"/>
        </w:rPr>
        <w:t>β)</w:t>
      </w:r>
      <w:r w:rsidRPr="00472C3C">
        <w:rPr>
          <w:rFonts w:ascii="Book Antiqua" w:hAnsi="Book Antiqua"/>
          <w:color w:val="000000" w:themeColor="text1"/>
          <w:sz w:val="20"/>
          <w:szCs w:val="20"/>
        </w:rPr>
        <w:t xml:space="preserve"> μη κατάληψης ήδη κατασκευασμένου οδηγού τυφλών σε απόσταση τουλάχιστον 0.50μ. εκατέρωθεν των ορίων του.</w:t>
      </w:r>
    </w:p>
    <w:p w:rsidR="00954342" w:rsidRPr="00472C3C" w:rsidRDefault="001C639F"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Η κατανομή των χώρων επί των πλατειών που παραχωρούνται στα καταστήματα γίνεται α</w:t>
      </w:r>
      <w:r w:rsidR="00EE0886" w:rsidRPr="00472C3C">
        <w:rPr>
          <w:rFonts w:ascii="Book Antiqua" w:hAnsi="Book Antiqua"/>
          <w:color w:val="000000" w:themeColor="text1"/>
          <w:sz w:val="20"/>
          <w:szCs w:val="20"/>
        </w:rPr>
        <w:t xml:space="preserve">ναλογικά του μήκους </w:t>
      </w:r>
      <w:r w:rsidRPr="00472C3C">
        <w:rPr>
          <w:rFonts w:ascii="Book Antiqua" w:hAnsi="Book Antiqua"/>
          <w:color w:val="000000" w:themeColor="text1"/>
          <w:sz w:val="20"/>
          <w:szCs w:val="20"/>
        </w:rPr>
        <w:t xml:space="preserve">του τμήματος της πρόσοψης </w:t>
      </w:r>
      <w:r w:rsidR="000B49B6" w:rsidRPr="00472C3C">
        <w:rPr>
          <w:rFonts w:ascii="Book Antiqua" w:hAnsi="Book Antiqua"/>
          <w:color w:val="000000" w:themeColor="text1"/>
          <w:sz w:val="20"/>
          <w:szCs w:val="20"/>
        </w:rPr>
        <w:t xml:space="preserve">του κάθε καταστήματος </w:t>
      </w:r>
      <w:r w:rsidRPr="00472C3C">
        <w:rPr>
          <w:rFonts w:ascii="Book Antiqua" w:hAnsi="Book Antiqua"/>
          <w:color w:val="000000" w:themeColor="text1"/>
          <w:sz w:val="20"/>
          <w:szCs w:val="20"/>
        </w:rPr>
        <w:t xml:space="preserve">που προβάλλεται </w:t>
      </w:r>
      <w:r w:rsidR="00EE0886" w:rsidRPr="00472C3C">
        <w:rPr>
          <w:rFonts w:ascii="Book Antiqua" w:hAnsi="Book Antiqua"/>
          <w:color w:val="000000" w:themeColor="text1"/>
          <w:sz w:val="20"/>
          <w:szCs w:val="20"/>
        </w:rPr>
        <w:lastRenderedPageBreak/>
        <w:t>στην πλατε</w:t>
      </w:r>
      <w:r w:rsidR="000B49B6" w:rsidRPr="00472C3C">
        <w:rPr>
          <w:rFonts w:ascii="Book Antiqua" w:hAnsi="Book Antiqua"/>
          <w:color w:val="000000" w:themeColor="text1"/>
          <w:sz w:val="20"/>
          <w:szCs w:val="20"/>
        </w:rPr>
        <w:t>ία</w:t>
      </w:r>
      <w:r w:rsidR="00AD185F" w:rsidRPr="00472C3C">
        <w:rPr>
          <w:rFonts w:ascii="Book Antiqua" w:hAnsi="Book Antiqua"/>
          <w:color w:val="000000" w:themeColor="text1"/>
          <w:sz w:val="20"/>
          <w:szCs w:val="20"/>
        </w:rPr>
        <w:t>. Ο</w:t>
      </w:r>
      <w:r w:rsidRPr="00472C3C">
        <w:rPr>
          <w:rFonts w:ascii="Book Antiqua" w:hAnsi="Book Antiqua"/>
          <w:color w:val="000000" w:themeColor="text1"/>
          <w:sz w:val="20"/>
          <w:szCs w:val="20"/>
        </w:rPr>
        <w:t xml:space="preserve"> χώρος που παραχωρείται </w:t>
      </w:r>
      <w:r w:rsidR="00AD185F" w:rsidRPr="00472C3C">
        <w:rPr>
          <w:rFonts w:ascii="Book Antiqua" w:hAnsi="Book Antiqua"/>
          <w:color w:val="000000" w:themeColor="text1"/>
          <w:sz w:val="20"/>
          <w:szCs w:val="20"/>
        </w:rPr>
        <w:t xml:space="preserve">στις πλατείες </w:t>
      </w:r>
      <w:r w:rsidR="00F22DF7" w:rsidRPr="00472C3C">
        <w:rPr>
          <w:rFonts w:ascii="Book Antiqua" w:hAnsi="Book Antiqua"/>
          <w:color w:val="000000" w:themeColor="text1"/>
          <w:sz w:val="20"/>
          <w:szCs w:val="20"/>
        </w:rPr>
        <w:t xml:space="preserve">δεν </w:t>
      </w:r>
      <w:r w:rsidR="00AD185F" w:rsidRPr="00472C3C">
        <w:rPr>
          <w:rFonts w:ascii="Book Antiqua" w:hAnsi="Book Antiqua"/>
          <w:color w:val="000000" w:themeColor="text1"/>
          <w:sz w:val="20"/>
          <w:szCs w:val="20"/>
        </w:rPr>
        <w:t xml:space="preserve">είναι δυνατόν πάντα να </w:t>
      </w:r>
      <w:r w:rsidR="00F22DF7" w:rsidRPr="00472C3C">
        <w:rPr>
          <w:rFonts w:ascii="Book Antiqua" w:hAnsi="Book Antiqua"/>
          <w:color w:val="000000" w:themeColor="text1"/>
          <w:sz w:val="20"/>
          <w:szCs w:val="20"/>
        </w:rPr>
        <w:t xml:space="preserve">περιορίζεται </w:t>
      </w:r>
      <w:r w:rsidR="000B49B6" w:rsidRPr="00472C3C">
        <w:rPr>
          <w:rFonts w:ascii="Book Antiqua" w:hAnsi="Book Antiqua"/>
          <w:color w:val="000000" w:themeColor="text1"/>
          <w:sz w:val="20"/>
          <w:szCs w:val="20"/>
        </w:rPr>
        <w:t>στη</w:t>
      </w:r>
      <w:r w:rsidRPr="00472C3C">
        <w:rPr>
          <w:rFonts w:ascii="Book Antiqua" w:hAnsi="Book Antiqua"/>
          <w:color w:val="000000" w:themeColor="text1"/>
          <w:sz w:val="20"/>
          <w:szCs w:val="20"/>
        </w:rPr>
        <w:t xml:space="preserve"> νοητή προβολή </w:t>
      </w:r>
      <w:r w:rsidR="00AD185F" w:rsidRPr="00472C3C">
        <w:rPr>
          <w:rFonts w:ascii="Book Antiqua" w:hAnsi="Book Antiqua"/>
          <w:color w:val="000000" w:themeColor="text1"/>
          <w:sz w:val="20"/>
          <w:szCs w:val="20"/>
        </w:rPr>
        <w:t xml:space="preserve">σε αυτές </w:t>
      </w:r>
      <w:r w:rsidRPr="00472C3C">
        <w:rPr>
          <w:rFonts w:ascii="Book Antiqua" w:hAnsi="Book Antiqua"/>
          <w:color w:val="000000" w:themeColor="text1"/>
          <w:sz w:val="20"/>
          <w:szCs w:val="20"/>
        </w:rPr>
        <w:t xml:space="preserve">των προσόψεων των καταστημάτων. </w:t>
      </w:r>
      <w:r w:rsidR="00AD185F" w:rsidRPr="00472C3C">
        <w:rPr>
          <w:rFonts w:ascii="Book Antiqua" w:hAnsi="Book Antiqua"/>
          <w:color w:val="000000" w:themeColor="text1"/>
          <w:sz w:val="20"/>
          <w:szCs w:val="20"/>
        </w:rPr>
        <w:t>Επομένως η</w:t>
      </w:r>
      <w:r w:rsidRPr="00472C3C">
        <w:rPr>
          <w:rFonts w:ascii="Book Antiqua" w:hAnsi="Book Antiqua"/>
          <w:color w:val="000000" w:themeColor="text1"/>
          <w:sz w:val="20"/>
          <w:szCs w:val="20"/>
        </w:rPr>
        <w:t xml:space="preserve"> κατανομή σε κάθε κατάστημα </w:t>
      </w:r>
      <w:r w:rsidRPr="00472C3C">
        <w:rPr>
          <w:rFonts w:ascii="Book Antiqua" w:hAnsi="Book Antiqua"/>
          <w:color w:val="000000" w:themeColor="text1"/>
          <w:sz w:val="20"/>
          <w:szCs w:val="20"/>
          <w:u w:val="single"/>
        </w:rPr>
        <w:t>δεν είναι σταθερή</w:t>
      </w:r>
      <w:r w:rsidRPr="00472C3C">
        <w:rPr>
          <w:rFonts w:ascii="Book Antiqua" w:hAnsi="Book Antiqua"/>
          <w:color w:val="000000" w:themeColor="text1"/>
          <w:sz w:val="20"/>
          <w:szCs w:val="20"/>
        </w:rPr>
        <w:t xml:space="preserve"> και εξαρτάται</w:t>
      </w:r>
      <w:r w:rsidR="007F1A77" w:rsidRPr="00472C3C">
        <w:rPr>
          <w:rFonts w:ascii="Book Antiqua" w:hAnsi="Book Antiqua"/>
          <w:color w:val="000000" w:themeColor="text1"/>
          <w:sz w:val="20"/>
          <w:szCs w:val="20"/>
        </w:rPr>
        <w:t xml:space="preserve"> κατά περίπτωση</w:t>
      </w:r>
      <w:r w:rsidR="00F22DF7" w:rsidRPr="00472C3C">
        <w:rPr>
          <w:rFonts w:ascii="Book Antiqua" w:hAnsi="Book Antiqua"/>
          <w:color w:val="000000" w:themeColor="text1"/>
          <w:sz w:val="20"/>
          <w:szCs w:val="20"/>
        </w:rPr>
        <w:t xml:space="preserve"> κατ’ αναλογία</w:t>
      </w:r>
      <w:r w:rsidRPr="00472C3C">
        <w:rPr>
          <w:rFonts w:ascii="Book Antiqua" w:hAnsi="Book Antiqua"/>
          <w:color w:val="000000" w:themeColor="text1"/>
          <w:sz w:val="20"/>
          <w:szCs w:val="20"/>
        </w:rPr>
        <w:t xml:space="preserve">: από τον αριθμό των </w:t>
      </w:r>
      <w:r w:rsidR="007F1A77" w:rsidRPr="00472C3C">
        <w:rPr>
          <w:rFonts w:ascii="Book Antiqua" w:hAnsi="Book Antiqua"/>
          <w:color w:val="000000" w:themeColor="text1"/>
          <w:sz w:val="20"/>
          <w:szCs w:val="20"/>
        </w:rPr>
        <w:t>ΚΥΑ</w:t>
      </w:r>
      <w:r w:rsidRPr="00472C3C">
        <w:rPr>
          <w:rFonts w:ascii="Book Antiqua" w:hAnsi="Book Antiqua"/>
          <w:color w:val="000000" w:themeColor="text1"/>
          <w:sz w:val="20"/>
          <w:szCs w:val="20"/>
        </w:rPr>
        <w:t xml:space="preserve"> που έχουν πρόσωπο κατά περίπτωση στην πλατεία και από τα μήκη των προσόψεων αυτών. </w:t>
      </w:r>
    </w:p>
    <w:p w:rsidR="001C639F" w:rsidRPr="00472C3C" w:rsidRDefault="001C639F"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Σε περίπτωση που υπάρχει κενός χώρος σε πλατεία που δεν είναι επιθυμητός από </w:t>
      </w:r>
      <w:r w:rsidR="001369F0" w:rsidRPr="00472C3C">
        <w:rPr>
          <w:rFonts w:ascii="Book Antiqua" w:hAnsi="Book Antiqua"/>
          <w:color w:val="000000" w:themeColor="text1"/>
          <w:sz w:val="20"/>
          <w:szCs w:val="20"/>
        </w:rPr>
        <w:t>καταστηματάρχ</w:t>
      </w:r>
      <w:r w:rsidR="00954342" w:rsidRPr="00472C3C">
        <w:rPr>
          <w:rFonts w:ascii="Book Antiqua" w:hAnsi="Book Antiqua"/>
          <w:color w:val="000000" w:themeColor="text1"/>
          <w:sz w:val="20"/>
          <w:szCs w:val="20"/>
        </w:rPr>
        <w:t>η</w:t>
      </w:r>
      <w:r w:rsidRPr="00472C3C">
        <w:rPr>
          <w:rFonts w:ascii="Book Antiqua" w:hAnsi="Book Antiqua"/>
          <w:color w:val="000000" w:themeColor="text1"/>
          <w:sz w:val="20"/>
          <w:szCs w:val="20"/>
        </w:rPr>
        <w:t xml:space="preserve"> με </w:t>
      </w:r>
      <w:r w:rsidR="00954342" w:rsidRPr="00472C3C">
        <w:rPr>
          <w:rFonts w:ascii="Book Antiqua" w:hAnsi="Book Antiqua"/>
          <w:color w:val="000000" w:themeColor="text1"/>
          <w:sz w:val="20"/>
          <w:szCs w:val="20"/>
        </w:rPr>
        <w:t xml:space="preserve">κατάστημα </w:t>
      </w:r>
      <w:r w:rsidR="00F22DF7" w:rsidRPr="00472C3C">
        <w:rPr>
          <w:rFonts w:ascii="Book Antiqua" w:hAnsi="Book Antiqua"/>
          <w:color w:val="000000" w:themeColor="text1"/>
          <w:sz w:val="20"/>
          <w:szCs w:val="20"/>
        </w:rPr>
        <w:t>προβαλλόμενη</w:t>
      </w:r>
      <w:r w:rsidR="00954342" w:rsidRPr="00472C3C">
        <w:rPr>
          <w:rFonts w:ascii="Book Antiqua" w:hAnsi="Book Antiqua"/>
          <w:color w:val="000000" w:themeColor="text1"/>
          <w:sz w:val="20"/>
          <w:szCs w:val="20"/>
        </w:rPr>
        <w:t>ς</w:t>
      </w:r>
      <w:r w:rsidRPr="00472C3C">
        <w:rPr>
          <w:rFonts w:ascii="Book Antiqua" w:hAnsi="Book Antiqua"/>
          <w:color w:val="000000" w:themeColor="text1"/>
          <w:sz w:val="20"/>
          <w:szCs w:val="20"/>
        </w:rPr>
        <w:t xml:space="preserve"> </w:t>
      </w:r>
      <w:r w:rsidR="004A3F51" w:rsidRPr="00472C3C">
        <w:rPr>
          <w:rFonts w:ascii="Book Antiqua" w:hAnsi="Book Antiqua"/>
          <w:color w:val="000000" w:themeColor="text1"/>
          <w:sz w:val="20"/>
          <w:szCs w:val="20"/>
        </w:rPr>
        <w:t>πρόσοψης στον συγκεκριμένο προσανατολισμό της πλατείας</w:t>
      </w:r>
      <w:r w:rsidRPr="00472C3C">
        <w:rPr>
          <w:rFonts w:ascii="Book Antiqua" w:hAnsi="Book Antiqua"/>
          <w:color w:val="000000" w:themeColor="text1"/>
          <w:sz w:val="20"/>
          <w:szCs w:val="20"/>
        </w:rPr>
        <w:t>, ο</w:t>
      </w:r>
      <w:r w:rsidR="00AD185F" w:rsidRPr="00472C3C">
        <w:rPr>
          <w:rFonts w:ascii="Book Antiqua" w:hAnsi="Book Antiqua"/>
          <w:color w:val="000000" w:themeColor="text1"/>
          <w:sz w:val="20"/>
          <w:szCs w:val="20"/>
        </w:rPr>
        <w:t xml:space="preserve"> χώρος μπορεί να παραχωρηθεί σε </w:t>
      </w:r>
      <w:r w:rsidR="001369F0" w:rsidRPr="00472C3C">
        <w:rPr>
          <w:rFonts w:ascii="Book Antiqua" w:hAnsi="Book Antiqua"/>
          <w:color w:val="000000" w:themeColor="text1"/>
          <w:sz w:val="20"/>
          <w:szCs w:val="20"/>
        </w:rPr>
        <w:t xml:space="preserve">άλλους </w:t>
      </w:r>
      <w:r w:rsidR="00AD185F" w:rsidRPr="00472C3C">
        <w:rPr>
          <w:rFonts w:ascii="Book Antiqua" w:hAnsi="Book Antiqua"/>
          <w:color w:val="000000" w:themeColor="text1"/>
          <w:sz w:val="20"/>
          <w:szCs w:val="20"/>
        </w:rPr>
        <w:t>ενδιαφερόμενους καταστηματάρχες</w:t>
      </w:r>
      <w:r w:rsidRPr="00472C3C">
        <w:rPr>
          <w:rFonts w:ascii="Book Antiqua" w:hAnsi="Book Antiqua"/>
          <w:color w:val="000000" w:themeColor="text1"/>
          <w:sz w:val="20"/>
          <w:szCs w:val="20"/>
        </w:rPr>
        <w:t xml:space="preserve">, </w:t>
      </w:r>
      <w:r w:rsidR="00954342" w:rsidRPr="00472C3C">
        <w:rPr>
          <w:rFonts w:ascii="Book Antiqua" w:hAnsi="Book Antiqua"/>
          <w:color w:val="000000" w:themeColor="text1"/>
          <w:sz w:val="20"/>
          <w:szCs w:val="20"/>
        </w:rPr>
        <w:t xml:space="preserve">αναλογικά των προσόψεών τους, </w:t>
      </w:r>
      <w:r w:rsidRPr="00472C3C">
        <w:rPr>
          <w:rFonts w:ascii="Book Antiqua" w:hAnsi="Book Antiqua"/>
          <w:color w:val="000000" w:themeColor="text1"/>
          <w:sz w:val="20"/>
          <w:szCs w:val="20"/>
        </w:rPr>
        <w:t xml:space="preserve">ανεξαρτήτως αν </w:t>
      </w:r>
      <w:r w:rsidR="001369F0" w:rsidRPr="00472C3C">
        <w:rPr>
          <w:rFonts w:ascii="Book Antiqua" w:hAnsi="Book Antiqua"/>
          <w:color w:val="000000" w:themeColor="text1"/>
          <w:sz w:val="20"/>
          <w:szCs w:val="20"/>
        </w:rPr>
        <w:t>τα καταστήματά τους έχουν</w:t>
      </w:r>
      <w:r w:rsidRPr="00472C3C">
        <w:rPr>
          <w:rFonts w:ascii="Book Antiqua" w:hAnsi="Book Antiqua"/>
          <w:color w:val="000000" w:themeColor="text1"/>
          <w:sz w:val="20"/>
          <w:szCs w:val="20"/>
        </w:rPr>
        <w:t xml:space="preserve"> </w:t>
      </w:r>
      <w:r w:rsidR="00F22DF7" w:rsidRPr="00472C3C">
        <w:rPr>
          <w:rFonts w:ascii="Book Antiqua" w:hAnsi="Book Antiqua"/>
          <w:color w:val="000000" w:themeColor="text1"/>
          <w:sz w:val="20"/>
          <w:szCs w:val="20"/>
        </w:rPr>
        <w:t>προβαλλόμενη</w:t>
      </w:r>
      <w:r w:rsidRPr="00472C3C">
        <w:rPr>
          <w:rFonts w:ascii="Book Antiqua" w:hAnsi="Book Antiqua"/>
          <w:color w:val="000000" w:themeColor="text1"/>
          <w:sz w:val="20"/>
          <w:szCs w:val="20"/>
        </w:rPr>
        <w:t xml:space="preserve"> πρόσοψη </w:t>
      </w:r>
      <w:r w:rsidR="00954342" w:rsidRPr="00472C3C">
        <w:rPr>
          <w:rFonts w:ascii="Book Antiqua" w:hAnsi="Book Antiqua"/>
          <w:color w:val="000000" w:themeColor="text1"/>
          <w:sz w:val="20"/>
          <w:szCs w:val="20"/>
        </w:rPr>
        <w:t xml:space="preserve">στον </w:t>
      </w:r>
      <w:r w:rsidR="0046664E" w:rsidRPr="00472C3C">
        <w:rPr>
          <w:rFonts w:ascii="Book Antiqua" w:hAnsi="Book Antiqua"/>
          <w:color w:val="000000" w:themeColor="text1"/>
          <w:sz w:val="20"/>
          <w:szCs w:val="20"/>
        </w:rPr>
        <w:t>προσανατολισμό του εν λόγω</w:t>
      </w:r>
      <w:r w:rsidR="00954342" w:rsidRPr="00472C3C">
        <w:rPr>
          <w:rFonts w:ascii="Book Antiqua" w:hAnsi="Book Antiqua"/>
          <w:color w:val="000000" w:themeColor="text1"/>
          <w:sz w:val="20"/>
          <w:szCs w:val="20"/>
        </w:rPr>
        <w:t xml:space="preserve"> κεν</w:t>
      </w:r>
      <w:r w:rsidR="0046664E" w:rsidRPr="00472C3C">
        <w:rPr>
          <w:rFonts w:ascii="Book Antiqua" w:hAnsi="Book Antiqua"/>
          <w:color w:val="000000" w:themeColor="text1"/>
          <w:sz w:val="20"/>
          <w:szCs w:val="20"/>
        </w:rPr>
        <w:t xml:space="preserve">ού χώρου. </w:t>
      </w:r>
      <w:r w:rsidR="007851CE" w:rsidRPr="00472C3C">
        <w:rPr>
          <w:rFonts w:ascii="Book Antiqua" w:hAnsi="Book Antiqua"/>
          <w:color w:val="000000" w:themeColor="text1"/>
          <w:sz w:val="20"/>
          <w:szCs w:val="20"/>
        </w:rPr>
        <w:t xml:space="preserve">Στην περίπτωση αυτή θα πρέπει να υπάρχει η </w:t>
      </w:r>
      <w:r w:rsidRPr="00472C3C">
        <w:rPr>
          <w:rFonts w:ascii="Book Antiqua" w:hAnsi="Book Antiqua"/>
          <w:color w:val="000000" w:themeColor="text1"/>
          <w:sz w:val="20"/>
          <w:szCs w:val="20"/>
        </w:rPr>
        <w:t>έγγραφη δέσμευσή του</w:t>
      </w:r>
      <w:r w:rsidR="001369F0" w:rsidRPr="00472C3C">
        <w:rPr>
          <w:rFonts w:ascii="Book Antiqua" w:hAnsi="Book Antiqua"/>
          <w:color w:val="000000" w:themeColor="text1"/>
          <w:sz w:val="20"/>
          <w:szCs w:val="20"/>
        </w:rPr>
        <w:t>ς</w:t>
      </w:r>
      <w:r w:rsidRPr="00472C3C">
        <w:rPr>
          <w:rFonts w:ascii="Book Antiqua" w:hAnsi="Book Antiqua"/>
          <w:color w:val="000000" w:themeColor="text1"/>
          <w:sz w:val="20"/>
          <w:szCs w:val="20"/>
        </w:rPr>
        <w:t xml:space="preserve"> (Υπεύθυνη Δήλωση) ότι θα απομακρ</w:t>
      </w:r>
      <w:r w:rsidR="001369F0" w:rsidRPr="00472C3C">
        <w:rPr>
          <w:rFonts w:ascii="Book Antiqua" w:hAnsi="Book Antiqua"/>
          <w:color w:val="000000" w:themeColor="text1"/>
          <w:sz w:val="20"/>
          <w:szCs w:val="20"/>
        </w:rPr>
        <w:t>ύνουν</w:t>
      </w:r>
      <w:r w:rsidRPr="00472C3C">
        <w:rPr>
          <w:rFonts w:ascii="Book Antiqua" w:hAnsi="Book Antiqua"/>
          <w:color w:val="000000" w:themeColor="text1"/>
          <w:sz w:val="20"/>
          <w:szCs w:val="20"/>
        </w:rPr>
        <w:t xml:space="preserve"> τα </w:t>
      </w:r>
      <w:proofErr w:type="spellStart"/>
      <w:r w:rsidRPr="00472C3C">
        <w:rPr>
          <w:rFonts w:ascii="Book Antiqua" w:hAnsi="Book Antiqua"/>
          <w:color w:val="000000" w:themeColor="text1"/>
          <w:sz w:val="20"/>
          <w:szCs w:val="20"/>
        </w:rPr>
        <w:t>τραπεζοκαθίσματά</w:t>
      </w:r>
      <w:proofErr w:type="spellEnd"/>
      <w:r w:rsidRPr="00472C3C">
        <w:rPr>
          <w:rFonts w:ascii="Book Antiqua" w:hAnsi="Book Antiqua"/>
          <w:color w:val="000000" w:themeColor="text1"/>
          <w:sz w:val="20"/>
          <w:szCs w:val="20"/>
        </w:rPr>
        <w:t xml:space="preserve"> του</w:t>
      </w:r>
      <w:r w:rsidR="001369F0" w:rsidRPr="00472C3C">
        <w:rPr>
          <w:rFonts w:ascii="Book Antiqua" w:hAnsi="Book Antiqua"/>
          <w:color w:val="000000" w:themeColor="text1"/>
          <w:sz w:val="20"/>
          <w:szCs w:val="20"/>
        </w:rPr>
        <w:t>ς</w:t>
      </w:r>
      <w:r w:rsidRPr="00472C3C">
        <w:rPr>
          <w:rFonts w:ascii="Book Antiqua" w:hAnsi="Book Antiqua"/>
          <w:color w:val="000000" w:themeColor="text1"/>
          <w:sz w:val="20"/>
          <w:szCs w:val="20"/>
        </w:rPr>
        <w:t xml:space="preserve"> σε περίπτωση που αυτά αιτηθούν από </w:t>
      </w:r>
      <w:r w:rsidR="001369F0" w:rsidRPr="00472C3C">
        <w:rPr>
          <w:rFonts w:ascii="Book Antiqua" w:hAnsi="Book Antiqua"/>
          <w:color w:val="000000" w:themeColor="text1"/>
          <w:sz w:val="20"/>
          <w:szCs w:val="20"/>
        </w:rPr>
        <w:t>καταστηματάρχη</w:t>
      </w:r>
      <w:r w:rsidRPr="00472C3C">
        <w:rPr>
          <w:rFonts w:ascii="Book Antiqua" w:hAnsi="Book Antiqua"/>
          <w:color w:val="000000" w:themeColor="text1"/>
          <w:sz w:val="20"/>
          <w:szCs w:val="20"/>
        </w:rPr>
        <w:t xml:space="preserve"> με </w:t>
      </w:r>
      <w:r w:rsidR="00F22DF7" w:rsidRPr="00472C3C">
        <w:rPr>
          <w:rFonts w:ascii="Book Antiqua" w:hAnsi="Book Antiqua"/>
          <w:color w:val="000000" w:themeColor="text1"/>
          <w:sz w:val="20"/>
          <w:szCs w:val="20"/>
        </w:rPr>
        <w:t>προβαλλόμενη</w:t>
      </w:r>
      <w:r w:rsidRPr="00472C3C">
        <w:rPr>
          <w:rFonts w:ascii="Book Antiqua" w:hAnsi="Book Antiqua"/>
          <w:color w:val="000000" w:themeColor="text1"/>
          <w:sz w:val="20"/>
          <w:szCs w:val="20"/>
        </w:rPr>
        <w:t xml:space="preserve"> πρόσοψη </w:t>
      </w:r>
      <w:r w:rsidR="00A4509E" w:rsidRPr="00472C3C">
        <w:rPr>
          <w:rFonts w:ascii="Book Antiqua" w:hAnsi="Book Antiqua"/>
          <w:color w:val="000000" w:themeColor="text1"/>
          <w:sz w:val="20"/>
          <w:szCs w:val="20"/>
        </w:rPr>
        <w:t>σ</w:t>
      </w:r>
      <w:r w:rsidR="007851CE" w:rsidRPr="00472C3C">
        <w:rPr>
          <w:rFonts w:ascii="Book Antiqua" w:hAnsi="Book Antiqua"/>
          <w:color w:val="000000" w:themeColor="text1"/>
          <w:sz w:val="20"/>
          <w:szCs w:val="20"/>
        </w:rPr>
        <w:t xml:space="preserve">τον </w:t>
      </w:r>
      <w:r w:rsidR="00AA683B" w:rsidRPr="00472C3C">
        <w:rPr>
          <w:rFonts w:ascii="Book Antiqua" w:hAnsi="Book Antiqua"/>
          <w:color w:val="000000" w:themeColor="text1"/>
          <w:sz w:val="20"/>
          <w:szCs w:val="20"/>
        </w:rPr>
        <w:t>προσανατολισμό του χώρου αυτού</w:t>
      </w:r>
      <w:r w:rsidR="004A3F51" w:rsidRPr="00472C3C">
        <w:rPr>
          <w:rFonts w:ascii="Book Antiqua" w:hAnsi="Book Antiqua"/>
          <w:color w:val="000000" w:themeColor="text1"/>
          <w:sz w:val="20"/>
          <w:szCs w:val="20"/>
        </w:rPr>
        <w:t xml:space="preserve">. </w:t>
      </w:r>
      <w:r w:rsidR="0046664E" w:rsidRPr="00472C3C">
        <w:rPr>
          <w:rFonts w:ascii="Book Antiqua" w:hAnsi="Book Antiqua"/>
          <w:color w:val="000000" w:themeColor="text1"/>
          <w:sz w:val="20"/>
          <w:szCs w:val="20"/>
        </w:rPr>
        <w:t>(</w:t>
      </w:r>
      <w:r w:rsidRPr="00472C3C">
        <w:rPr>
          <w:rFonts w:ascii="Book Antiqua" w:hAnsi="Book Antiqua"/>
          <w:color w:val="000000" w:themeColor="text1"/>
          <w:sz w:val="20"/>
          <w:szCs w:val="20"/>
        </w:rPr>
        <w:t>Γίνεται αναφορά σε ειδικές περιπτώσεις πλατειών εντός του κέντρου της Λαμίας στο άρθρο 8 του παρόντος</w:t>
      </w:r>
      <w:r w:rsidR="0046664E" w:rsidRPr="00472C3C">
        <w:rPr>
          <w:rFonts w:ascii="Book Antiqua" w:hAnsi="Book Antiqua"/>
          <w:color w:val="000000" w:themeColor="text1"/>
          <w:sz w:val="20"/>
          <w:szCs w:val="20"/>
        </w:rPr>
        <w:t>)</w:t>
      </w:r>
      <w:r w:rsidRPr="00472C3C">
        <w:rPr>
          <w:rFonts w:ascii="Book Antiqua" w:hAnsi="Book Antiqua"/>
          <w:color w:val="000000" w:themeColor="text1"/>
          <w:sz w:val="20"/>
          <w:szCs w:val="20"/>
        </w:rPr>
        <w:t>.</w:t>
      </w:r>
    </w:p>
    <w:p w:rsidR="001C639F" w:rsidRPr="00472C3C" w:rsidRDefault="001C639F"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Σε περίπτωση</w:t>
      </w:r>
      <w:r w:rsidR="00F22DF7" w:rsidRPr="00472C3C">
        <w:rPr>
          <w:rFonts w:ascii="Book Antiqua" w:hAnsi="Book Antiqua"/>
          <w:color w:val="000000" w:themeColor="text1"/>
          <w:sz w:val="20"/>
          <w:szCs w:val="20"/>
        </w:rPr>
        <w:t xml:space="preserve"> αιτήματος κατάληψης </w:t>
      </w:r>
      <w:r w:rsidR="00F22DF7" w:rsidRPr="00472C3C">
        <w:rPr>
          <w:rFonts w:ascii="Book Antiqua" w:hAnsi="Book Antiqua"/>
          <w:b/>
          <w:color w:val="000000" w:themeColor="text1"/>
          <w:sz w:val="20"/>
          <w:szCs w:val="20"/>
        </w:rPr>
        <w:t>για πρώτη φορά</w:t>
      </w:r>
      <w:r w:rsidR="00F22DF7" w:rsidRPr="00472C3C">
        <w:rPr>
          <w:rFonts w:ascii="Book Antiqua" w:hAnsi="Book Antiqua"/>
          <w:color w:val="000000" w:themeColor="text1"/>
          <w:sz w:val="20"/>
          <w:szCs w:val="20"/>
        </w:rPr>
        <w:t xml:space="preserve"> συγκεκριμένου κοινοχρήστου χώρου</w:t>
      </w:r>
      <w:r w:rsidRPr="00472C3C">
        <w:rPr>
          <w:rFonts w:ascii="Book Antiqua" w:hAnsi="Book Antiqua"/>
          <w:color w:val="000000" w:themeColor="text1"/>
          <w:sz w:val="20"/>
          <w:szCs w:val="20"/>
        </w:rPr>
        <w:t xml:space="preserve"> </w:t>
      </w:r>
      <w:r w:rsidR="00F22DF7" w:rsidRPr="00472C3C">
        <w:rPr>
          <w:rFonts w:ascii="Book Antiqua" w:hAnsi="Book Antiqua"/>
          <w:color w:val="000000" w:themeColor="text1"/>
          <w:sz w:val="20"/>
          <w:szCs w:val="20"/>
        </w:rPr>
        <w:t xml:space="preserve">για </w:t>
      </w:r>
      <w:proofErr w:type="spellStart"/>
      <w:r w:rsidR="00F22DF7" w:rsidRPr="00472C3C">
        <w:rPr>
          <w:rFonts w:ascii="Book Antiqua" w:hAnsi="Book Antiqua"/>
          <w:color w:val="000000" w:themeColor="text1"/>
          <w:sz w:val="20"/>
          <w:szCs w:val="20"/>
        </w:rPr>
        <w:t>τραπεζοκαθίσματα</w:t>
      </w:r>
      <w:proofErr w:type="spellEnd"/>
      <w:r w:rsidR="00F22DF7"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σε πλατεία Τοπικής Κοινότητας</w:t>
      </w:r>
      <w:r w:rsidR="00F22DF7" w:rsidRPr="00472C3C">
        <w:rPr>
          <w:rFonts w:ascii="Book Antiqua" w:hAnsi="Book Antiqua"/>
          <w:color w:val="000000" w:themeColor="text1"/>
          <w:sz w:val="20"/>
          <w:szCs w:val="20"/>
        </w:rPr>
        <w:t>,</w:t>
      </w:r>
      <w:r w:rsidRPr="00472C3C">
        <w:rPr>
          <w:rFonts w:ascii="Book Antiqua" w:hAnsi="Book Antiqua"/>
          <w:color w:val="000000" w:themeColor="text1"/>
          <w:sz w:val="20"/>
          <w:szCs w:val="20"/>
        </w:rPr>
        <w:t xml:space="preserve"> πρέπει να υπάρχει η σύμφωνη γνώμη του οικείου τοπικού συμβουλίου σύμφωνα με τον Ν.3852/2010 άρθρο 84.</w:t>
      </w:r>
    </w:p>
    <w:p w:rsidR="001C639F" w:rsidRPr="00472C3C" w:rsidRDefault="001C639F"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Απαγορεύεται η ανάπτυξη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στην πρόσοψη των μνημείων, ηρώων κλπ, καθώς και τοποθέτηση οιωνδήποτε λειτουργικών στοιχείων. </w:t>
      </w:r>
      <w:r w:rsidR="002258EC" w:rsidRPr="00472C3C">
        <w:rPr>
          <w:rFonts w:ascii="Book Antiqua" w:hAnsi="Book Antiqua"/>
          <w:color w:val="000000" w:themeColor="text1"/>
          <w:sz w:val="20"/>
          <w:szCs w:val="20"/>
        </w:rPr>
        <w:t xml:space="preserve">Απαγορεύεται επίσης η εμπόδιση της θέας των μνημείων. </w:t>
      </w:r>
      <w:r w:rsidRPr="00472C3C">
        <w:rPr>
          <w:rFonts w:ascii="Book Antiqua" w:hAnsi="Book Antiqua"/>
          <w:color w:val="000000" w:themeColor="text1"/>
          <w:sz w:val="20"/>
          <w:szCs w:val="20"/>
        </w:rPr>
        <w:t xml:space="preserve">Η ανάπτυξη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ή και </w:t>
      </w:r>
      <w:r w:rsidR="002258EC" w:rsidRPr="00472C3C">
        <w:rPr>
          <w:rFonts w:ascii="Book Antiqua" w:hAnsi="Book Antiqua"/>
          <w:color w:val="000000" w:themeColor="text1"/>
          <w:sz w:val="20"/>
          <w:szCs w:val="20"/>
        </w:rPr>
        <w:t>η τοποθέτηση</w:t>
      </w:r>
      <w:r w:rsidRPr="00472C3C">
        <w:rPr>
          <w:rFonts w:ascii="Book Antiqua" w:hAnsi="Book Antiqua"/>
          <w:color w:val="000000" w:themeColor="text1"/>
          <w:sz w:val="20"/>
          <w:szCs w:val="20"/>
        </w:rPr>
        <w:t xml:space="preserve"> λειτουργικών στοιχείων μπορεί να γίνεται στις πλάγιες όψεις και την πίσω όψη του μνημείου ή ηρώου, εκτός ζώνης τουλάχιστον δύο μέτρων (2,00μ) από την περιτοίχιση ή άλλου είδους περιμετρική κατασκευή αυτού.</w:t>
      </w:r>
    </w:p>
    <w:p w:rsidR="00930D05" w:rsidRPr="00472C3C" w:rsidRDefault="001C639F"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Οι ιδιοκτήτες και οι υπεύθυνοι των καταστημάτων φέρουν ακέραιη την ευθύνη για την αυθαίρετη κατάληψη χώρου από πελάτες των καταστημάτων τους, πέραν εκείνου για τον οποίο έχει παραχωρηθεί το δικαίωμα χρήσης με τη σχετική Άδεια, καθώς και για τη διαφορετική χρήση του. Έχουν επίσης υποχρέωση να συμμορφώνονται με τις διατάξεις του παρόντος κανονισμού και με τις υποδείξεις της Δημοτικής Αστυνομίας ή των ελεγκτών του Δήμου και των οργάνων της ΕΛ.ΑΣ.</w:t>
      </w:r>
    </w:p>
    <w:p w:rsidR="003F7AF0" w:rsidRPr="00472C3C" w:rsidRDefault="003F7AF0"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Απαγορεύεται η καθ’ ύψος τοποθέτηση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προς αποθήκευση εντός του κοινοχρήστου χώρου. Στην περίπτωση αυτή τα αποθηκευμένα </w:t>
      </w:r>
      <w:proofErr w:type="spellStart"/>
      <w:r w:rsidRPr="00472C3C">
        <w:rPr>
          <w:rFonts w:ascii="Book Antiqua" w:hAnsi="Book Antiqua"/>
          <w:color w:val="000000" w:themeColor="text1"/>
          <w:sz w:val="20"/>
          <w:szCs w:val="20"/>
        </w:rPr>
        <w:t>τραπεζοκαθίσματα</w:t>
      </w:r>
      <w:proofErr w:type="spellEnd"/>
      <w:r w:rsidRPr="00472C3C">
        <w:rPr>
          <w:rFonts w:ascii="Book Antiqua" w:hAnsi="Book Antiqua"/>
          <w:color w:val="000000" w:themeColor="text1"/>
          <w:sz w:val="20"/>
          <w:szCs w:val="20"/>
        </w:rPr>
        <w:t xml:space="preserve"> θεωρούνται ως εμπόδια και επιβάλλεται πρόστιμο, βάσει ειδικών αποφάσεων της Δημοτικής Αρχής</w:t>
      </w:r>
    </w:p>
    <w:p w:rsidR="00884FC8" w:rsidRPr="00472C3C" w:rsidRDefault="00884FC8" w:rsidP="006A4262">
      <w:pPr>
        <w:pStyle w:val="a7"/>
        <w:widowControl/>
        <w:numPr>
          <w:ilvl w:val="0"/>
          <w:numId w:val="40"/>
        </w:numPr>
        <w:tabs>
          <w:tab w:val="left" w:pos="360"/>
        </w:tabs>
        <w:suppressAutoHyphens/>
        <w:autoSpaceDE/>
        <w:autoSpaceDN/>
        <w:spacing w:before="0"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Πεζόδρομοι </w:t>
      </w:r>
    </w:p>
    <w:p w:rsidR="00884FC8" w:rsidRPr="00472C3C" w:rsidRDefault="00884FC8" w:rsidP="009C55FF">
      <w:pPr>
        <w:pStyle w:val="a7"/>
        <w:spacing w:after="20" w:line="288" w:lineRule="auto"/>
        <w:ind w:left="0" w:right="-227" w:firstLine="0"/>
        <w:rPr>
          <w:rFonts w:ascii="Book Antiqua" w:hAnsi="Book Antiqua"/>
          <w:color w:val="000000" w:themeColor="text1"/>
          <w:sz w:val="20"/>
          <w:szCs w:val="20"/>
          <w:u w:val="single"/>
        </w:rPr>
      </w:pPr>
      <w:r w:rsidRPr="00472C3C">
        <w:rPr>
          <w:rFonts w:ascii="Book Antiqua" w:hAnsi="Book Antiqua"/>
          <w:color w:val="000000" w:themeColor="text1"/>
          <w:sz w:val="20"/>
          <w:szCs w:val="20"/>
        </w:rPr>
        <w:t xml:space="preserve">Σε όλους τους πεζόδρομους επιτρέπεται η κατάληψη κοινοχρήστου χώρου στις προσόψεις των καταστημάτων, τέτοιου πλάτους ώστε να αφήνεται στον πεζόδρομο ελεύθερη ζώνη πλάτους τουλάχιστον 3,00μ παντός εμποδίου κατά μήκος του άξονα του πεζοδρόμου (1,50 μ. εκατέρωθεν του άξονα). Στους πεζοδρόμους που υπάρχει υφιστάμενο κράσπεδο η παραχώρηση θα γίνεται έως το πέρας του κρασπέδου. Σε πεζοδρόμους πλάτους μικρότερο ή ίσο των 3 μέτρων, απαγορεύεται η ανάπτυξη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καθώς και οποιοδήποτε σκίαστρο σταθερό ή κινητό εντός της ζώνης αυτής.</w:t>
      </w:r>
    </w:p>
    <w:p w:rsidR="00930D05" w:rsidRPr="00472C3C" w:rsidRDefault="00930D05" w:rsidP="009C55FF">
      <w:pPr>
        <w:suppressAutoHyphens/>
        <w:spacing w:after="120"/>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Στην περίπτωση που ο πεζόδρομος δεν είναι π</w:t>
      </w:r>
      <w:r w:rsidR="00A0653C" w:rsidRPr="00472C3C">
        <w:rPr>
          <w:rFonts w:ascii="Book Antiqua" w:hAnsi="Book Antiqua"/>
          <w:color w:val="000000" w:themeColor="text1"/>
          <w:sz w:val="20"/>
          <w:szCs w:val="20"/>
        </w:rPr>
        <w:t>ροσπελάσιμος από</w:t>
      </w:r>
      <w:r w:rsidR="00FF294A" w:rsidRPr="00472C3C">
        <w:rPr>
          <w:rFonts w:ascii="Book Antiqua" w:hAnsi="Book Antiqua"/>
          <w:color w:val="000000" w:themeColor="text1"/>
          <w:sz w:val="20"/>
          <w:szCs w:val="20"/>
        </w:rPr>
        <w:t xml:space="preserve"> κανενός τύπου</w:t>
      </w:r>
      <w:r w:rsidR="00A0653C" w:rsidRPr="00472C3C">
        <w:rPr>
          <w:rFonts w:ascii="Book Antiqua" w:hAnsi="Book Antiqua"/>
          <w:color w:val="000000" w:themeColor="text1"/>
          <w:sz w:val="20"/>
          <w:szCs w:val="20"/>
        </w:rPr>
        <w:t xml:space="preserve"> όχημα εκτάκτου </w:t>
      </w:r>
      <w:r w:rsidRPr="00472C3C">
        <w:rPr>
          <w:rFonts w:ascii="Book Antiqua" w:hAnsi="Book Antiqua"/>
          <w:color w:val="000000" w:themeColor="text1"/>
          <w:sz w:val="20"/>
          <w:szCs w:val="20"/>
        </w:rPr>
        <w:t>αν</w:t>
      </w:r>
      <w:r w:rsidR="00AB226E" w:rsidRPr="00472C3C">
        <w:rPr>
          <w:rFonts w:ascii="Book Antiqua" w:hAnsi="Book Antiqua"/>
          <w:color w:val="000000" w:themeColor="text1"/>
          <w:sz w:val="20"/>
          <w:szCs w:val="20"/>
        </w:rPr>
        <w:t xml:space="preserve">άγκης (υπάρχουν δηλ. σκαλοπάτια, εμπόδια, </w:t>
      </w:r>
      <w:r w:rsidRPr="00472C3C">
        <w:rPr>
          <w:rFonts w:ascii="Book Antiqua" w:hAnsi="Book Antiqua"/>
          <w:color w:val="000000" w:themeColor="text1"/>
          <w:sz w:val="20"/>
          <w:szCs w:val="20"/>
        </w:rPr>
        <w:t xml:space="preserve">υψομετρικές διαφορές) είναι δυνατόν να αφεθεί ζώνη ελεύθερης διέλευσης τουλάχιστον 2,00μ. </w:t>
      </w:r>
    </w:p>
    <w:p w:rsidR="00884FC8" w:rsidRPr="00472C3C" w:rsidRDefault="00884FC8" w:rsidP="009C55FF">
      <w:pPr>
        <w:spacing w:after="20" w:line="288" w:lineRule="auto"/>
        <w:ind w:right="-227"/>
        <w:jc w:val="both"/>
        <w:rPr>
          <w:rFonts w:ascii="Book Antiqua" w:hAnsi="Book Antiqua"/>
          <w:color w:val="000000" w:themeColor="text1"/>
          <w:sz w:val="20"/>
          <w:szCs w:val="20"/>
        </w:rPr>
      </w:pPr>
    </w:p>
    <w:p w:rsidR="00884FC8" w:rsidRPr="00472C3C" w:rsidRDefault="00884FC8" w:rsidP="009C55FF">
      <w:pPr>
        <w:spacing w:after="20" w:line="288" w:lineRule="auto"/>
        <w:ind w:right="-227"/>
        <w:jc w:val="both"/>
        <w:rPr>
          <w:rFonts w:ascii="Book Antiqua" w:hAnsi="Book Antiqua"/>
          <w:b/>
          <w:color w:val="000000" w:themeColor="text1"/>
          <w:sz w:val="20"/>
          <w:szCs w:val="20"/>
        </w:rPr>
      </w:pPr>
      <w:r w:rsidRPr="00472C3C">
        <w:rPr>
          <w:rFonts w:ascii="Book Antiqua" w:hAnsi="Book Antiqua"/>
          <w:b/>
          <w:color w:val="000000" w:themeColor="text1"/>
          <w:sz w:val="20"/>
          <w:szCs w:val="20"/>
        </w:rPr>
        <w:t xml:space="preserve">Β. Άδειες για κατασκευή εξεδρών και άλλων λειτουργικών στοιχείων </w:t>
      </w:r>
    </w:p>
    <w:p w:rsidR="00FF294A" w:rsidRPr="00472C3C" w:rsidRDefault="00FF294A" w:rsidP="009C55FF">
      <w:pPr>
        <w:tabs>
          <w:tab w:val="left" w:pos="360"/>
        </w:tabs>
        <w:suppressAutoHyphens/>
        <w:spacing w:after="20" w:line="288" w:lineRule="auto"/>
        <w:ind w:right="-227"/>
        <w:jc w:val="both"/>
        <w:rPr>
          <w:rFonts w:ascii="Book Antiqua" w:hAnsi="Book Antiqua"/>
          <w:color w:val="000000" w:themeColor="text1"/>
          <w:sz w:val="20"/>
          <w:szCs w:val="20"/>
        </w:rPr>
      </w:pPr>
    </w:p>
    <w:p w:rsidR="00884FC8" w:rsidRPr="00472C3C" w:rsidRDefault="00884FC8" w:rsidP="006A4262">
      <w:pPr>
        <w:numPr>
          <w:ilvl w:val="0"/>
          <w:numId w:val="9"/>
        </w:numPr>
        <w:tabs>
          <w:tab w:val="left" w:pos="360"/>
        </w:tabs>
        <w:suppressAutoHyphens/>
        <w:spacing w:after="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Η άδεια τοποθέτ</w:t>
      </w:r>
      <w:r w:rsidR="00F1227F" w:rsidRPr="00472C3C">
        <w:rPr>
          <w:rFonts w:ascii="Book Antiqua" w:hAnsi="Book Antiqua"/>
          <w:color w:val="000000" w:themeColor="text1"/>
          <w:sz w:val="20"/>
          <w:szCs w:val="20"/>
        </w:rPr>
        <w:t>η</w:t>
      </w:r>
      <w:r w:rsidR="00125C4E" w:rsidRPr="00472C3C">
        <w:rPr>
          <w:rFonts w:ascii="Book Antiqua" w:hAnsi="Book Antiqua"/>
          <w:color w:val="000000" w:themeColor="text1"/>
          <w:sz w:val="20"/>
          <w:szCs w:val="20"/>
        </w:rPr>
        <w:t>σης σκιαδιών (τεντών</w:t>
      </w:r>
      <w:r w:rsidR="00F70D43" w:rsidRPr="00472C3C">
        <w:rPr>
          <w:rFonts w:ascii="Book Antiqua" w:hAnsi="Book Antiqua"/>
          <w:color w:val="000000" w:themeColor="text1"/>
          <w:sz w:val="20"/>
          <w:szCs w:val="20"/>
        </w:rPr>
        <w:t xml:space="preserve">), εξεδρών </w:t>
      </w:r>
      <w:r w:rsidRPr="00472C3C">
        <w:rPr>
          <w:rFonts w:ascii="Book Antiqua" w:hAnsi="Book Antiqua"/>
          <w:color w:val="000000" w:themeColor="text1"/>
          <w:sz w:val="20"/>
          <w:szCs w:val="20"/>
        </w:rPr>
        <w:t xml:space="preserve">και λοιπών λειτουργικών ή διακοσμητικών στοιχείων σε κοινόχρηστους χώρους, που έχουν παραχωρηθεί για </w:t>
      </w:r>
      <w:bookmarkStart w:id="1" w:name="OLE_LINK1"/>
      <w:bookmarkStart w:id="2" w:name="OLE_LINK2"/>
      <w:r w:rsidRPr="00472C3C">
        <w:rPr>
          <w:rFonts w:ascii="Book Antiqua" w:hAnsi="Book Antiqua"/>
          <w:color w:val="000000" w:themeColor="text1"/>
          <w:sz w:val="20"/>
          <w:szCs w:val="20"/>
        </w:rPr>
        <w:t xml:space="preserve">ανάπτυξη </w:t>
      </w:r>
      <w:proofErr w:type="spellStart"/>
      <w:r w:rsidRPr="00472C3C">
        <w:rPr>
          <w:rFonts w:ascii="Book Antiqua" w:hAnsi="Book Antiqua"/>
          <w:color w:val="000000" w:themeColor="text1"/>
          <w:sz w:val="20"/>
          <w:szCs w:val="20"/>
        </w:rPr>
        <w:lastRenderedPageBreak/>
        <w:t>τραπεζοκαθισμάτων</w:t>
      </w:r>
      <w:bookmarkEnd w:id="1"/>
      <w:bookmarkEnd w:id="2"/>
      <w:proofErr w:type="spellEnd"/>
      <w:r w:rsidRPr="00472C3C">
        <w:rPr>
          <w:rFonts w:ascii="Book Antiqua" w:hAnsi="Book Antiqua"/>
          <w:color w:val="000000" w:themeColor="text1"/>
          <w:sz w:val="20"/>
          <w:szCs w:val="20"/>
        </w:rPr>
        <w:t xml:space="preserve">, σύμφωνα με τον παρόντα Κανονισμό και το Ν. 1080/80, όπως τροποποιήθηκε και ισχύει κάθε φορά, εκδίδεται από την </w:t>
      </w:r>
      <w:r w:rsidR="00125C4E" w:rsidRPr="00472C3C">
        <w:rPr>
          <w:rFonts w:ascii="Book Antiqua" w:hAnsi="Book Antiqua"/>
          <w:color w:val="000000" w:themeColor="text1"/>
          <w:sz w:val="20"/>
          <w:szCs w:val="20"/>
        </w:rPr>
        <w:t>Τεχνική Υπηρεσία</w:t>
      </w:r>
      <w:r w:rsidRPr="00472C3C">
        <w:rPr>
          <w:rFonts w:ascii="Book Antiqua" w:hAnsi="Book Antiqua"/>
          <w:color w:val="000000" w:themeColor="text1"/>
          <w:sz w:val="20"/>
          <w:szCs w:val="20"/>
        </w:rPr>
        <w:t xml:space="preserve"> μετά από αίτηση του ενδιαφερομένου. </w:t>
      </w:r>
    </w:p>
    <w:p w:rsidR="0081114E" w:rsidRPr="00472C3C" w:rsidRDefault="00884FC8" w:rsidP="006A4262">
      <w:pPr>
        <w:numPr>
          <w:ilvl w:val="0"/>
          <w:numId w:val="9"/>
        </w:numPr>
        <w:tabs>
          <w:tab w:val="left" w:pos="360"/>
        </w:tabs>
        <w:suppressAutoHyphens/>
        <w:spacing w:after="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Στον παραχωρούμενο προς εκμετάλλευση χώρο απαγορεύετα</w:t>
      </w:r>
      <w:r w:rsidR="0081114E" w:rsidRPr="00472C3C">
        <w:rPr>
          <w:rFonts w:ascii="Book Antiqua" w:hAnsi="Book Antiqua"/>
          <w:color w:val="000000" w:themeColor="text1"/>
          <w:sz w:val="20"/>
          <w:szCs w:val="20"/>
        </w:rPr>
        <w:t xml:space="preserve">ι οποιαδήποτε σταθερή κατασκευή, </w:t>
      </w:r>
      <w:r w:rsidRPr="00472C3C">
        <w:rPr>
          <w:rFonts w:ascii="Book Antiqua" w:hAnsi="Book Antiqua"/>
          <w:color w:val="000000" w:themeColor="text1"/>
          <w:sz w:val="20"/>
          <w:szCs w:val="20"/>
        </w:rPr>
        <w:t xml:space="preserve"> ηλεκτρολογική ή μηχανολογική εγκατάσταση (όπως τοποθέτηση πρόσθετων φωτιστικών, τηλεοράσεων, ψυγ</w:t>
      </w:r>
      <w:r w:rsidR="002F629F" w:rsidRPr="00472C3C">
        <w:rPr>
          <w:rFonts w:ascii="Book Antiqua" w:hAnsi="Book Antiqua"/>
          <w:color w:val="000000" w:themeColor="text1"/>
          <w:sz w:val="20"/>
          <w:szCs w:val="20"/>
        </w:rPr>
        <w:t>είων, φορητά μέσα προβολής κλπ).</w:t>
      </w:r>
      <w:r w:rsidRPr="00472C3C">
        <w:rPr>
          <w:rFonts w:ascii="Book Antiqua" w:hAnsi="Book Antiqua"/>
          <w:color w:val="000000" w:themeColor="text1"/>
          <w:sz w:val="20"/>
          <w:szCs w:val="20"/>
        </w:rPr>
        <w:t xml:space="preserve"> </w:t>
      </w:r>
    </w:p>
    <w:p w:rsidR="0081114E" w:rsidRPr="00472C3C" w:rsidRDefault="00884FC8" w:rsidP="006A4262">
      <w:pPr>
        <w:numPr>
          <w:ilvl w:val="0"/>
          <w:numId w:val="9"/>
        </w:numPr>
        <w:tabs>
          <w:tab w:val="left" w:pos="360"/>
        </w:tabs>
        <w:suppressAutoHyphens/>
        <w:spacing w:after="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Σε περιπτώσεις που η άδεια αφορά κατασκευή σε πλατείες ή χώρους όπου τα </w:t>
      </w:r>
      <w:proofErr w:type="spellStart"/>
      <w:r w:rsidRPr="00472C3C">
        <w:rPr>
          <w:rFonts w:ascii="Book Antiqua" w:hAnsi="Book Antiqua"/>
          <w:color w:val="000000" w:themeColor="text1"/>
          <w:sz w:val="20"/>
          <w:szCs w:val="20"/>
        </w:rPr>
        <w:t>τραπεζοκαθίσματα</w:t>
      </w:r>
      <w:proofErr w:type="spellEnd"/>
      <w:r w:rsidRPr="00472C3C">
        <w:rPr>
          <w:rFonts w:ascii="Book Antiqua" w:hAnsi="Book Antiqua"/>
          <w:color w:val="000000" w:themeColor="text1"/>
          <w:sz w:val="20"/>
          <w:szCs w:val="20"/>
        </w:rPr>
        <w:t xml:space="preserve"> καταλαμβάνουν αξιόλογη έκταση, ή και σε </w:t>
      </w:r>
      <w:r w:rsidR="002F629F" w:rsidRPr="00472C3C">
        <w:rPr>
          <w:rFonts w:ascii="Book Antiqua" w:hAnsi="Book Antiqua"/>
          <w:color w:val="000000" w:themeColor="text1"/>
          <w:sz w:val="20"/>
          <w:szCs w:val="20"/>
        </w:rPr>
        <w:t>ιδιαίτερα</w:t>
      </w:r>
      <w:r w:rsidRPr="00472C3C">
        <w:rPr>
          <w:rFonts w:ascii="Book Antiqua" w:hAnsi="Book Antiqua"/>
          <w:color w:val="000000" w:themeColor="text1"/>
          <w:sz w:val="20"/>
          <w:szCs w:val="20"/>
        </w:rPr>
        <w:t xml:space="preserve"> από άποψη αισθητικής εικόνας σημεία της πόλης, τόσο η μορφή των σκιαδιών, όσο και των υπόλοιπων λειτουργικών και διακοσμητικών στοιχείων, θα εγκρίνονται μετά</w:t>
      </w:r>
      <w:r w:rsidR="00D76D27"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 xml:space="preserve">από την αρμόδια </w:t>
      </w:r>
      <w:bookmarkStart w:id="3" w:name="OLE_LINK3"/>
      <w:bookmarkStart w:id="4" w:name="OLE_LINK4"/>
      <w:r w:rsidRPr="00472C3C">
        <w:rPr>
          <w:rFonts w:ascii="Book Antiqua" w:hAnsi="Book Antiqua"/>
          <w:color w:val="000000" w:themeColor="text1"/>
          <w:sz w:val="20"/>
          <w:szCs w:val="20"/>
        </w:rPr>
        <w:t>Τεχνική Υπηρεσία του Δήμου</w:t>
      </w:r>
      <w:bookmarkEnd w:id="3"/>
      <w:bookmarkEnd w:id="4"/>
      <w:r w:rsidRPr="00472C3C">
        <w:rPr>
          <w:rFonts w:ascii="Book Antiqua" w:hAnsi="Book Antiqua"/>
          <w:color w:val="000000" w:themeColor="text1"/>
          <w:sz w:val="20"/>
          <w:szCs w:val="20"/>
        </w:rPr>
        <w:t xml:space="preserve"> μετά από πλήρως αιτιολογημένη απόφαση.</w:t>
      </w:r>
    </w:p>
    <w:p w:rsidR="00884FC8" w:rsidRPr="00472C3C" w:rsidRDefault="00884FC8" w:rsidP="006A4262">
      <w:pPr>
        <w:numPr>
          <w:ilvl w:val="0"/>
          <w:numId w:val="9"/>
        </w:numPr>
        <w:tabs>
          <w:tab w:val="left" w:pos="360"/>
        </w:tabs>
        <w:suppressAutoHyphens/>
        <w:spacing w:after="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Για πιθανές τομές που θα απαιτηθούν κατά τη διάρκεια των εργασιών σε δρόμο ή πεζοδρόμια, απαιτείται άδεια, σύμφωνα με το άρθρο 47 και 48 του Ν. 2696/99 "περί Κ.Ο.Κ.", η οποία χορηγείται από την αρμόδια Δ/</w:t>
      </w:r>
      <w:proofErr w:type="spellStart"/>
      <w:r w:rsidRPr="00472C3C">
        <w:rPr>
          <w:rFonts w:ascii="Book Antiqua" w:hAnsi="Book Antiqua"/>
          <w:color w:val="000000" w:themeColor="text1"/>
          <w:sz w:val="20"/>
          <w:szCs w:val="20"/>
        </w:rPr>
        <w:t>νση</w:t>
      </w:r>
      <w:proofErr w:type="spellEnd"/>
      <w:r w:rsidRPr="00472C3C">
        <w:rPr>
          <w:rFonts w:ascii="Book Antiqua" w:hAnsi="Book Antiqua"/>
          <w:color w:val="000000" w:themeColor="text1"/>
          <w:sz w:val="20"/>
          <w:szCs w:val="20"/>
        </w:rPr>
        <w:t xml:space="preserve"> Τεχνικών Έργων του Δήμου. Η αποκατάσταση των ανωτέρω επιβαρύνει τον ενδιαφερόμενο.</w:t>
      </w:r>
    </w:p>
    <w:p w:rsidR="007B7F64" w:rsidRPr="00472C3C" w:rsidRDefault="007B7F64" w:rsidP="006A4262">
      <w:pPr>
        <w:numPr>
          <w:ilvl w:val="0"/>
          <w:numId w:val="9"/>
        </w:numPr>
        <w:tabs>
          <w:tab w:val="left" w:pos="360"/>
        </w:tabs>
        <w:suppressAutoHyphens/>
        <w:spacing w:after="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Την ευθύνη για τη σωστή και ασφαλή τοποθέτηση, τη στατική επάρκεια, τη συντήρηση και καλαίσθητη εμφάνιση των σκιαδιών, ανεμοφρ</w:t>
      </w:r>
      <w:r w:rsidR="006C3ED0" w:rsidRPr="00472C3C">
        <w:rPr>
          <w:rFonts w:ascii="Book Antiqua" w:hAnsi="Book Antiqua"/>
          <w:color w:val="000000" w:themeColor="text1"/>
          <w:sz w:val="20"/>
          <w:szCs w:val="20"/>
        </w:rPr>
        <w:t xml:space="preserve">ακτών ή άλλων κατασκευών έχει ο χρήστης </w:t>
      </w:r>
      <w:r w:rsidRPr="00472C3C">
        <w:rPr>
          <w:rFonts w:ascii="Book Antiqua" w:hAnsi="Book Antiqua"/>
          <w:color w:val="000000" w:themeColor="text1"/>
          <w:sz w:val="20"/>
          <w:szCs w:val="20"/>
        </w:rPr>
        <w:t xml:space="preserve">του καταστήματος, ο οποίος σε περίπτωση διακοπής της δραστηριότητας του οφείλει </w:t>
      </w:r>
      <w:r w:rsidR="007279D6" w:rsidRPr="00472C3C">
        <w:rPr>
          <w:rFonts w:ascii="Book Antiqua" w:hAnsi="Book Antiqua"/>
          <w:color w:val="000000" w:themeColor="text1"/>
          <w:sz w:val="20"/>
          <w:szCs w:val="20"/>
        </w:rPr>
        <w:t>να απομακρύνει</w:t>
      </w:r>
      <w:r w:rsidRPr="00472C3C">
        <w:rPr>
          <w:rFonts w:ascii="Book Antiqua" w:hAnsi="Book Antiqua"/>
          <w:color w:val="000000" w:themeColor="text1"/>
          <w:sz w:val="20"/>
          <w:szCs w:val="20"/>
        </w:rPr>
        <w:t>, ενώ σε περίπτωση που προκλήθηκε φθορά, τον βαρύνει και η ευθύνη αποκατάστασης</w:t>
      </w:r>
    </w:p>
    <w:p w:rsidR="00E713D9" w:rsidRPr="00472C3C" w:rsidRDefault="00F04D46" w:rsidP="006A4262">
      <w:pPr>
        <w:numPr>
          <w:ilvl w:val="0"/>
          <w:numId w:val="9"/>
        </w:numPr>
        <w:tabs>
          <w:tab w:val="left" w:pos="360"/>
        </w:tabs>
        <w:suppressAutoHyphens/>
        <w:spacing w:after="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  </w:t>
      </w:r>
      <w:r w:rsidR="00E00DD3" w:rsidRPr="00472C3C">
        <w:rPr>
          <w:rFonts w:ascii="Book Antiqua" w:hAnsi="Book Antiqua"/>
          <w:color w:val="000000" w:themeColor="text1"/>
          <w:sz w:val="20"/>
          <w:szCs w:val="20"/>
        </w:rPr>
        <w:t xml:space="preserve"> </w:t>
      </w:r>
      <w:r w:rsidR="00E713D9" w:rsidRPr="00472C3C">
        <w:rPr>
          <w:rFonts w:ascii="Book Antiqua" w:hAnsi="Book Antiqua"/>
          <w:color w:val="000000" w:themeColor="text1"/>
          <w:sz w:val="20"/>
          <w:szCs w:val="20"/>
        </w:rPr>
        <w:t>Δεν επιτρέπεται καμία μόνιμη κατασκευή στον παραχωρούμενο κοινόχρηστο χώρο (υποστυλώματα, δάπεδα, καθίσματα, ζαρντινιέρες κ.τ.λ.). Η διάταξη των λειτουργικών στοιχείων επί του παραχωρούμενου κοινόχρηστου χώρου θα είναι τέτοια, ώστε να δημιουργούνται διάδρομοι για την απρόσκοπτη κίνηση των   επισκεπτών. Η συνολική παρέμβαση θα τυγχάνει της έγκρισης των αρμόδιων Υπηρεσιών του Δήμου, πριν από την έκδοση της  άδειας, κατόπιν  υποβολής των αναγκαίων προς τούτο τοπογραφικών και αρχιτεκτονικών σχεδίων. Οποιαδήποτε μεταβολή της διάταξης των λειτουργικών στοιχείων, απαιτεί την έγκριση των Υπηρεσιών και την αντικατάσταση της χορηγηθείσας άδειας.</w:t>
      </w:r>
    </w:p>
    <w:p w:rsidR="00607F6A" w:rsidRPr="00526C96" w:rsidRDefault="00607F6A" w:rsidP="009C55FF">
      <w:pPr>
        <w:tabs>
          <w:tab w:val="left" w:pos="360"/>
        </w:tabs>
        <w:suppressAutoHyphens/>
        <w:spacing w:after="20" w:line="288" w:lineRule="auto"/>
        <w:ind w:right="-227"/>
        <w:jc w:val="both"/>
        <w:rPr>
          <w:rFonts w:ascii="Book Antiqua" w:hAnsi="Book Antiqua"/>
          <w:color w:val="000000" w:themeColor="text1"/>
          <w:sz w:val="20"/>
          <w:szCs w:val="20"/>
        </w:rPr>
      </w:pPr>
    </w:p>
    <w:p w:rsidR="00884FC8" w:rsidRPr="00472C3C" w:rsidRDefault="00884FC8" w:rsidP="009C55FF">
      <w:pPr>
        <w:spacing w:after="20" w:line="288" w:lineRule="auto"/>
        <w:ind w:right="-227"/>
        <w:jc w:val="both"/>
        <w:rPr>
          <w:rFonts w:ascii="Book Antiqua" w:hAnsi="Book Antiqua"/>
          <w:b/>
          <w:color w:val="000000" w:themeColor="text1"/>
          <w:sz w:val="20"/>
          <w:szCs w:val="20"/>
        </w:rPr>
      </w:pPr>
      <w:r w:rsidRPr="00472C3C">
        <w:rPr>
          <w:rFonts w:ascii="Book Antiqua" w:hAnsi="Book Antiqua"/>
          <w:b/>
          <w:color w:val="000000" w:themeColor="text1"/>
          <w:sz w:val="20"/>
          <w:szCs w:val="20"/>
        </w:rPr>
        <w:t>1. ΕΞΕΔΡΕΣ</w:t>
      </w:r>
    </w:p>
    <w:p w:rsidR="00905CD5" w:rsidRPr="00171D9E" w:rsidRDefault="00884FC8" w:rsidP="00171D9E">
      <w:pPr>
        <w:pStyle w:val="a7"/>
        <w:numPr>
          <w:ilvl w:val="0"/>
          <w:numId w:val="47"/>
        </w:numPr>
        <w:spacing w:after="20" w:line="288" w:lineRule="auto"/>
        <w:ind w:right="-227"/>
        <w:rPr>
          <w:rFonts w:ascii="Book Antiqua" w:hAnsi="Book Antiqua"/>
          <w:color w:val="000000" w:themeColor="text1"/>
        </w:rPr>
      </w:pPr>
      <w:r w:rsidRPr="00171D9E">
        <w:rPr>
          <w:rFonts w:ascii="Book Antiqua" w:hAnsi="Book Antiqua"/>
          <w:color w:val="000000" w:themeColor="text1"/>
          <w:sz w:val="20"/>
          <w:szCs w:val="20"/>
        </w:rPr>
        <w:t xml:space="preserve">Επιτρέπεται </w:t>
      </w:r>
      <w:r w:rsidR="001C30BD" w:rsidRPr="00171D9E">
        <w:rPr>
          <w:rFonts w:ascii="Book Antiqua" w:hAnsi="Book Antiqua"/>
          <w:color w:val="000000" w:themeColor="text1"/>
          <w:sz w:val="20"/>
          <w:szCs w:val="20"/>
        </w:rPr>
        <w:t xml:space="preserve">η </w:t>
      </w:r>
      <w:r w:rsidRPr="00171D9E">
        <w:rPr>
          <w:rFonts w:ascii="Book Antiqua" w:hAnsi="Book Antiqua"/>
          <w:color w:val="000000" w:themeColor="text1"/>
          <w:sz w:val="20"/>
          <w:szCs w:val="20"/>
        </w:rPr>
        <w:t xml:space="preserve">κατασκευή εξεδρών </w:t>
      </w:r>
      <w:r w:rsidR="00905CD5" w:rsidRPr="00171D9E">
        <w:rPr>
          <w:rFonts w:ascii="Book Antiqua" w:hAnsi="Book Antiqua"/>
          <w:color w:val="000000" w:themeColor="text1"/>
          <w:sz w:val="20"/>
          <w:szCs w:val="20"/>
        </w:rPr>
        <w:t>με μεταλλικό σκελετό και ξύλινα εμφανή στοιχεία,</w:t>
      </w:r>
      <w:r w:rsidR="00280114" w:rsidRPr="00171D9E">
        <w:rPr>
          <w:rFonts w:ascii="Book Antiqua" w:hAnsi="Book Antiqua"/>
          <w:color w:val="000000" w:themeColor="text1"/>
          <w:sz w:val="20"/>
          <w:szCs w:val="20"/>
        </w:rPr>
        <w:t xml:space="preserve"> μόνο</w:t>
      </w:r>
      <w:r w:rsidR="00905CD5" w:rsidRPr="00171D9E">
        <w:rPr>
          <w:rFonts w:ascii="Book Antiqua" w:hAnsi="Book Antiqua"/>
          <w:color w:val="000000" w:themeColor="text1"/>
          <w:sz w:val="20"/>
          <w:szCs w:val="20"/>
        </w:rPr>
        <w:t xml:space="preserve"> </w:t>
      </w:r>
      <w:r w:rsidRPr="00171D9E">
        <w:rPr>
          <w:rFonts w:ascii="Book Antiqua" w:hAnsi="Book Antiqua"/>
          <w:color w:val="000000" w:themeColor="text1"/>
          <w:sz w:val="20"/>
          <w:szCs w:val="20"/>
        </w:rPr>
        <w:t>μετά από άδεια της Τεχνικής Υπηρεσίας σύμφωνα με τις διατάξεις της παρ. 1 του άρθρου 20 του Ν. 4067/2012 (</w:t>
      </w:r>
      <w:proofErr w:type="spellStart"/>
      <w:r w:rsidRPr="00171D9E">
        <w:rPr>
          <w:rFonts w:ascii="Book Antiqua" w:hAnsi="Book Antiqua"/>
          <w:color w:val="000000" w:themeColor="text1"/>
          <w:sz w:val="20"/>
          <w:szCs w:val="20"/>
        </w:rPr>
        <w:t>Φεκ</w:t>
      </w:r>
      <w:proofErr w:type="spellEnd"/>
      <w:r w:rsidRPr="00171D9E">
        <w:rPr>
          <w:rFonts w:ascii="Book Antiqua" w:hAnsi="Book Antiqua"/>
          <w:color w:val="000000" w:themeColor="text1"/>
          <w:sz w:val="20"/>
          <w:szCs w:val="20"/>
        </w:rPr>
        <w:t xml:space="preserve"> 79Α 09-04-2012) όπως ισχύει, σε χώρο που έχει ήδη παραχωρηθεί για ανάπτυξη </w:t>
      </w:r>
      <w:proofErr w:type="spellStart"/>
      <w:r w:rsidRPr="00171D9E">
        <w:rPr>
          <w:rFonts w:ascii="Book Antiqua" w:hAnsi="Book Antiqua"/>
          <w:color w:val="000000" w:themeColor="text1"/>
          <w:sz w:val="20"/>
          <w:szCs w:val="20"/>
        </w:rPr>
        <w:t>τραπεζοκαθισμάτων</w:t>
      </w:r>
      <w:proofErr w:type="spellEnd"/>
      <w:r w:rsidRPr="00171D9E">
        <w:rPr>
          <w:rFonts w:ascii="Book Antiqua" w:hAnsi="Book Antiqua"/>
          <w:color w:val="000000" w:themeColor="text1"/>
          <w:sz w:val="20"/>
          <w:szCs w:val="20"/>
        </w:rPr>
        <w:t xml:space="preserve"> και έχει πληρωθεί το τέλος από τον ενδιαφερόμενο.</w:t>
      </w:r>
      <w:r w:rsidR="00F1227F" w:rsidRPr="00171D9E">
        <w:rPr>
          <w:rFonts w:ascii="Book Antiqua" w:hAnsi="Book Antiqua"/>
          <w:color w:val="000000" w:themeColor="text1"/>
        </w:rPr>
        <w:t xml:space="preserve"> </w:t>
      </w:r>
    </w:p>
    <w:p w:rsidR="00905CD5" w:rsidRPr="00171D9E" w:rsidRDefault="00F1227F" w:rsidP="00171D9E">
      <w:pPr>
        <w:pStyle w:val="a7"/>
        <w:numPr>
          <w:ilvl w:val="0"/>
          <w:numId w:val="47"/>
        </w:numPr>
        <w:spacing w:after="20" w:line="288" w:lineRule="auto"/>
        <w:ind w:right="-227"/>
        <w:rPr>
          <w:rFonts w:ascii="Book Antiqua" w:hAnsi="Book Antiqua"/>
          <w:color w:val="000000" w:themeColor="text1"/>
          <w:sz w:val="20"/>
          <w:szCs w:val="20"/>
        </w:rPr>
      </w:pPr>
      <w:r w:rsidRPr="00171D9E">
        <w:rPr>
          <w:rFonts w:ascii="Book Antiqua" w:hAnsi="Book Antiqua"/>
          <w:color w:val="000000" w:themeColor="text1"/>
          <w:sz w:val="20"/>
          <w:szCs w:val="20"/>
        </w:rPr>
        <w:t>Οι εξέδρες τοποθετούνται μόνο για την εξομάλυνση των εντόνων υψομετρικών διαφορών</w:t>
      </w:r>
      <w:r w:rsidR="00AB226E" w:rsidRPr="00171D9E">
        <w:rPr>
          <w:rFonts w:ascii="Book Antiqua" w:hAnsi="Book Antiqua"/>
          <w:color w:val="000000" w:themeColor="text1"/>
          <w:sz w:val="20"/>
          <w:szCs w:val="20"/>
        </w:rPr>
        <w:t>, όταν αυτές είναι σε κλίση κατ’ ελάχιστο 10%</w:t>
      </w:r>
      <w:r w:rsidRPr="00171D9E">
        <w:rPr>
          <w:rFonts w:ascii="Book Antiqua" w:hAnsi="Book Antiqua"/>
          <w:color w:val="000000" w:themeColor="text1"/>
          <w:sz w:val="20"/>
          <w:szCs w:val="20"/>
        </w:rPr>
        <w:t xml:space="preserve"> </w:t>
      </w:r>
      <w:r w:rsidRPr="00171D9E">
        <w:rPr>
          <w:rFonts w:ascii="Book Antiqua" w:hAnsi="Book Antiqua"/>
          <w:color w:val="000000" w:themeColor="text1"/>
          <w:sz w:val="20"/>
          <w:szCs w:val="20"/>
          <w:u w:val="single"/>
        </w:rPr>
        <w:t xml:space="preserve">και όχι </w:t>
      </w:r>
      <w:r w:rsidR="00A04B84" w:rsidRPr="00171D9E">
        <w:rPr>
          <w:rFonts w:ascii="Book Antiqua" w:hAnsi="Book Antiqua"/>
          <w:color w:val="000000" w:themeColor="text1"/>
          <w:sz w:val="20"/>
          <w:szCs w:val="20"/>
          <w:u w:val="single"/>
        </w:rPr>
        <w:t xml:space="preserve">για </w:t>
      </w:r>
      <w:r w:rsidRPr="00171D9E">
        <w:rPr>
          <w:rFonts w:ascii="Book Antiqua" w:hAnsi="Book Antiqua"/>
          <w:color w:val="000000" w:themeColor="text1"/>
          <w:sz w:val="20"/>
          <w:szCs w:val="20"/>
          <w:u w:val="single"/>
        </w:rPr>
        <w:t xml:space="preserve">τη δημιουργία υπερυψωμένου χώρου τοποθέτησης </w:t>
      </w:r>
      <w:proofErr w:type="spellStart"/>
      <w:r w:rsidRPr="00171D9E">
        <w:rPr>
          <w:rFonts w:ascii="Book Antiqua" w:hAnsi="Book Antiqua"/>
          <w:color w:val="000000" w:themeColor="text1"/>
          <w:sz w:val="20"/>
          <w:szCs w:val="20"/>
          <w:u w:val="single"/>
        </w:rPr>
        <w:t>τραπεζοκαθισμάτων</w:t>
      </w:r>
      <w:proofErr w:type="spellEnd"/>
      <w:r w:rsidRPr="00171D9E">
        <w:rPr>
          <w:rFonts w:ascii="Book Antiqua" w:hAnsi="Book Antiqua"/>
          <w:color w:val="000000" w:themeColor="text1"/>
          <w:sz w:val="20"/>
          <w:szCs w:val="20"/>
          <w:u w:val="single"/>
        </w:rPr>
        <w:t>.</w:t>
      </w:r>
      <w:r w:rsidRPr="00171D9E">
        <w:rPr>
          <w:rFonts w:ascii="Book Antiqua" w:hAnsi="Book Antiqua"/>
          <w:color w:val="000000" w:themeColor="text1"/>
          <w:sz w:val="20"/>
          <w:szCs w:val="20"/>
        </w:rPr>
        <w:t xml:space="preserve"> </w:t>
      </w:r>
    </w:p>
    <w:p w:rsidR="00884FC8" w:rsidRPr="00171D9E" w:rsidRDefault="00905CD5" w:rsidP="00171D9E">
      <w:pPr>
        <w:pStyle w:val="a7"/>
        <w:numPr>
          <w:ilvl w:val="0"/>
          <w:numId w:val="47"/>
        </w:numPr>
        <w:spacing w:after="20" w:line="288" w:lineRule="auto"/>
        <w:ind w:right="-227"/>
        <w:rPr>
          <w:rFonts w:ascii="Book Antiqua" w:hAnsi="Book Antiqua"/>
          <w:color w:val="000000" w:themeColor="text1"/>
          <w:sz w:val="20"/>
          <w:szCs w:val="20"/>
        </w:rPr>
      </w:pPr>
      <w:r w:rsidRPr="00171D9E">
        <w:rPr>
          <w:rFonts w:ascii="Book Antiqua" w:hAnsi="Book Antiqua"/>
          <w:color w:val="000000" w:themeColor="text1"/>
          <w:sz w:val="20"/>
          <w:szCs w:val="20"/>
        </w:rPr>
        <w:t>Οι εξέδρες ε</w:t>
      </w:r>
      <w:r w:rsidR="00F1227F" w:rsidRPr="00171D9E">
        <w:rPr>
          <w:rFonts w:ascii="Book Antiqua" w:hAnsi="Book Antiqua"/>
          <w:color w:val="000000" w:themeColor="text1"/>
          <w:sz w:val="20"/>
          <w:szCs w:val="20"/>
        </w:rPr>
        <w:t xml:space="preserve">πιτρέπονται στα πεζοδρόμια </w:t>
      </w:r>
      <w:r w:rsidRPr="00171D9E">
        <w:rPr>
          <w:rFonts w:ascii="Book Antiqua" w:hAnsi="Book Antiqua"/>
          <w:color w:val="000000" w:themeColor="text1"/>
          <w:sz w:val="20"/>
          <w:szCs w:val="20"/>
        </w:rPr>
        <w:t xml:space="preserve">πλάτους τουλάχιστον 5,00μ </w:t>
      </w:r>
      <w:r w:rsidR="00F1227F" w:rsidRPr="00171D9E">
        <w:rPr>
          <w:rFonts w:ascii="Book Antiqua" w:hAnsi="Book Antiqua"/>
          <w:color w:val="000000" w:themeColor="text1"/>
          <w:sz w:val="20"/>
          <w:szCs w:val="20"/>
        </w:rPr>
        <w:t xml:space="preserve">και </w:t>
      </w:r>
      <w:r w:rsidRPr="00171D9E">
        <w:rPr>
          <w:rFonts w:ascii="Book Antiqua" w:hAnsi="Book Antiqua"/>
          <w:color w:val="000000" w:themeColor="text1"/>
          <w:sz w:val="20"/>
          <w:szCs w:val="20"/>
        </w:rPr>
        <w:t>σ</w:t>
      </w:r>
      <w:r w:rsidR="00F1227F" w:rsidRPr="00171D9E">
        <w:rPr>
          <w:rFonts w:ascii="Book Antiqua" w:hAnsi="Book Antiqua"/>
          <w:color w:val="000000" w:themeColor="text1"/>
          <w:sz w:val="20"/>
          <w:szCs w:val="20"/>
        </w:rPr>
        <w:t xml:space="preserve">τους πεζοδρόμους. </w:t>
      </w:r>
      <w:r w:rsidRPr="00171D9E">
        <w:rPr>
          <w:rFonts w:ascii="Book Antiqua" w:hAnsi="Book Antiqua"/>
          <w:b/>
          <w:color w:val="000000" w:themeColor="text1"/>
          <w:sz w:val="20"/>
          <w:szCs w:val="20"/>
        </w:rPr>
        <w:t>Α</w:t>
      </w:r>
      <w:r w:rsidR="00F1227F" w:rsidRPr="00171D9E">
        <w:rPr>
          <w:rFonts w:ascii="Book Antiqua" w:hAnsi="Book Antiqua"/>
          <w:b/>
          <w:color w:val="000000" w:themeColor="text1"/>
          <w:sz w:val="20"/>
          <w:szCs w:val="20"/>
        </w:rPr>
        <w:t>παγορεύονται σε όλες τις πλατείες</w:t>
      </w:r>
      <w:r w:rsidR="00F1227F" w:rsidRPr="00171D9E">
        <w:rPr>
          <w:rFonts w:ascii="Book Antiqua" w:hAnsi="Book Antiqua"/>
          <w:color w:val="000000" w:themeColor="text1"/>
          <w:sz w:val="20"/>
          <w:szCs w:val="20"/>
        </w:rPr>
        <w:t xml:space="preserve"> του ευρύτερου Δήμου </w:t>
      </w:r>
      <w:proofErr w:type="spellStart"/>
      <w:r w:rsidR="00F1227F" w:rsidRPr="00171D9E">
        <w:rPr>
          <w:rFonts w:ascii="Book Antiqua" w:hAnsi="Book Antiqua"/>
          <w:color w:val="000000" w:themeColor="text1"/>
          <w:sz w:val="20"/>
          <w:szCs w:val="20"/>
        </w:rPr>
        <w:t>Λαμιέων</w:t>
      </w:r>
      <w:proofErr w:type="spellEnd"/>
      <w:r w:rsidR="00F1227F" w:rsidRPr="00171D9E">
        <w:rPr>
          <w:rFonts w:ascii="Book Antiqua" w:hAnsi="Book Antiqua"/>
          <w:color w:val="000000" w:themeColor="text1"/>
          <w:sz w:val="20"/>
          <w:szCs w:val="20"/>
        </w:rPr>
        <w:t>.</w:t>
      </w:r>
    </w:p>
    <w:p w:rsidR="00905CD5" w:rsidRPr="00171D9E" w:rsidRDefault="00905CD5" w:rsidP="00171D9E">
      <w:pPr>
        <w:pStyle w:val="a7"/>
        <w:numPr>
          <w:ilvl w:val="0"/>
          <w:numId w:val="47"/>
        </w:numPr>
        <w:spacing w:after="20" w:line="288" w:lineRule="auto"/>
        <w:ind w:right="-227"/>
        <w:rPr>
          <w:rFonts w:ascii="Book Antiqua" w:hAnsi="Book Antiqua"/>
          <w:color w:val="000000" w:themeColor="text1"/>
          <w:sz w:val="20"/>
          <w:szCs w:val="20"/>
        </w:rPr>
      </w:pPr>
      <w:r w:rsidRPr="00171D9E">
        <w:rPr>
          <w:rFonts w:ascii="Book Antiqua" w:hAnsi="Book Antiqua"/>
          <w:color w:val="000000" w:themeColor="text1"/>
          <w:sz w:val="20"/>
          <w:szCs w:val="20"/>
        </w:rPr>
        <w:t xml:space="preserve">Σε καμία περίπτωση δεν πρέπει να παρεμποδίζεται ή να καθίσταται δυσχερής η πρόσβαση των </w:t>
      </w:r>
      <w:proofErr w:type="spellStart"/>
      <w:r w:rsidRPr="00171D9E">
        <w:rPr>
          <w:rFonts w:ascii="Book Antiqua" w:hAnsi="Book Antiqua"/>
          <w:color w:val="000000" w:themeColor="text1"/>
          <w:sz w:val="20"/>
          <w:szCs w:val="20"/>
        </w:rPr>
        <w:t>ΑμεΑ</w:t>
      </w:r>
      <w:proofErr w:type="spellEnd"/>
      <w:r w:rsidRPr="00171D9E">
        <w:rPr>
          <w:rFonts w:ascii="Book Antiqua" w:hAnsi="Book Antiqua"/>
          <w:color w:val="000000" w:themeColor="text1"/>
          <w:sz w:val="20"/>
          <w:szCs w:val="20"/>
        </w:rPr>
        <w:t xml:space="preserve"> και ΑΜΚ </w:t>
      </w:r>
      <w:r w:rsidR="00130B50" w:rsidRPr="00171D9E">
        <w:rPr>
          <w:rFonts w:ascii="Book Antiqua" w:hAnsi="Book Antiqua"/>
          <w:color w:val="000000" w:themeColor="text1"/>
          <w:sz w:val="20"/>
          <w:szCs w:val="20"/>
        </w:rPr>
        <w:t>στον χώρο του καταστήματος</w:t>
      </w:r>
      <w:r w:rsidRPr="00171D9E">
        <w:rPr>
          <w:rFonts w:ascii="Book Antiqua" w:hAnsi="Book Antiqua"/>
          <w:color w:val="000000" w:themeColor="text1"/>
          <w:sz w:val="20"/>
          <w:szCs w:val="20"/>
        </w:rPr>
        <w:t xml:space="preserve">. Ως εκ τούτου η </w:t>
      </w:r>
      <w:r w:rsidR="00B55801" w:rsidRPr="00171D9E">
        <w:rPr>
          <w:rFonts w:ascii="Book Antiqua" w:hAnsi="Book Antiqua"/>
          <w:color w:val="000000" w:themeColor="text1"/>
          <w:sz w:val="20"/>
          <w:szCs w:val="20"/>
        </w:rPr>
        <w:t>ξύλινη εξέδρα</w:t>
      </w:r>
      <w:r w:rsidRPr="00171D9E">
        <w:rPr>
          <w:rFonts w:ascii="Book Antiqua" w:hAnsi="Book Antiqua"/>
          <w:color w:val="000000" w:themeColor="text1"/>
          <w:sz w:val="20"/>
          <w:szCs w:val="20"/>
        </w:rPr>
        <w:t xml:space="preserve"> πρέπει </w:t>
      </w:r>
      <w:r w:rsidR="00B55801" w:rsidRPr="00171D9E">
        <w:rPr>
          <w:rFonts w:ascii="Book Antiqua" w:hAnsi="Book Antiqua"/>
          <w:color w:val="000000" w:themeColor="text1"/>
          <w:sz w:val="20"/>
          <w:szCs w:val="20"/>
        </w:rPr>
        <w:t xml:space="preserve">να διαθέτει δίοδο πρόσβασης ΑΜΕΑ σύμφωνα </w:t>
      </w:r>
      <w:r w:rsidRPr="00171D9E">
        <w:rPr>
          <w:rFonts w:ascii="Book Antiqua" w:hAnsi="Book Antiqua"/>
          <w:color w:val="000000" w:themeColor="text1"/>
          <w:sz w:val="20"/>
          <w:szCs w:val="20"/>
        </w:rPr>
        <w:t>με τις προδιαγραφές του ΥΠΕΚΑ “</w:t>
      </w:r>
      <w:r w:rsidRPr="00171D9E">
        <w:rPr>
          <w:rFonts w:ascii="Book Antiqua" w:hAnsi="Book Antiqua"/>
          <w:b/>
          <w:color w:val="000000" w:themeColor="text1"/>
          <w:sz w:val="20"/>
          <w:szCs w:val="20"/>
        </w:rPr>
        <w:t>Σχεδιάζοντας για όλους</w:t>
      </w:r>
      <w:r w:rsidR="00B55801" w:rsidRPr="00171D9E">
        <w:rPr>
          <w:rFonts w:ascii="Book Antiqua" w:hAnsi="Book Antiqua"/>
          <w:color w:val="000000" w:themeColor="text1"/>
          <w:sz w:val="20"/>
          <w:szCs w:val="20"/>
        </w:rPr>
        <w:t>”.</w:t>
      </w:r>
    </w:p>
    <w:p w:rsidR="00884FC8" w:rsidRPr="00171D9E" w:rsidRDefault="00884FC8" w:rsidP="00171D9E">
      <w:pPr>
        <w:pStyle w:val="a7"/>
        <w:numPr>
          <w:ilvl w:val="0"/>
          <w:numId w:val="47"/>
        </w:numPr>
        <w:spacing w:after="20" w:line="288" w:lineRule="auto"/>
        <w:ind w:right="-227"/>
        <w:rPr>
          <w:rFonts w:ascii="Book Antiqua" w:hAnsi="Book Antiqua"/>
          <w:color w:val="000000" w:themeColor="text1"/>
          <w:sz w:val="20"/>
          <w:szCs w:val="20"/>
        </w:rPr>
      </w:pPr>
      <w:r w:rsidRPr="00171D9E">
        <w:rPr>
          <w:rFonts w:ascii="Book Antiqua" w:hAnsi="Book Antiqua"/>
          <w:color w:val="000000" w:themeColor="text1"/>
          <w:sz w:val="20"/>
          <w:szCs w:val="20"/>
        </w:rPr>
        <w:lastRenderedPageBreak/>
        <w:t xml:space="preserve">Για την κατασκευή της εξέδρας </w:t>
      </w:r>
      <w:r w:rsidR="00463034" w:rsidRPr="00171D9E">
        <w:rPr>
          <w:rFonts w:ascii="Book Antiqua" w:hAnsi="Book Antiqua"/>
          <w:color w:val="000000" w:themeColor="text1"/>
          <w:sz w:val="20"/>
          <w:szCs w:val="20"/>
        </w:rPr>
        <w:t>υποχρεωτικά πρέπει να συντρέχουν τα παρακάτω</w:t>
      </w:r>
      <w:r w:rsidRPr="00171D9E">
        <w:rPr>
          <w:rFonts w:ascii="Book Antiqua" w:hAnsi="Book Antiqua"/>
          <w:color w:val="000000" w:themeColor="text1"/>
          <w:sz w:val="20"/>
          <w:szCs w:val="20"/>
        </w:rPr>
        <w:t>:</w:t>
      </w:r>
    </w:p>
    <w:p w:rsidR="00884FC8" w:rsidRPr="00472C3C" w:rsidRDefault="00884FC8" w:rsidP="006A4262">
      <w:pPr>
        <w:pStyle w:val="a7"/>
        <w:widowControl/>
        <w:numPr>
          <w:ilvl w:val="0"/>
          <w:numId w:val="10"/>
        </w:numPr>
        <w:suppressAutoHyphens/>
        <w:autoSpaceDE/>
        <w:autoSpaceDN/>
        <w:spacing w:before="0"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Το ελεύθερο πεζοδρόμιο για την κίνηση των πεζών μετά την κατασκευή της εξέδρας να έχει εύρος τουλάχιστον 1,50 μ. χωρίς εμπόδια, για</w:t>
      </w:r>
      <w:r w:rsidR="00F70D43" w:rsidRPr="00472C3C">
        <w:rPr>
          <w:rFonts w:ascii="Book Antiqua" w:hAnsi="Book Antiqua"/>
          <w:color w:val="000000" w:themeColor="text1"/>
          <w:sz w:val="20"/>
          <w:szCs w:val="20"/>
        </w:rPr>
        <w:t xml:space="preserve"> την ελεύθερη κίνηση των πεζών και </w:t>
      </w:r>
      <w:r w:rsidRPr="00472C3C">
        <w:rPr>
          <w:rFonts w:ascii="Book Antiqua" w:hAnsi="Book Antiqua"/>
          <w:color w:val="000000" w:themeColor="text1"/>
          <w:sz w:val="20"/>
          <w:szCs w:val="20"/>
        </w:rPr>
        <w:t>σε περίπτωση πεζοδρόμου το ελεύθερο εύρος του πεζόδρομου να είναι 3,00μ. χωρίς εμπόδια για την κίνηση των οχημάτων έκτακτης ανάγκης.</w:t>
      </w:r>
    </w:p>
    <w:p w:rsidR="00884FC8" w:rsidRPr="00472C3C" w:rsidRDefault="00884FC8" w:rsidP="006A4262">
      <w:pPr>
        <w:pStyle w:val="a7"/>
        <w:widowControl/>
        <w:numPr>
          <w:ilvl w:val="0"/>
          <w:numId w:val="10"/>
        </w:numPr>
        <w:suppressAutoHyphens/>
        <w:autoSpaceDE/>
        <w:autoSpaceDN/>
        <w:spacing w:before="0"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Το ελάχιστο πλάτος της εξέδρας να είναι 1,20 μ. </w:t>
      </w:r>
    </w:p>
    <w:p w:rsidR="00884FC8" w:rsidRPr="00472C3C" w:rsidRDefault="00884FC8" w:rsidP="006A4262">
      <w:pPr>
        <w:pStyle w:val="a7"/>
        <w:widowControl/>
        <w:numPr>
          <w:ilvl w:val="0"/>
          <w:numId w:val="10"/>
        </w:numPr>
        <w:suppressAutoHyphens/>
        <w:autoSpaceDE/>
        <w:autoSpaceDN/>
        <w:spacing w:before="0" w:after="20" w:line="288" w:lineRule="auto"/>
        <w:ind w:left="0" w:right="-227"/>
        <w:rPr>
          <w:rFonts w:ascii="Book Antiqua" w:hAnsi="Book Antiqua"/>
          <w:color w:val="800000"/>
          <w:sz w:val="20"/>
          <w:szCs w:val="20"/>
        </w:rPr>
      </w:pPr>
      <w:r w:rsidRPr="00472C3C">
        <w:rPr>
          <w:rFonts w:ascii="Book Antiqua" w:hAnsi="Book Antiqua"/>
          <w:sz w:val="20"/>
          <w:szCs w:val="20"/>
        </w:rPr>
        <w:t>Το μέγιστο ύψος της εξέδρας δεν θα πρέπει να ξεπερνά σε κανένα σημείο τα τριάντα (30) εκατοστά από το πεζοδρόμιο</w:t>
      </w:r>
      <w:r w:rsidR="00AC4600" w:rsidRPr="00472C3C">
        <w:rPr>
          <w:rFonts w:ascii="Book Antiqua" w:hAnsi="Book Antiqua"/>
          <w:sz w:val="20"/>
          <w:szCs w:val="20"/>
        </w:rPr>
        <w:t>,</w:t>
      </w:r>
      <w:r w:rsidRPr="00472C3C">
        <w:rPr>
          <w:rFonts w:ascii="Book Antiqua" w:hAnsi="Book Antiqua"/>
          <w:sz w:val="20"/>
          <w:szCs w:val="20"/>
        </w:rPr>
        <w:t xml:space="preserve"> πλην </w:t>
      </w:r>
      <w:r w:rsidR="00AC4600" w:rsidRPr="00472C3C">
        <w:rPr>
          <w:rFonts w:ascii="Book Antiqua" w:hAnsi="Book Antiqua"/>
          <w:sz w:val="20"/>
          <w:szCs w:val="20"/>
        </w:rPr>
        <w:t xml:space="preserve">των </w:t>
      </w:r>
      <w:r w:rsidRPr="00472C3C">
        <w:rPr>
          <w:rFonts w:ascii="Book Antiqua" w:hAnsi="Book Antiqua"/>
          <w:sz w:val="20"/>
          <w:szCs w:val="20"/>
        </w:rPr>
        <w:t>περιπτώσεων που</w:t>
      </w:r>
      <w:r w:rsidR="00B55801" w:rsidRPr="00472C3C">
        <w:rPr>
          <w:rFonts w:ascii="Book Antiqua" w:hAnsi="Book Antiqua"/>
          <w:sz w:val="20"/>
          <w:szCs w:val="20"/>
        </w:rPr>
        <w:t>,</w:t>
      </w:r>
      <w:r w:rsidRPr="00472C3C">
        <w:rPr>
          <w:rFonts w:ascii="Book Antiqua" w:hAnsi="Book Antiqua"/>
          <w:sz w:val="20"/>
          <w:szCs w:val="20"/>
        </w:rPr>
        <w:t xml:space="preserve"> λόγω έντονων κλίσεων</w:t>
      </w:r>
      <w:r w:rsidR="00B55801" w:rsidRPr="00472C3C">
        <w:rPr>
          <w:rFonts w:ascii="Book Antiqua" w:hAnsi="Book Antiqua"/>
          <w:sz w:val="20"/>
          <w:szCs w:val="20"/>
        </w:rPr>
        <w:t>,</w:t>
      </w:r>
      <w:r w:rsidRPr="00472C3C">
        <w:rPr>
          <w:rFonts w:ascii="Book Antiqua" w:hAnsi="Book Antiqua"/>
          <w:sz w:val="20"/>
          <w:szCs w:val="20"/>
        </w:rPr>
        <w:t xml:space="preserve"> δεν εξασφαλίζεται ωφέλιμο μήκος 2 μέτρων</w:t>
      </w:r>
      <w:r w:rsidRPr="00472C3C">
        <w:rPr>
          <w:rFonts w:ascii="Book Antiqua" w:hAnsi="Book Antiqua"/>
          <w:color w:val="800000"/>
          <w:sz w:val="20"/>
          <w:szCs w:val="20"/>
        </w:rPr>
        <w:t xml:space="preserve">. </w:t>
      </w:r>
    </w:p>
    <w:p w:rsidR="00884FC8" w:rsidRPr="00472C3C" w:rsidRDefault="00884FC8" w:rsidP="006A4262">
      <w:pPr>
        <w:pStyle w:val="a7"/>
        <w:widowControl/>
        <w:numPr>
          <w:ilvl w:val="0"/>
          <w:numId w:val="10"/>
        </w:numPr>
        <w:suppressAutoHyphens/>
        <w:autoSpaceDE/>
        <w:autoSpaceDN/>
        <w:spacing w:before="0" w:after="20" w:line="288" w:lineRule="auto"/>
        <w:ind w:left="0" w:right="-227"/>
        <w:rPr>
          <w:rFonts w:ascii="Book Antiqua" w:hAnsi="Book Antiqua"/>
          <w:sz w:val="20"/>
          <w:szCs w:val="20"/>
        </w:rPr>
      </w:pPr>
      <w:r w:rsidRPr="00472C3C">
        <w:rPr>
          <w:rFonts w:ascii="Book Antiqua" w:hAnsi="Book Antiqua"/>
          <w:sz w:val="20"/>
          <w:szCs w:val="20"/>
        </w:rPr>
        <w:t>Να ξεκινά από το υψηλότερο υψομετρικά σημείο με μηδενικό ύψος και να αποσκοπεί στην εξομάλυνση των υψομετρικών διαφορών και όχι τη δημιουργία υπερ</w:t>
      </w:r>
      <w:r w:rsidR="00D76D27" w:rsidRPr="00472C3C">
        <w:rPr>
          <w:rFonts w:ascii="Book Antiqua" w:hAnsi="Book Antiqua"/>
          <w:sz w:val="20"/>
          <w:szCs w:val="20"/>
        </w:rPr>
        <w:t>υψω</w:t>
      </w:r>
      <w:r w:rsidRPr="00472C3C">
        <w:rPr>
          <w:rFonts w:ascii="Book Antiqua" w:hAnsi="Book Antiqua"/>
          <w:sz w:val="20"/>
          <w:szCs w:val="20"/>
        </w:rPr>
        <w:t xml:space="preserve">μένου χώρου τοποθέτησης </w:t>
      </w:r>
      <w:proofErr w:type="spellStart"/>
      <w:r w:rsidRPr="00472C3C">
        <w:rPr>
          <w:rFonts w:ascii="Book Antiqua" w:hAnsi="Book Antiqua"/>
          <w:sz w:val="20"/>
          <w:szCs w:val="20"/>
        </w:rPr>
        <w:t>τραπεζοκαθισμάτων</w:t>
      </w:r>
      <w:proofErr w:type="spellEnd"/>
      <w:r w:rsidRPr="00472C3C">
        <w:rPr>
          <w:rFonts w:ascii="Book Antiqua" w:hAnsi="Book Antiqua"/>
          <w:sz w:val="20"/>
          <w:szCs w:val="20"/>
        </w:rPr>
        <w:t xml:space="preserve">. </w:t>
      </w:r>
    </w:p>
    <w:p w:rsidR="00884FC8" w:rsidRPr="00472C3C" w:rsidRDefault="00D67045" w:rsidP="006A4262">
      <w:pPr>
        <w:pStyle w:val="a7"/>
        <w:widowControl/>
        <w:numPr>
          <w:ilvl w:val="0"/>
          <w:numId w:val="10"/>
        </w:numPr>
        <w:suppressAutoHyphens/>
        <w:autoSpaceDE/>
        <w:autoSpaceDN/>
        <w:spacing w:before="0" w:after="20" w:line="288" w:lineRule="auto"/>
        <w:ind w:left="0" w:right="-227"/>
        <w:rPr>
          <w:rFonts w:ascii="Book Antiqua" w:hAnsi="Book Antiqua"/>
          <w:sz w:val="20"/>
          <w:szCs w:val="20"/>
        </w:rPr>
      </w:pPr>
      <w:r w:rsidRPr="00472C3C">
        <w:rPr>
          <w:rFonts w:ascii="Book Antiqua" w:hAnsi="Book Antiqua"/>
          <w:sz w:val="20"/>
          <w:szCs w:val="20"/>
        </w:rPr>
        <w:t>Ο σκελετός</w:t>
      </w:r>
      <w:r w:rsidR="00884FC8" w:rsidRPr="00472C3C">
        <w:rPr>
          <w:rFonts w:ascii="Book Antiqua" w:hAnsi="Book Antiqua"/>
          <w:sz w:val="20"/>
          <w:szCs w:val="20"/>
        </w:rPr>
        <w:t xml:space="preserve"> της εξέδρας να είναι μεταλλικ</w:t>
      </w:r>
      <w:r w:rsidRPr="00472C3C">
        <w:rPr>
          <w:rFonts w:ascii="Book Antiqua" w:hAnsi="Book Antiqua"/>
          <w:sz w:val="20"/>
          <w:szCs w:val="20"/>
        </w:rPr>
        <w:t>ός</w:t>
      </w:r>
      <w:r w:rsidR="00884FC8" w:rsidRPr="00472C3C">
        <w:rPr>
          <w:rFonts w:ascii="Book Antiqua" w:hAnsi="Book Antiqua"/>
          <w:sz w:val="20"/>
          <w:szCs w:val="20"/>
        </w:rPr>
        <w:t xml:space="preserve"> και λυόμεν</w:t>
      </w:r>
      <w:r w:rsidRPr="00472C3C">
        <w:rPr>
          <w:rFonts w:ascii="Book Antiqua" w:hAnsi="Book Antiqua"/>
          <w:sz w:val="20"/>
          <w:szCs w:val="20"/>
        </w:rPr>
        <w:t>ος</w:t>
      </w:r>
      <w:r w:rsidR="00884FC8" w:rsidRPr="00472C3C">
        <w:rPr>
          <w:rFonts w:ascii="Book Antiqua" w:hAnsi="Book Antiqua"/>
          <w:sz w:val="20"/>
          <w:szCs w:val="20"/>
        </w:rPr>
        <w:t xml:space="preserve"> ώστε να μπορεί να αφαιρεθεί σε οποιαδήποτε στιγμή αποφασίσει η Δημοτική Αρχή.</w:t>
      </w:r>
    </w:p>
    <w:p w:rsidR="00884FC8" w:rsidRPr="00472C3C" w:rsidRDefault="00884FC8" w:rsidP="006A4262">
      <w:pPr>
        <w:pStyle w:val="a7"/>
        <w:widowControl/>
        <w:numPr>
          <w:ilvl w:val="0"/>
          <w:numId w:val="10"/>
        </w:numPr>
        <w:suppressAutoHyphens/>
        <w:autoSpaceDE/>
        <w:autoSpaceDN/>
        <w:spacing w:before="0" w:after="20" w:line="288" w:lineRule="auto"/>
        <w:ind w:left="0" w:right="-227"/>
        <w:rPr>
          <w:rFonts w:ascii="Book Antiqua" w:hAnsi="Book Antiqua"/>
          <w:sz w:val="20"/>
          <w:szCs w:val="20"/>
        </w:rPr>
      </w:pPr>
      <w:r w:rsidRPr="00472C3C">
        <w:rPr>
          <w:rFonts w:ascii="Book Antiqua" w:hAnsi="Book Antiqua"/>
          <w:sz w:val="20"/>
          <w:szCs w:val="20"/>
        </w:rPr>
        <w:t xml:space="preserve">Ο σκελετός της εξέδρας να </w:t>
      </w:r>
      <w:r w:rsidR="00192916" w:rsidRPr="00472C3C">
        <w:rPr>
          <w:rFonts w:ascii="Book Antiqua" w:hAnsi="Book Antiqua"/>
          <w:sz w:val="20"/>
          <w:szCs w:val="20"/>
        </w:rPr>
        <w:t>επικαλύπτεται</w:t>
      </w:r>
      <w:r w:rsidRPr="00472C3C">
        <w:rPr>
          <w:rFonts w:ascii="Book Antiqua" w:hAnsi="Book Antiqua"/>
          <w:sz w:val="20"/>
          <w:szCs w:val="20"/>
        </w:rPr>
        <w:t xml:space="preserve"> με ξύλινο πάτωμα από τάβλες ξυλείας που αντέχουν σε </w:t>
      </w:r>
      <w:r w:rsidR="00192916" w:rsidRPr="00472C3C">
        <w:rPr>
          <w:rFonts w:ascii="Book Antiqua" w:hAnsi="Book Antiqua"/>
          <w:sz w:val="20"/>
          <w:szCs w:val="20"/>
        </w:rPr>
        <w:t>συνθήκες περιβάλλοντος</w:t>
      </w:r>
      <w:r w:rsidRPr="00472C3C">
        <w:rPr>
          <w:rFonts w:ascii="Book Antiqua" w:hAnsi="Book Antiqua"/>
          <w:sz w:val="20"/>
          <w:szCs w:val="20"/>
        </w:rPr>
        <w:t xml:space="preserve"> (εμποτισμένες) πάχους τουλάχιστον 2,50 εκατοστών.</w:t>
      </w:r>
    </w:p>
    <w:p w:rsidR="00BB4AD8" w:rsidRPr="00472C3C" w:rsidRDefault="00BB4AD8" w:rsidP="009C55FF">
      <w:pPr>
        <w:spacing w:after="120"/>
        <w:ind w:right="-227"/>
        <w:jc w:val="both"/>
        <w:rPr>
          <w:rFonts w:ascii="Book Antiqua" w:hAnsi="Book Antiqua"/>
          <w:sz w:val="20"/>
          <w:szCs w:val="20"/>
        </w:rPr>
      </w:pPr>
      <w:r w:rsidRPr="00472C3C">
        <w:rPr>
          <w:rFonts w:ascii="Book Antiqua" w:hAnsi="Book Antiqua"/>
          <w:sz w:val="20"/>
          <w:szCs w:val="20"/>
        </w:rPr>
        <w:t xml:space="preserve">Για την έγκριση κατασκευής εξέδρας ο ενδιαφερόμενος πρέπει να προσκομίζει στην </w:t>
      </w:r>
      <w:r w:rsidR="00570189" w:rsidRPr="00472C3C">
        <w:rPr>
          <w:rFonts w:ascii="Book Antiqua" w:hAnsi="Book Antiqua"/>
          <w:sz w:val="20"/>
          <w:szCs w:val="20"/>
        </w:rPr>
        <w:t xml:space="preserve">Τεχνική Υπηρεσία </w:t>
      </w:r>
      <w:r w:rsidRPr="00472C3C">
        <w:rPr>
          <w:rFonts w:ascii="Book Antiqua" w:hAnsi="Book Antiqua"/>
          <w:sz w:val="20"/>
          <w:szCs w:val="20"/>
        </w:rPr>
        <w:t>φάκελο ο οποίος θα περιλαμβάνει τα παρακάτω:</w:t>
      </w:r>
    </w:p>
    <w:p w:rsidR="00BB4AD8" w:rsidRPr="00EC51C3" w:rsidRDefault="00BB4AD8" w:rsidP="00EC51C3">
      <w:pPr>
        <w:pStyle w:val="a7"/>
        <w:numPr>
          <w:ilvl w:val="0"/>
          <w:numId w:val="50"/>
        </w:numPr>
        <w:spacing w:after="120"/>
        <w:ind w:right="-227"/>
        <w:rPr>
          <w:rFonts w:ascii="Book Antiqua" w:hAnsi="Book Antiqua"/>
          <w:sz w:val="20"/>
          <w:szCs w:val="20"/>
        </w:rPr>
      </w:pPr>
      <w:r w:rsidRPr="00EC51C3">
        <w:rPr>
          <w:rFonts w:ascii="Book Antiqua" w:hAnsi="Book Antiqua"/>
          <w:sz w:val="20"/>
          <w:szCs w:val="20"/>
        </w:rPr>
        <w:t xml:space="preserve">Τεχνική Έκθεση υπογεγραμμένη από πολιτικό ή αρχιτέκτονα μηχανικό όπου περιγράφεται εξέδρα, ο τρόπος κατασκευής της και </w:t>
      </w:r>
      <w:r w:rsidR="00570189" w:rsidRPr="00EC51C3">
        <w:rPr>
          <w:rFonts w:ascii="Book Antiqua" w:hAnsi="Book Antiqua"/>
          <w:sz w:val="20"/>
          <w:szCs w:val="20"/>
        </w:rPr>
        <w:t>η αιτιολόγηση</w:t>
      </w:r>
      <w:r w:rsidRPr="00EC51C3">
        <w:rPr>
          <w:rFonts w:ascii="Book Antiqua" w:hAnsi="Book Antiqua"/>
          <w:sz w:val="20"/>
          <w:szCs w:val="20"/>
        </w:rPr>
        <w:t xml:space="preserve"> ότι κατασκευάζεται για την κάλυψη </w:t>
      </w:r>
      <w:r w:rsidR="00570189" w:rsidRPr="00EC51C3">
        <w:rPr>
          <w:rFonts w:ascii="Book Antiqua" w:hAnsi="Book Antiqua"/>
          <w:sz w:val="20"/>
          <w:szCs w:val="20"/>
        </w:rPr>
        <w:t xml:space="preserve">κατονομασμένων και υπολογισμένων </w:t>
      </w:r>
      <w:r w:rsidRPr="00EC51C3">
        <w:rPr>
          <w:rFonts w:ascii="Book Antiqua" w:hAnsi="Book Antiqua"/>
          <w:sz w:val="20"/>
          <w:szCs w:val="20"/>
        </w:rPr>
        <w:t>υψομετρικών διαφορών.</w:t>
      </w:r>
    </w:p>
    <w:p w:rsidR="00BB4AD8" w:rsidRPr="00EC51C3" w:rsidRDefault="00BB4AD8" w:rsidP="00EC51C3">
      <w:pPr>
        <w:pStyle w:val="a7"/>
        <w:numPr>
          <w:ilvl w:val="0"/>
          <w:numId w:val="50"/>
        </w:numPr>
        <w:spacing w:after="120"/>
        <w:ind w:right="-227"/>
        <w:rPr>
          <w:rFonts w:ascii="Book Antiqua" w:hAnsi="Book Antiqua"/>
          <w:sz w:val="20"/>
          <w:szCs w:val="20"/>
        </w:rPr>
      </w:pPr>
      <w:r w:rsidRPr="00EC51C3">
        <w:rPr>
          <w:rFonts w:ascii="Book Antiqua" w:hAnsi="Book Antiqua"/>
          <w:sz w:val="20"/>
          <w:szCs w:val="20"/>
        </w:rPr>
        <w:t>Σχέδια σε κλίμακα 1:50 (ή μεγαλύτερη) της εξέδρας υπογεγραμμένα από πολιτικό ή αρχιτέκτονα μηχανικό και που περιλαμβάνουν: κάτοψη, όψεις και δύο τομές. Στα σχέδια αυτά θα απεικονίζονται επακριβώς οι διαστάσεις της εξέδρας, τα ύψη της και τα υλικά κατασκευής της.</w:t>
      </w:r>
    </w:p>
    <w:p w:rsidR="00BB4AD8" w:rsidRPr="00EC51C3" w:rsidRDefault="00BB4AD8" w:rsidP="00EC51C3">
      <w:pPr>
        <w:pStyle w:val="a7"/>
        <w:numPr>
          <w:ilvl w:val="0"/>
          <w:numId w:val="50"/>
        </w:numPr>
        <w:spacing w:after="120"/>
        <w:ind w:right="-227"/>
        <w:rPr>
          <w:rFonts w:ascii="Book Antiqua" w:hAnsi="Book Antiqua"/>
          <w:sz w:val="20"/>
          <w:szCs w:val="20"/>
        </w:rPr>
      </w:pPr>
      <w:r w:rsidRPr="00EC51C3">
        <w:rPr>
          <w:rFonts w:ascii="Book Antiqua" w:hAnsi="Book Antiqua"/>
          <w:sz w:val="20"/>
          <w:szCs w:val="20"/>
        </w:rPr>
        <w:t>Υπεύθυνη Δήλωση του ενδιαφερομένου όπου θα αναφέρεται</w:t>
      </w:r>
      <w:r w:rsidR="00192916" w:rsidRPr="00EC51C3">
        <w:rPr>
          <w:rFonts w:ascii="Book Antiqua" w:hAnsi="Book Antiqua"/>
          <w:sz w:val="20"/>
          <w:szCs w:val="20"/>
        </w:rPr>
        <w:t xml:space="preserve"> </w:t>
      </w:r>
      <w:r w:rsidR="00B567DA" w:rsidRPr="00EC51C3">
        <w:rPr>
          <w:rFonts w:ascii="Book Antiqua" w:hAnsi="Book Antiqua"/>
          <w:sz w:val="20"/>
          <w:szCs w:val="20"/>
        </w:rPr>
        <w:t>ρητά</w:t>
      </w:r>
      <w:r w:rsidRPr="00EC51C3">
        <w:rPr>
          <w:rFonts w:ascii="Book Antiqua" w:hAnsi="Book Antiqua"/>
          <w:sz w:val="20"/>
          <w:szCs w:val="20"/>
        </w:rPr>
        <w:t xml:space="preserve"> ότι: θα κατασκευάσει την εξέδρα με δικά του έξοδα, θα είναι ο ίδιος υπεύθυνος για τον έλεγχο και τη συντήρησή της, </w:t>
      </w:r>
      <w:r w:rsidR="00985C22" w:rsidRPr="00EC51C3">
        <w:rPr>
          <w:rFonts w:ascii="Book Antiqua" w:hAnsi="Book Antiqua"/>
          <w:sz w:val="20"/>
          <w:szCs w:val="20"/>
        </w:rPr>
        <w:t>δεν καλύπτει φρεά</w:t>
      </w:r>
      <w:r w:rsidR="00AF1CD2" w:rsidRPr="00EC51C3">
        <w:rPr>
          <w:rFonts w:ascii="Book Antiqua" w:hAnsi="Book Antiqua"/>
          <w:sz w:val="20"/>
          <w:szCs w:val="20"/>
        </w:rPr>
        <w:t xml:space="preserve">τια δικτύων ΟΚΩ ή άλλων </w:t>
      </w:r>
      <w:proofErr w:type="spellStart"/>
      <w:r w:rsidR="00AF1CD2" w:rsidRPr="00EC51C3">
        <w:rPr>
          <w:rFonts w:ascii="Book Antiqua" w:hAnsi="Book Antiqua"/>
          <w:sz w:val="20"/>
          <w:szCs w:val="20"/>
        </w:rPr>
        <w:t>παρόχων</w:t>
      </w:r>
      <w:proofErr w:type="spellEnd"/>
      <w:r w:rsidR="00AF1CD2" w:rsidRPr="00EC51C3">
        <w:rPr>
          <w:rFonts w:ascii="Book Antiqua" w:hAnsi="Book Antiqua"/>
          <w:sz w:val="20"/>
          <w:szCs w:val="20"/>
        </w:rPr>
        <w:t xml:space="preserve"> και</w:t>
      </w:r>
      <w:r w:rsidR="00985C22" w:rsidRPr="00EC51C3">
        <w:rPr>
          <w:rFonts w:ascii="Book Antiqua" w:hAnsi="Book Antiqua"/>
          <w:sz w:val="20"/>
          <w:szCs w:val="20"/>
        </w:rPr>
        <w:t xml:space="preserve"> </w:t>
      </w:r>
      <w:r w:rsidR="00AF1CD2" w:rsidRPr="00EC51C3">
        <w:rPr>
          <w:rFonts w:ascii="Book Antiqua" w:hAnsi="Book Antiqua"/>
          <w:sz w:val="20"/>
          <w:szCs w:val="20"/>
        </w:rPr>
        <w:t xml:space="preserve">θα βοηθά </w:t>
      </w:r>
      <w:r w:rsidRPr="00EC51C3">
        <w:rPr>
          <w:rFonts w:ascii="Book Antiqua" w:hAnsi="Book Antiqua"/>
          <w:sz w:val="20"/>
          <w:szCs w:val="20"/>
        </w:rPr>
        <w:t xml:space="preserve">την </w:t>
      </w:r>
      <w:proofErr w:type="spellStart"/>
      <w:r w:rsidRPr="00EC51C3">
        <w:rPr>
          <w:rFonts w:ascii="Book Antiqua" w:hAnsi="Book Antiqua"/>
          <w:sz w:val="20"/>
          <w:szCs w:val="20"/>
        </w:rPr>
        <w:t>επισκεψιμότητά</w:t>
      </w:r>
      <w:proofErr w:type="spellEnd"/>
      <w:r w:rsidRPr="00EC51C3">
        <w:rPr>
          <w:rFonts w:ascii="Book Antiqua" w:hAnsi="Book Antiqua"/>
          <w:sz w:val="20"/>
          <w:szCs w:val="20"/>
        </w:rPr>
        <w:t xml:space="preserve"> </w:t>
      </w:r>
      <w:r w:rsidR="00AF1CD2" w:rsidRPr="00EC51C3">
        <w:rPr>
          <w:rFonts w:ascii="Book Antiqua" w:hAnsi="Book Antiqua"/>
          <w:sz w:val="20"/>
          <w:szCs w:val="20"/>
        </w:rPr>
        <w:t>τους</w:t>
      </w:r>
      <w:r w:rsidRPr="00EC51C3">
        <w:rPr>
          <w:rFonts w:ascii="Book Antiqua" w:hAnsi="Book Antiqua"/>
          <w:sz w:val="20"/>
          <w:szCs w:val="20"/>
        </w:rPr>
        <w:t xml:space="preserve"> από συνεργεία δημοσίου φορέα</w:t>
      </w:r>
      <w:r w:rsidR="00AF1CD2" w:rsidRPr="00EC51C3">
        <w:rPr>
          <w:rFonts w:ascii="Book Antiqua" w:hAnsi="Book Antiqua"/>
          <w:sz w:val="20"/>
          <w:szCs w:val="20"/>
        </w:rPr>
        <w:t>,</w:t>
      </w:r>
      <w:r w:rsidRPr="00EC51C3">
        <w:rPr>
          <w:rFonts w:ascii="Book Antiqua" w:hAnsi="Book Antiqua"/>
          <w:sz w:val="20"/>
          <w:szCs w:val="20"/>
        </w:rPr>
        <w:t xml:space="preserve"> και ότι θα </w:t>
      </w:r>
      <w:proofErr w:type="spellStart"/>
      <w:r w:rsidRPr="00EC51C3">
        <w:rPr>
          <w:rFonts w:ascii="Book Antiqua" w:hAnsi="Book Antiqua"/>
          <w:sz w:val="20"/>
          <w:szCs w:val="20"/>
        </w:rPr>
        <w:t>αποξηλώσει</w:t>
      </w:r>
      <w:proofErr w:type="spellEnd"/>
      <w:r w:rsidRPr="00EC51C3">
        <w:rPr>
          <w:rFonts w:ascii="Book Antiqua" w:hAnsi="Book Antiqua"/>
          <w:sz w:val="20"/>
          <w:szCs w:val="20"/>
        </w:rPr>
        <w:t xml:space="preserve"> την εξέδρα, σε περίπτωση που αυτό απαιτηθεί από τη Δημοτική Αρχή</w:t>
      </w:r>
      <w:r w:rsidR="00985C22" w:rsidRPr="00EC51C3">
        <w:rPr>
          <w:rFonts w:ascii="Book Antiqua" w:hAnsi="Book Antiqua"/>
          <w:sz w:val="20"/>
          <w:szCs w:val="20"/>
        </w:rPr>
        <w:t xml:space="preserve"> χωρίς δικαίωμα αποζημίωσης</w:t>
      </w:r>
      <w:r w:rsidRPr="00EC51C3">
        <w:rPr>
          <w:rFonts w:ascii="Book Antiqua" w:hAnsi="Book Antiqua"/>
          <w:sz w:val="20"/>
          <w:szCs w:val="20"/>
        </w:rPr>
        <w:t>.</w:t>
      </w:r>
    </w:p>
    <w:p w:rsidR="00BB4AD8" w:rsidRPr="00EC51C3" w:rsidRDefault="00570189" w:rsidP="009C55FF">
      <w:pPr>
        <w:tabs>
          <w:tab w:val="num" w:pos="-360"/>
        </w:tabs>
        <w:suppressAutoHyphens/>
        <w:spacing w:after="20" w:line="288" w:lineRule="auto"/>
        <w:ind w:right="-227"/>
        <w:rPr>
          <w:rFonts w:ascii="Book Antiqua" w:hAnsi="Book Antiqua"/>
          <w:b/>
          <w:sz w:val="20"/>
          <w:szCs w:val="20"/>
        </w:rPr>
      </w:pPr>
      <w:r w:rsidRPr="00EC51C3">
        <w:rPr>
          <w:rFonts w:ascii="Book Antiqua" w:hAnsi="Book Antiqua"/>
          <w:b/>
          <w:sz w:val="20"/>
          <w:szCs w:val="20"/>
        </w:rPr>
        <w:t xml:space="preserve">Τα παραπάνω σχέδια υποβάλλονται εις </w:t>
      </w:r>
      <w:proofErr w:type="spellStart"/>
      <w:r w:rsidRPr="00EC51C3">
        <w:rPr>
          <w:rFonts w:ascii="Book Antiqua" w:hAnsi="Book Antiqua"/>
          <w:b/>
          <w:sz w:val="20"/>
          <w:szCs w:val="20"/>
        </w:rPr>
        <w:t>πενταπλούν</w:t>
      </w:r>
      <w:proofErr w:type="spellEnd"/>
    </w:p>
    <w:p w:rsidR="00A04B84" w:rsidRPr="00472C3C" w:rsidRDefault="00A04B84" w:rsidP="009C55FF">
      <w:pPr>
        <w:spacing w:after="20" w:line="288" w:lineRule="auto"/>
        <w:ind w:right="-227"/>
        <w:jc w:val="both"/>
        <w:rPr>
          <w:rFonts w:ascii="Book Antiqua" w:hAnsi="Book Antiqua"/>
          <w:b/>
          <w:color w:val="000000" w:themeColor="text1"/>
          <w:sz w:val="20"/>
          <w:szCs w:val="20"/>
        </w:rPr>
      </w:pPr>
    </w:p>
    <w:p w:rsidR="00884FC8" w:rsidRPr="00472C3C" w:rsidRDefault="00E74FE0" w:rsidP="00A011E1">
      <w:pPr>
        <w:spacing w:after="20" w:line="288" w:lineRule="auto"/>
        <w:ind w:left="-340" w:right="-227"/>
        <w:jc w:val="both"/>
        <w:rPr>
          <w:rFonts w:ascii="Book Antiqua" w:hAnsi="Book Antiqua"/>
          <w:b/>
          <w:color w:val="000000" w:themeColor="text1"/>
          <w:sz w:val="20"/>
          <w:szCs w:val="20"/>
        </w:rPr>
      </w:pPr>
      <w:r w:rsidRPr="00472C3C">
        <w:rPr>
          <w:rFonts w:ascii="Book Antiqua" w:hAnsi="Book Antiqua"/>
          <w:b/>
          <w:color w:val="000000" w:themeColor="text1"/>
          <w:sz w:val="20"/>
          <w:szCs w:val="20"/>
        </w:rPr>
        <w:t xml:space="preserve">2. ΣΚΙΑΔΙΑ, </w:t>
      </w:r>
      <w:r w:rsidR="00884FC8" w:rsidRPr="00472C3C">
        <w:rPr>
          <w:rFonts w:ascii="Book Antiqua" w:hAnsi="Book Antiqua"/>
          <w:b/>
          <w:color w:val="000000" w:themeColor="text1"/>
          <w:sz w:val="20"/>
          <w:szCs w:val="20"/>
        </w:rPr>
        <w:t>ΑΝΕΜΟΦΡΑΚΤΕΣ</w:t>
      </w:r>
      <w:r w:rsidRPr="00472C3C">
        <w:rPr>
          <w:rFonts w:ascii="Book Antiqua" w:hAnsi="Book Antiqua"/>
          <w:b/>
          <w:color w:val="000000" w:themeColor="text1"/>
          <w:sz w:val="20"/>
          <w:szCs w:val="20"/>
        </w:rPr>
        <w:t>, ΘΕΡΜΑΣΤΡΕΣ, ΣΤΟΙΧΕΙΑ ΨΥΞΗΣ</w:t>
      </w:r>
    </w:p>
    <w:p w:rsidR="002F629F" w:rsidRPr="00472C3C" w:rsidRDefault="00884FC8" w:rsidP="009C55FF">
      <w:pPr>
        <w:spacing w:after="2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Η άδεια για σκιάδια </w:t>
      </w:r>
      <w:r w:rsidR="00AD185F" w:rsidRPr="00472C3C">
        <w:rPr>
          <w:rFonts w:ascii="Book Antiqua" w:hAnsi="Book Antiqua"/>
          <w:color w:val="000000" w:themeColor="text1"/>
          <w:sz w:val="20"/>
          <w:szCs w:val="20"/>
        </w:rPr>
        <w:t xml:space="preserve">(ομπρέλες, τέντες) </w:t>
      </w:r>
      <w:r w:rsidRPr="00472C3C">
        <w:rPr>
          <w:rFonts w:ascii="Book Antiqua" w:hAnsi="Book Antiqua"/>
          <w:color w:val="000000" w:themeColor="text1"/>
          <w:sz w:val="20"/>
          <w:szCs w:val="20"/>
        </w:rPr>
        <w:t>ή ανεμοφράκτες θα χορηγείται από την Τεχνική Υπηρεσία</w:t>
      </w:r>
      <w:r w:rsidR="00103979" w:rsidRPr="00472C3C">
        <w:rPr>
          <w:rFonts w:ascii="Book Antiqua" w:hAnsi="Book Antiqua"/>
          <w:color w:val="000000" w:themeColor="text1"/>
          <w:sz w:val="20"/>
          <w:szCs w:val="20"/>
        </w:rPr>
        <w:t xml:space="preserve"> </w:t>
      </w:r>
      <w:r w:rsidR="00EE7089" w:rsidRPr="00472C3C">
        <w:rPr>
          <w:rFonts w:ascii="Book Antiqua" w:hAnsi="Book Antiqua"/>
          <w:color w:val="000000" w:themeColor="text1"/>
          <w:sz w:val="20"/>
          <w:szCs w:val="20"/>
        </w:rPr>
        <w:t xml:space="preserve">αποκλειστικά </w:t>
      </w:r>
      <w:r w:rsidR="00814184" w:rsidRPr="00472C3C">
        <w:rPr>
          <w:rFonts w:ascii="Book Antiqua" w:hAnsi="Book Antiqua"/>
          <w:color w:val="000000" w:themeColor="text1"/>
          <w:sz w:val="20"/>
          <w:szCs w:val="20"/>
        </w:rPr>
        <w:t>εντός του</w:t>
      </w:r>
      <w:r w:rsidR="00EE7089"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χώρο</w:t>
      </w:r>
      <w:r w:rsidR="00814184" w:rsidRPr="00472C3C">
        <w:rPr>
          <w:rFonts w:ascii="Book Antiqua" w:hAnsi="Book Antiqua"/>
          <w:color w:val="000000" w:themeColor="text1"/>
          <w:sz w:val="20"/>
          <w:szCs w:val="20"/>
        </w:rPr>
        <w:t>υ</w:t>
      </w:r>
      <w:r w:rsidRPr="00472C3C">
        <w:rPr>
          <w:rFonts w:ascii="Book Antiqua" w:hAnsi="Book Antiqua"/>
          <w:color w:val="000000" w:themeColor="text1"/>
          <w:sz w:val="20"/>
          <w:szCs w:val="20"/>
        </w:rPr>
        <w:t xml:space="preserve"> που έχει ήδη παραχωρηθεί για ανάπτυξη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και έχει </w:t>
      </w:r>
      <w:r w:rsidR="00417B44" w:rsidRPr="00472C3C">
        <w:rPr>
          <w:rFonts w:ascii="Book Antiqua" w:hAnsi="Book Antiqua"/>
          <w:color w:val="000000" w:themeColor="text1"/>
          <w:sz w:val="20"/>
          <w:szCs w:val="20"/>
        </w:rPr>
        <w:t>εξοφληθεί</w:t>
      </w:r>
      <w:r w:rsidRPr="00472C3C">
        <w:rPr>
          <w:rFonts w:ascii="Book Antiqua" w:hAnsi="Book Antiqua"/>
          <w:color w:val="000000" w:themeColor="text1"/>
          <w:sz w:val="20"/>
          <w:szCs w:val="20"/>
        </w:rPr>
        <w:t xml:space="preserve"> το </w:t>
      </w:r>
      <w:r w:rsidR="00417B44" w:rsidRPr="00472C3C">
        <w:rPr>
          <w:rFonts w:ascii="Book Antiqua" w:hAnsi="Book Antiqua"/>
          <w:color w:val="000000" w:themeColor="text1"/>
          <w:sz w:val="20"/>
          <w:szCs w:val="20"/>
        </w:rPr>
        <w:t xml:space="preserve">απαιτούμενο </w:t>
      </w:r>
      <w:r w:rsidRPr="00472C3C">
        <w:rPr>
          <w:rFonts w:ascii="Book Antiqua" w:hAnsi="Book Antiqua"/>
          <w:color w:val="000000" w:themeColor="text1"/>
          <w:sz w:val="20"/>
          <w:szCs w:val="20"/>
        </w:rPr>
        <w:t>τέλος από τον ενδιαφερόμενο</w:t>
      </w:r>
      <w:r w:rsidR="00417B44" w:rsidRPr="00472C3C">
        <w:rPr>
          <w:rFonts w:ascii="Book Antiqua" w:hAnsi="Book Antiqua"/>
          <w:color w:val="000000" w:themeColor="text1"/>
          <w:sz w:val="20"/>
          <w:szCs w:val="20"/>
        </w:rPr>
        <w:t>.</w:t>
      </w:r>
      <w:r w:rsidRPr="00472C3C">
        <w:rPr>
          <w:rFonts w:ascii="Book Antiqua" w:hAnsi="Book Antiqua"/>
          <w:color w:val="000000" w:themeColor="text1"/>
          <w:sz w:val="20"/>
          <w:szCs w:val="20"/>
        </w:rPr>
        <w:t xml:space="preserve"> </w:t>
      </w:r>
    </w:p>
    <w:p w:rsidR="003F7AF0" w:rsidRPr="00472C3C" w:rsidRDefault="003F7AF0" w:rsidP="009C55FF">
      <w:pPr>
        <w:spacing w:after="2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Οι ομπρέλες και ανεμοφράκτες, θα πρέπει να είναι όλα φορητά και όχι πακτωμένα ή βιδωμένα</w:t>
      </w:r>
    </w:p>
    <w:p w:rsidR="003F7AF0" w:rsidRPr="00472C3C" w:rsidRDefault="003F7AF0" w:rsidP="009C55FF">
      <w:pPr>
        <w:spacing w:after="2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Απαγορεύεται η συνύπαρξη διαφορετικών ειδών (π.χ. ομπρέλα ενσωματωμένη με ζαρντινιέρα)</w:t>
      </w:r>
    </w:p>
    <w:p w:rsidR="00884FC8" w:rsidRDefault="00417B44" w:rsidP="009C55FF">
      <w:pPr>
        <w:spacing w:after="20" w:line="288" w:lineRule="auto"/>
        <w:ind w:right="-227"/>
        <w:jc w:val="both"/>
        <w:rPr>
          <w:rFonts w:ascii="Book Antiqua" w:hAnsi="Book Antiqua"/>
          <w:color w:val="000000" w:themeColor="text1"/>
          <w:sz w:val="20"/>
          <w:szCs w:val="20"/>
          <w:lang w:val="en-US"/>
        </w:rPr>
      </w:pPr>
      <w:r w:rsidRPr="00472C3C">
        <w:rPr>
          <w:rFonts w:ascii="Book Antiqua" w:hAnsi="Book Antiqua"/>
          <w:color w:val="000000" w:themeColor="text1"/>
          <w:sz w:val="20"/>
          <w:szCs w:val="20"/>
        </w:rPr>
        <w:t>Αναφέρονται ειδικά τα παρακάτω</w:t>
      </w:r>
      <w:r w:rsidR="00884FC8" w:rsidRPr="00472C3C">
        <w:rPr>
          <w:rFonts w:ascii="Book Antiqua" w:hAnsi="Book Antiqua"/>
          <w:color w:val="000000" w:themeColor="text1"/>
          <w:sz w:val="20"/>
          <w:szCs w:val="20"/>
        </w:rPr>
        <w:t>:</w:t>
      </w:r>
    </w:p>
    <w:p w:rsidR="00417B44" w:rsidRPr="00472C3C" w:rsidRDefault="00417B44" w:rsidP="006A4262">
      <w:pPr>
        <w:pStyle w:val="a7"/>
        <w:numPr>
          <w:ilvl w:val="0"/>
          <w:numId w:val="21"/>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b/>
          <w:color w:val="000000" w:themeColor="text1"/>
          <w:sz w:val="20"/>
          <w:szCs w:val="20"/>
        </w:rPr>
        <w:t xml:space="preserve">ΟΜΠΡΕΛΕΣ: </w:t>
      </w:r>
    </w:p>
    <w:p w:rsidR="00103979" w:rsidRPr="00472C3C" w:rsidRDefault="00417B44" w:rsidP="006A4262">
      <w:pPr>
        <w:pStyle w:val="a7"/>
        <w:numPr>
          <w:ilvl w:val="0"/>
          <w:numId w:val="22"/>
        </w:numPr>
        <w:tabs>
          <w:tab w:val="left" w:pos="360"/>
        </w:tabs>
        <w:suppressAutoHyphens/>
        <w:spacing w:after="20" w:line="288" w:lineRule="auto"/>
        <w:ind w:left="0" w:right="-227"/>
        <w:rPr>
          <w:rFonts w:ascii="Book Antiqua" w:hAnsi="Book Antiqua"/>
          <w:color w:val="000000" w:themeColor="text1"/>
          <w:sz w:val="16"/>
          <w:szCs w:val="16"/>
        </w:rPr>
      </w:pPr>
      <w:r w:rsidRPr="00472C3C">
        <w:rPr>
          <w:rFonts w:ascii="Book Antiqua" w:hAnsi="Book Antiqua"/>
          <w:color w:val="000000" w:themeColor="text1"/>
          <w:sz w:val="20"/>
          <w:szCs w:val="20"/>
        </w:rPr>
        <w:t>Οι ομπρέλες</w:t>
      </w:r>
      <w:r w:rsidR="00103979" w:rsidRPr="00472C3C">
        <w:rPr>
          <w:rFonts w:ascii="Book Antiqua" w:hAnsi="Book Antiqua"/>
          <w:b/>
          <w:color w:val="000000" w:themeColor="text1"/>
          <w:sz w:val="20"/>
          <w:szCs w:val="20"/>
        </w:rPr>
        <w:t xml:space="preserve"> </w:t>
      </w:r>
      <w:r w:rsidRPr="00472C3C">
        <w:rPr>
          <w:rFonts w:ascii="Book Antiqua" w:hAnsi="Book Antiqua"/>
          <w:color w:val="000000" w:themeColor="text1"/>
          <w:sz w:val="20"/>
          <w:szCs w:val="20"/>
        </w:rPr>
        <w:t xml:space="preserve">παρέχουν σκίαση αποκλειστικά με ύφασμα μη </w:t>
      </w:r>
      <w:proofErr w:type="spellStart"/>
      <w:r w:rsidRPr="00472C3C">
        <w:rPr>
          <w:rFonts w:ascii="Book Antiqua" w:hAnsi="Book Antiqua"/>
          <w:color w:val="000000" w:themeColor="text1"/>
          <w:sz w:val="20"/>
          <w:szCs w:val="20"/>
        </w:rPr>
        <w:t>ηλιοαπορροφητικό</w:t>
      </w:r>
      <w:proofErr w:type="spellEnd"/>
      <w:r w:rsidRPr="00472C3C">
        <w:rPr>
          <w:rFonts w:ascii="Book Antiqua" w:hAnsi="Book Antiqua"/>
          <w:color w:val="000000" w:themeColor="text1"/>
          <w:sz w:val="20"/>
          <w:szCs w:val="20"/>
        </w:rPr>
        <w:t xml:space="preserve"> και  ανθεκτικό στις καιρικές συνθήκες ύφασμα και διαστάσεις </w:t>
      </w:r>
      <w:r w:rsidR="004C2051" w:rsidRPr="00472C3C">
        <w:rPr>
          <w:rFonts w:ascii="Book Antiqua" w:hAnsi="Book Antiqua"/>
          <w:color w:val="000000" w:themeColor="text1"/>
          <w:sz w:val="20"/>
          <w:szCs w:val="20"/>
        </w:rPr>
        <w:t xml:space="preserve">πλευρά  </w:t>
      </w:r>
      <w:r w:rsidR="00280114" w:rsidRPr="00472C3C">
        <w:rPr>
          <w:rFonts w:ascii="Book Antiqua" w:hAnsi="Book Antiqua"/>
          <w:color w:val="000000" w:themeColor="text1"/>
          <w:sz w:val="20"/>
          <w:szCs w:val="20"/>
        </w:rPr>
        <w:t xml:space="preserve">έως </w:t>
      </w:r>
      <w:r w:rsidR="00C21FF0" w:rsidRPr="00472C3C">
        <w:rPr>
          <w:rFonts w:ascii="Book Antiqua" w:hAnsi="Book Antiqua"/>
          <w:color w:val="000000" w:themeColor="text1"/>
          <w:sz w:val="20"/>
          <w:szCs w:val="20"/>
        </w:rPr>
        <w:t xml:space="preserve">4,00 μ. </w:t>
      </w:r>
      <w:r w:rsidRPr="00472C3C">
        <w:rPr>
          <w:rFonts w:ascii="Book Antiqua" w:hAnsi="Book Antiqua"/>
          <w:color w:val="000000" w:themeColor="text1"/>
          <w:sz w:val="20"/>
          <w:szCs w:val="20"/>
        </w:rPr>
        <w:t xml:space="preserve">και πρέπει να έχουν χρώμα </w:t>
      </w:r>
      <w:r w:rsidR="000D329D" w:rsidRPr="00472C3C">
        <w:rPr>
          <w:rFonts w:ascii="Book Antiqua" w:hAnsi="Book Antiqua"/>
          <w:color w:val="000000" w:themeColor="text1"/>
          <w:sz w:val="20"/>
          <w:szCs w:val="20"/>
          <w:lang w:val="en-US"/>
        </w:rPr>
        <w:t>RAL</w:t>
      </w:r>
      <w:r w:rsidR="000D329D" w:rsidRPr="00472C3C">
        <w:rPr>
          <w:rFonts w:ascii="Book Antiqua" w:hAnsi="Book Antiqua"/>
          <w:color w:val="000000" w:themeColor="text1"/>
          <w:sz w:val="20"/>
          <w:szCs w:val="20"/>
        </w:rPr>
        <w:t xml:space="preserve"> 7037</w:t>
      </w:r>
      <w:r w:rsidR="00280114" w:rsidRPr="00472C3C">
        <w:rPr>
          <w:rFonts w:ascii="Book Antiqua" w:hAnsi="Book Antiqua"/>
          <w:color w:val="000000" w:themeColor="text1"/>
          <w:sz w:val="20"/>
          <w:szCs w:val="20"/>
        </w:rPr>
        <w:t xml:space="preserve"> (</w:t>
      </w:r>
      <w:proofErr w:type="spellStart"/>
      <w:r w:rsidR="00280114" w:rsidRPr="00472C3C">
        <w:rPr>
          <w:rFonts w:ascii="Book Antiqua" w:hAnsi="Book Antiqua"/>
          <w:color w:val="000000" w:themeColor="text1"/>
          <w:sz w:val="20"/>
          <w:szCs w:val="20"/>
        </w:rPr>
        <w:t>γκρί</w:t>
      </w:r>
      <w:proofErr w:type="spellEnd"/>
      <w:r w:rsidR="00280114" w:rsidRPr="00472C3C">
        <w:rPr>
          <w:rFonts w:ascii="Book Antiqua" w:hAnsi="Book Antiqua"/>
          <w:color w:val="000000" w:themeColor="text1"/>
          <w:sz w:val="20"/>
          <w:szCs w:val="20"/>
        </w:rPr>
        <w:t xml:space="preserve"> σκούρο)</w:t>
      </w:r>
      <w:r w:rsidR="00EB6420" w:rsidRPr="00472C3C">
        <w:rPr>
          <w:rFonts w:ascii="Book Antiqua" w:hAnsi="Book Antiqua"/>
          <w:color w:val="000000" w:themeColor="text1"/>
          <w:sz w:val="20"/>
          <w:szCs w:val="20"/>
        </w:rPr>
        <w:t xml:space="preserve"> ή </w:t>
      </w:r>
      <w:r w:rsidR="00060EA1" w:rsidRPr="00472C3C">
        <w:rPr>
          <w:rFonts w:ascii="Book Antiqua" w:hAnsi="Book Antiqua"/>
          <w:color w:val="000000" w:themeColor="text1"/>
          <w:sz w:val="20"/>
          <w:szCs w:val="20"/>
        </w:rPr>
        <w:t>παραπλήσιο</w:t>
      </w:r>
      <w:r w:rsidR="00EB6420" w:rsidRPr="00472C3C">
        <w:rPr>
          <w:rFonts w:ascii="Book Antiqua" w:hAnsi="Book Antiqua"/>
          <w:color w:val="000000" w:themeColor="text1"/>
          <w:sz w:val="20"/>
          <w:szCs w:val="20"/>
        </w:rPr>
        <w:t xml:space="preserve"> αυτ</w:t>
      </w:r>
      <w:r w:rsidR="00060EA1" w:rsidRPr="00472C3C">
        <w:rPr>
          <w:rFonts w:ascii="Book Antiqua" w:hAnsi="Book Antiqua"/>
          <w:color w:val="000000" w:themeColor="text1"/>
          <w:sz w:val="20"/>
          <w:szCs w:val="20"/>
        </w:rPr>
        <w:t>ού</w:t>
      </w:r>
      <w:r w:rsidRPr="00472C3C">
        <w:rPr>
          <w:rFonts w:ascii="Book Antiqua" w:hAnsi="Book Antiqua"/>
          <w:color w:val="000000" w:themeColor="text1"/>
          <w:sz w:val="20"/>
          <w:szCs w:val="20"/>
        </w:rPr>
        <w:t xml:space="preserve">, </w:t>
      </w:r>
      <w:r w:rsidR="000D329D" w:rsidRPr="00472C3C">
        <w:rPr>
          <w:rFonts w:ascii="Book Antiqua" w:hAnsi="Book Antiqua"/>
          <w:color w:val="000000" w:themeColor="text1"/>
          <w:sz w:val="20"/>
          <w:szCs w:val="20"/>
        </w:rPr>
        <w:t>προ</w:t>
      </w:r>
      <w:r w:rsidR="00103979" w:rsidRPr="00472C3C">
        <w:rPr>
          <w:rFonts w:ascii="Book Antiqua" w:hAnsi="Book Antiqua"/>
          <w:color w:val="000000" w:themeColor="text1"/>
          <w:sz w:val="20"/>
          <w:szCs w:val="20"/>
        </w:rPr>
        <w:t xml:space="preserve">κειμένου να επιτευχθεί ομοιομορφία και καλαισθησία του χώρου, </w:t>
      </w:r>
      <w:r w:rsidRPr="00472C3C">
        <w:rPr>
          <w:rFonts w:ascii="Book Antiqua" w:hAnsi="Book Antiqua"/>
          <w:color w:val="000000" w:themeColor="text1"/>
          <w:sz w:val="20"/>
          <w:szCs w:val="20"/>
        </w:rPr>
        <w:t>εκτός αν ορίζονται ειδικές διατάξεις κατά περίπτωση.</w:t>
      </w:r>
      <w:r w:rsidR="00841FBD" w:rsidRPr="00472C3C">
        <w:rPr>
          <w:rFonts w:ascii="Book Antiqua" w:hAnsi="Book Antiqua"/>
          <w:color w:val="000000" w:themeColor="text1"/>
          <w:sz w:val="20"/>
          <w:szCs w:val="20"/>
        </w:rPr>
        <w:t xml:space="preserve"> Οι ομπρέλες θα στηρίζονται σε ειδική βαριά βάση. </w:t>
      </w:r>
    </w:p>
    <w:p w:rsidR="00841FBD" w:rsidRPr="00472C3C" w:rsidRDefault="00841FBD" w:rsidP="006A4262">
      <w:pPr>
        <w:pStyle w:val="a7"/>
        <w:numPr>
          <w:ilvl w:val="0"/>
          <w:numId w:val="22"/>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lastRenderedPageBreak/>
        <w:t>Απαγορεύεται η χρήση της ομπρέλας για διαφημιστικούς σκοπούς. Επιτρέπεται μόνο η διακριτική αναγραφή του ονόματος της επιχείρησης σε δύο έναντι περιθώρια (κρεμάσεις) του υφάσματος</w:t>
      </w:r>
    </w:p>
    <w:p w:rsidR="00103979" w:rsidRPr="00472C3C" w:rsidRDefault="00103979" w:rsidP="006A4262">
      <w:pPr>
        <w:pStyle w:val="a7"/>
        <w:numPr>
          <w:ilvl w:val="0"/>
          <w:numId w:val="22"/>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Απαγορεύεται η τοποθέτηση ομπρελών με πάκτωση στο έδαφος (στην έννοια του πακτωμένου συμπεριλαμβάνονται και οι βιδωτές στο έδαφος ομπρέλες καθώς και οι ομπρέλες που στηρίζονται μέσα σε ξεχωριστό πακτωμένο στο έδαφος σωλήνα ή με οποιονδήποτε άλλο τρόπο).</w:t>
      </w:r>
    </w:p>
    <w:p w:rsidR="00841FBD" w:rsidRPr="00EC51C3" w:rsidRDefault="00841FBD" w:rsidP="006A4262">
      <w:pPr>
        <w:pStyle w:val="a7"/>
        <w:numPr>
          <w:ilvl w:val="0"/>
          <w:numId w:val="22"/>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Στην περίπτωση που οι ομπρέλες υπερβαίνουν τις παραπάνω διαστάσεις ή είναι πακτωμένες στο έδαφος ή επεκτείνονται και εκτός του παραχωρημένου χώρου, θα θεωρούνται εμπόδια και θα επιβάλλεται πρόστιμο</w:t>
      </w:r>
    </w:p>
    <w:p w:rsidR="00EC51C3" w:rsidRPr="00B048BD" w:rsidRDefault="00EC51C3" w:rsidP="00EC51C3">
      <w:pPr>
        <w:pStyle w:val="a7"/>
        <w:tabs>
          <w:tab w:val="left" w:pos="360"/>
        </w:tabs>
        <w:suppressAutoHyphens/>
        <w:spacing w:after="20" w:line="288" w:lineRule="auto"/>
        <w:ind w:left="0" w:right="-227" w:firstLine="0"/>
        <w:rPr>
          <w:rFonts w:ascii="Book Antiqua" w:hAnsi="Book Antiqua"/>
          <w:color w:val="000000" w:themeColor="text1"/>
          <w:sz w:val="16"/>
          <w:szCs w:val="16"/>
        </w:rPr>
      </w:pPr>
    </w:p>
    <w:p w:rsidR="00BD6AEC" w:rsidRPr="00472C3C" w:rsidRDefault="00BD6AEC" w:rsidP="006A4262">
      <w:pPr>
        <w:pStyle w:val="a7"/>
        <w:numPr>
          <w:ilvl w:val="0"/>
          <w:numId w:val="21"/>
        </w:numPr>
        <w:tabs>
          <w:tab w:val="left" w:pos="360"/>
        </w:tabs>
        <w:suppressAutoHyphens/>
        <w:spacing w:after="20" w:line="288" w:lineRule="auto"/>
        <w:ind w:left="0" w:right="-227"/>
        <w:rPr>
          <w:rFonts w:ascii="Book Antiqua" w:hAnsi="Book Antiqua"/>
          <w:b/>
          <w:color w:val="000000" w:themeColor="text1"/>
          <w:sz w:val="20"/>
          <w:szCs w:val="20"/>
        </w:rPr>
      </w:pPr>
      <w:r w:rsidRPr="00472C3C">
        <w:rPr>
          <w:rFonts w:ascii="Book Antiqua" w:hAnsi="Book Antiqua"/>
          <w:b/>
          <w:color w:val="000000" w:themeColor="text1"/>
          <w:sz w:val="20"/>
          <w:szCs w:val="20"/>
        </w:rPr>
        <w:t>ΤΕΝΤΕΣ</w:t>
      </w:r>
    </w:p>
    <w:p w:rsidR="00BD6AEC" w:rsidRPr="00472C3C" w:rsidRDefault="00BD6AEC" w:rsidP="006A4262">
      <w:pPr>
        <w:pStyle w:val="a7"/>
        <w:numPr>
          <w:ilvl w:val="0"/>
          <w:numId w:val="4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Οι τέντες</w:t>
      </w:r>
      <w:r w:rsidRPr="00472C3C">
        <w:rPr>
          <w:rFonts w:ascii="Book Antiqua" w:hAnsi="Book Antiqua"/>
          <w:b/>
          <w:color w:val="000000" w:themeColor="text1"/>
          <w:sz w:val="20"/>
          <w:szCs w:val="20"/>
        </w:rPr>
        <w:t xml:space="preserve"> </w:t>
      </w:r>
      <w:r w:rsidRPr="00472C3C">
        <w:rPr>
          <w:rFonts w:ascii="Book Antiqua" w:hAnsi="Book Antiqua"/>
          <w:color w:val="000000" w:themeColor="text1"/>
          <w:sz w:val="20"/>
          <w:szCs w:val="20"/>
        </w:rPr>
        <w:t xml:space="preserve">τοποθετούνται εντός του παραχωρημένου για κατάληψη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χώρου και η τοποθέτησή τους επιτρέπεται κατόπιν αδείας που θα χορηγείται μόνο για τους χώρους αυτούς. </w:t>
      </w:r>
    </w:p>
    <w:p w:rsidR="00BD6AEC" w:rsidRPr="00472C3C" w:rsidRDefault="00BD6AEC" w:rsidP="006A4262">
      <w:pPr>
        <w:pStyle w:val="a7"/>
        <w:numPr>
          <w:ilvl w:val="0"/>
          <w:numId w:val="4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Η τοποθέτηση τέντας θα γίνεται επί της όψης του καταστήματος και το τελικό ύψος μετά την κλίση της θα φτάνει τουλάχιστον τα 2,20μ από το έδαφος και χωρίς κατακόρυφα στηρίγματα, </w:t>
      </w:r>
    </w:p>
    <w:p w:rsidR="00BD6AEC" w:rsidRPr="00472C3C" w:rsidRDefault="00BD6AEC" w:rsidP="006A4262">
      <w:pPr>
        <w:pStyle w:val="a7"/>
        <w:numPr>
          <w:ilvl w:val="0"/>
          <w:numId w:val="4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Οι τέντες θα κατασκευάζονται από ύφασμα </w:t>
      </w:r>
      <w:proofErr w:type="spellStart"/>
      <w:r w:rsidRPr="00472C3C">
        <w:rPr>
          <w:rFonts w:ascii="Book Antiqua" w:hAnsi="Book Antiqua"/>
          <w:color w:val="000000" w:themeColor="text1"/>
          <w:sz w:val="20"/>
          <w:szCs w:val="20"/>
        </w:rPr>
        <w:t>ηλιοαπορροφητικό</w:t>
      </w:r>
      <w:proofErr w:type="spellEnd"/>
      <w:r w:rsidRPr="00472C3C">
        <w:rPr>
          <w:rFonts w:ascii="Book Antiqua" w:hAnsi="Book Antiqua"/>
          <w:color w:val="000000" w:themeColor="text1"/>
          <w:sz w:val="20"/>
          <w:szCs w:val="20"/>
        </w:rPr>
        <w:t xml:space="preserve"> και ανθεκτικό στις καιρικές συνθήκες και θα έχουν χρώμα </w:t>
      </w:r>
      <w:r w:rsidRPr="00472C3C">
        <w:rPr>
          <w:rFonts w:ascii="Book Antiqua" w:hAnsi="Book Antiqua"/>
          <w:color w:val="000000" w:themeColor="text1"/>
          <w:sz w:val="20"/>
          <w:szCs w:val="20"/>
          <w:lang w:val="en-US"/>
        </w:rPr>
        <w:t>RAL</w:t>
      </w:r>
      <w:r w:rsidRPr="00472C3C">
        <w:rPr>
          <w:rFonts w:ascii="Book Antiqua" w:hAnsi="Book Antiqua"/>
          <w:color w:val="000000" w:themeColor="text1"/>
          <w:sz w:val="20"/>
          <w:szCs w:val="20"/>
        </w:rPr>
        <w:t xml:space="preserve"> 7037, Δεν θα φέρουν κανένα διαφημιστικό μήνυμα. Θα φέρουν την επωνυμία της επιχείρησης αποκλειστικά στο μπροστινό τους περιθώριο (κρέμαση).</w:t>
      </w:r>
    </w:p>
    <w:p w:rsidR="00BD6AEC" w:rsidRPr="00472C3C" w:rsidRDefault="00BD6AEC" w:rsidP="006A4262">
      <w:pPr>
        <w:pStyle w:val="a7"/>
        <w:numPr>
          <w:ilvl w:val="0"/>
          <w:numId w:val="4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Απαγορεύεται ρητά η προβολή των σκιαδιών (ομπρελών, τεντών) εκτός του παραχωρημένου χώρου. Σε κάθε περίπτωση πρέπει να εξασφαλίζεται στην περίμετρο και σε όλη την επιφάνεια του παραχωρημένου χώρου, το ελάχιστο ελεύθερο ύψος όδευσης πεζών (ίσο με 2.20).</w:t>
      </w:r>
    </w:p>
    <w:p w:rsidR="00A04B84" w:rsidRPr="00472C3C" w:rsidRDefault="00103979" w:rsidP="006A4262">
      <w:pPr>
        <w:pStyle w:val="a7"/>
        <w:numPr>
          <w:ilvl w:val="0"/>
          <w:numId w:val="21"/>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b/>
          <w:color w:val="000000" w:themeColor="text1"/>
          <w:sz w:val="20"/>
          <w:szCs w:val="20"/>
        </w:rPr>
        <w:t xml:space="preserve">ΑΝΕΜΟΦΡΑΚΤΕΣ (προστατευτικά </w:t>
      </w:r>
      <w:proofErr w:type="spellStart"/>
      <w:r w:rsidRPr="00472C3C">
        <w:rPr>
          <w:rFonts w:ascii="Book Antiqua" w:hAnsi="Book Antiqua"/>
          <w:b/>
          <w:color w:val="000000" w:themeColor="text1"/>
          <w:sz w:val="20"/>
          <w:szCs w:val="20"/>
        </w:rPr>
        <w:t>πετάσματα</w:t>
      </w:r>
      <w:proofErr w:type="spellEnd"/>
      <w:r w:rsidRPr="00472C3C">
        <w:rPr>
          <w:rFonts w:ascii="Book Antiqua" w:hAnsi="Book Antiqua"/>
          <w:b/>
          <w:color w:val="000000" w:themeColor="text1"/>
          <w:sz w:val="20"/>
          <w:szCs w:val="20"/>
        </w:rPr>
        <w:t>)</w:t>
      </w:r>
      <w:r w:rsidRPr="00472C3C">
        <w:rPr>
          <w:rFonts w:ascii="Book Antiqua" w:hAnsi="Book Antiqua"/>
          <w:color w:val="000000" w:themeColor="text1"/>
          <w:sz w:val="20"/>
          <w:szCs w:val="20"/>
        </w:rPr>
        <w:t xml:space="preserve"> τοποθετούνται προαιρετικά, περιμετρικά και εντός του χώρου κατάληψης</w:t>
      </w:r>
      <w:r w:rsidR="00A04B84" w:rsidRPr="00472C3C">
        <w:rPr>
          <w:rFonts w:ascii="Book Antiqua" w:hAnsi="Book Antiqua"/>
          <w:color w:val="000000" w:themeColor="text1"/>
          <w:sz w:val="20"/>
          <w:szCs w:val="20"/>
        </w:rPr>
        <w:t>, μόνο σε πεζοδρόμια με ελάχιστο πλάτος 5 μέτρα και σε πεζόδρομους,</w:t>
      </w:r>
      <w:r w:rsidRPr="00472C3C">
        <w:rPr>
          <w:rFonts w:ascii="Book Antiqua" w:hAnsi="Book Antiqua"/>
          <w:color w:val="000000" w:themeColor="text1"/>
          <w:sz w:val="20"/>
          <w:szCs w:val="20"/>
        </w:rPr>
        <w:t xml:space="preserve"> σύμφωνα με τις προδιαγραφές </w:t>
      </w:r>
      <w:r w:rsidR="00A04B84" w:rsidRPr="00472C3C">
        <w:rPr>
          <w:rFonts w:ascii="Book Antiqua" w:hAnsi="Book Antiqua"/>
          <w:color w:val="000000" w:themeColor="text1"/>
          <w:sz w:val="20"/>
          <w:szCs w:val="20"/>
        </w:rPr>
        <w:t xml:space="preserve">και περιορισμούς </w:t>
      </w:r>
      <w:r w:rsidRPr="00472C3C">
        <w:rPr>
          <w:rFonts w:ascii="Book Antiqua" w:hAnsi="Book Antiqua"/>
          <w:color w:val="000000" w:themeColor="text1"/>
          <w:sz w:val="20"/>
          <w:szCs w:val="20"/>
        </w:rPr>
        <w:t xml:space="preserve">που </w:t>
      </w:r>
      <w:r w:rsidR="00A04B84" w:rsidRPr="00472C3C">
        <w:rPr>
          <w:rFonts w:ascii="Book Antiqua" w:hAnsi="Book Antiqua"/>
          <w:color w:val="000000" w:themeColor="text1"/>
          <w:sz w:val="20"/>
          <w:szCs w:val="20"/>
        </w:rPr>
        <w:t xml:space="preserve">ορίζονται πιο κάτω: </w:t>
      </w:r>
    </w:p>
    <w:p w:rsidR="00103979" w:rsidRPr="00472C3C" w:rsidRDefault="008520BD" w:rsidP="006A4262">
      <w:pPr>
        <w:pStyle w:val="a7"/>
        <w:numPr>
          <w:ilvl w:val="0"/>
          <w:numId w:val="2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Το ύψος τους δεν θα ξεπερνά το</w:t>
      </w:r>
      <w:r w:rsidR="00103979" w:rsidRPr="00472C3C">
        <w:rPr>
          <w:rFonts w:ascii="Book Antiqua" w:hAnsi="Book Antiqua"/>
          <w:color w:val="000000" w:themeColor="text1"/>
          <w:sz w:val="20"/>
          <w:szCs w:val="20"/>
        </w:rPr>
        <w:t xml:space="preserve"> 1,50 μ. και πλευρικά θα έχουν μήκος έως 1,20 μ. (μήκος μονού τύπου: 0,40 – 1,00 μ. και μήκος διπλού τύπου: 1,00 – 2,00 μ.).</w:t>
      </w:r>
    </w:p>
    <w:p w:rsidR="008520BD" w:rsidRPr="00472C3C" w:rsidRDefault="008520BD" w:rsidP="006A4262">
      <w:pPr>
        <w:pStyle w:val="a7"/>
        <w:numPr>
          <w:ilvl w:val="0"/>
          <w:numId w:val="2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Οι ανεμοφράκτες θα αποτελούνται από 2 τμήματα εκ των οποίων το πρώτο τμήμα θα έχει ύψος έως 0,40 μ. από το επίπεδο της εξέδρας και θα είναι αδιαφανές (μεταλλικό</w:t>
      </w:r>
      <w:r w:rsidR="00DD7BC9" w:rsidRPr="00472C3C">
        <w:rPr>
          <w:rFonts w:ascii="Book Antiqua" w:hAnsi="Book Antiqua"/>
          <w:color w:val="000000" w:themeColor="text1"/>
          <w:sz w:val="20"/>
          <w:szCs w:val="20"/>
        </w:rPr>
        <w:t xml:space="preserve"> ή ξύλινο</w:t>
      </w:r>
      <w:r w:rsidRPr="00472C3C">
        <w:rPr>
          <w:rFonts w:ascii="Book Antiqua" w:hAnsi="Book Antiqua"/>
          <w:color w:val="000000" w:themeColor="text1"/>
          <w:sz w:val="20"/>
          <w:szCs w:val="20"/>
        </w:rPr>
        <w:t>). Το δεύτερο τμήμα θα έχει ύψος 1,00 μ. και σε περίπτωση καμπύλης κατασκευής το μέγιστο ύψος θα είναι 1,30μ. Το δεύτερο τμήμα θα είναι διαφανές άθραυστο υλικό: γυαλί ασφαλείας, ακριλικό (</w:t>
      </w:r>
      <w:proofErr w:type="spellStart"/>
      <w:r w:rsidRPr="00472C3C">
        <w:rPr>
          <w:rFonts w:ascii="Book Antiqua" w:hAnsi="Book Antiqua"/>
          <w:color w:val="000000" w:themeColor="text1"/>
          <w:sz w:val="20"/>
          <w:szCs w:val="20"/>
          <w:lang w:val="en-US"/>
        </w:rPr>
        <w:t>plexiglass</w:t>
      </w:r>
      <w:proofErr w:type="spellEnd"/>
      <w:r w:rsidRPr="00472C3C">
        <w:rPr>
          <w:rFonts w:ascii="Book Antiqua" w:hAnsi="Book Antiqua"/>
          <w:color w:val="000000" w:themeColor="text1"/>
          <w:sz w:val="20"/>
          <w:szCs w:val="20"/>
        </w:rPr>
        <w:t xml:space="preserve">) ή </w:t>
      </w:r>
      <w:proofErr w:type="spellStart"/>
      <w:r w:rsidRPr="00472C3C">
        <w:rPr>
          <w:rFonts w:ascii="Book Antiqua" w:hAnsi="Book Antiqua"/>
          <w:color w:val="000000" w:themeColor="text1"/>
          <w:sz w:val="20"/>
          <w:szCs w:val="20"/>
        </w:rPr>
        <w:t>πολυκαρβονικό</w:t>
      </w:r>
      <w:proofErr w:type="spellEnd"/>
    </w:p>
    <w:p w:rsidR="00103979" w:rsidRPr="00472C3C" w:rsidRDefault="00103979" w:rsidP="006A4262">
      <w:pPr>
        <w:pStyle w:val="a7"/>
        <w:numPr>
          <w:ilvl w:val="0"/>
          <w:numId w:val="2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Εφόσον οι ανεμοφράκτες έχουν μήκος μεγαλύτερο των 5μ., θα πρέπει να διακόπτονται με κενό 1μ.</w:t>
      </w:r>
    </w:p>
    <w:p w:rsidR="00103979" w:rsidRPr="00472C3C" w:rsidRDefault="00103979" w:rsidP="006A4262">
      <w:pPr>
        <w:pStyle w:val="a7"/>
        <w:numPr>
          <w:ilvl w:val="0"/>
          <w:numId w:val="2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Απαγορεύεται κάθε είδους άλλη </w:t>
      </w:r>
      <w:r w:rsidR="00DD7BC9" w:rsidRPr="00472C3C">
        <w:rPr>
          <w:rFonts w:ascii="Book Antiqua" w:hAnsi="Book Antiqua"/>
          <w:color w:val="000000" w:themeColor="text1"/>
          <w:sz w:val="20"/>
          <w:szCs w:val="20"/>
        </w:rPr>
        <w:t>κατασκευ</w:t>
      </w:r>
      <w:r w:rsidR="003046F6" w:rsidRPr="00472C3C">
        <w:rPr>
          <w:rFonts w:ascii="Book Antiqua" w:hAnsi="Book Antiqua"/>
          <w:color w:val="000000" w:themeColor="text1"/>
          <w:sz w:val="20"/>
          <w:szCs w:val="20"/>
        </w:rPr>
        <w:t xml:space="preserve">ή (νάιλον, πέργολες, ζαρντινιέρες, τζαμαρίες, μεταλλική κατασκευή κλπ) πλην των ανεμοφρακτών ακριβώς όπως αυτοί έχουν ως άνω περιγραφεί </w:t>
      </w:r>
      <w:r w:rsidR="00DD7BC9" w:rsidRPr="00472C3C">
        <w:rPr>
          <w:rFonts w:ascii="Book Antiqua" w:hAnsi="Book Antiqua"/>
          <w:color w:val="000000" w:themeColor="text1"/>
          <w:sz w:val="20"/>
          <w:szCs w:val="20"/>
        </w:rPr>
        <w:t xml:space="preserve"> </w:t>
      </w:r>
    </w:p>
    <w:p w:rsidR="00DD7BC9" w:rsidRPr="00472C3C" w:rsidRDefault="00DD7BC9" w:rsidP="006A4262">
      <w:pPr>
        <w:pStyle w:val="a7"/>
        <w:numPr>
          <w:ilvl w:val="0"/>
          <w:numId w:val="2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Απαγορεύεται οποιοδήποτε στοιχείο στήριξης (π.χ. αντηρίδα) των προστατευτικών </w:t>
      </w:r>
      <w:proofErr w:type="spellStart"/>
      <w:r w:rsidRPr="00472C3C">
        <w:rPr>
          <w:rFonts w:ascii="Book Antiqua" w:hAnsi="Book Antiqua"/>
          <w:color w:val="000000" w:themeColor="text1"/>
          <w:sz w:val="20"/>
          <w:szCs w:val="20"/>
        </w:rPr>
        <w:t>πετασμάτων</w:t>
      </w:r>
      <w:proofErr w:type="spellEnd"/>
      <w:r w:rsidRPr="00472C3C">
        <w:rPr>
          <w:rFonts w:ascii="Book Antiqua" w:hAnsi="Book Antiqua"/>
          <w:color w:val="000000" w:themeColor="text1"/>
          <w:sz w:val="20"/>
          <w:szCs w:val="20"/>
        </w:rPr>
        <w:t xml:space="preserve"> εκτός του παραχωρημένου χώρου.</w:t>
      </w:r>
    </w:p>
    <w:p w:rsidR="00103979" w:rsidRPr="00472C3C" w:rsidRDefault="00D63C64" w:rsidP="006A4262">
      <w:pPr>
        <w:pStyle w:val="a7"/>
        <w:numPr>
          <w:ilvl w:val="0"/>
          <w:numId w:val="2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Απαγορεύεται</w:t>
      </w:r>
      <w:r w:rsidR="00103979"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οιοσδήποτε ανεμοφράκτης</w:t>
      </w:r>
      <w:r w:rsidR="00103979" w:rsidRPr="00472C3C">
        <w:rPr>
          <w:rFonts w:ascii="Book Antiqua" w:hAnsi="Book Antiqua"/>
          <w:color w:val="000000" w:themeColor="text1"/>
          <w:sz w:val="20"/>
          <w:szCs w:val="20"/>
        </w:rPr>
        <w:t xml:space="preserve"> ο οποίος θα </w:t>
      </w:r>
      <w:r w:rsidRPr="00472C3C">
        <w:rPr>
          <w:rFonts w:ascii="Book Antiqua" w:hAnsi="Book Antiqua"/>
          <w:color w:val="000000" w:themeColor="text1"/>
          <w:sz w:val="20"/>
          <w:szCs w:val="20"/>
        </w:rPr>
        <w:t>περιλαμβάνει</w:t>
      </w:r>
      <w:r w:rsidR="00103979" w:rsidRPr="00472C3C">
        <w:rPr>
          <w:rFonts w:ascii="Book Antiqua" w:hAnsi="Book Antiqua"/>
          <w:color w:val="000000" w:themeColor="text1"/>
          <w:sz w:val="20"/>
          <w:szCs w:val="20"/>
        </w:rPr>
        <w:t xml:space="preserve"> </w:t>
      </w:r>
      <w:proofErr w:type="spellStart"/>
      <w:r w:rsidR="00103979" w:rsidRPr="00472C3C">
        <w:rPr>
          <w:rFonts w:ascii="Book Antiqua" w:hAnsi="Book Antiqua"/>
          <w:color w:val="000000" w:themeColor="text1"/>
          <w:sz w:val="20"/>
          <w:szCs w:val="20"/>
        </w:rPr>
        <w:t>καθ΄</w:t>
      </w:r>
      <w:proofErr w:type="spellEnd"/>
      <w:r w:rsidR="00103979" w:rsidRPr="00472C3C">
        <w:rPr>
          <w:rFonts w:ascii="Book Antiqua" w:hAnsi="Book Antiqua"/>
          <w:color w:val="000000" w:themeColor="text1"/>
          <w:sz w:val="20"/>
          <w:szCs w:val="20"/>
        </w:rPr>
        <w:t xml:space="preserve"> ύψος στοιχεία τα </w:t>
      </w:r>
      <w:r w:rsidR="00103979" w:rsidRPr="00472C3C">
        <w:rPr>
          <w:rFonts w:ascii="Book Antiqua" w:hAnsi="Book Antiqua"/>
          <w:color w:val="000000" w:themeColor="text1"/>
          <w:sz w:val="20"/>
          <w:szCs w:val="20"/>
        </w:rPr>
        <w:lastRenderedPageBreak/>
        <w:t>οποία θα προεξέχουν εκτός του εγκεκριμένου περιγράμματος του παραχωρημένου χώρου.</w:t>
      </w:r>
    </w:p>
    <w:p w:rsidR="00884FC8" w:rsidRPr="00472C3C" w:rsidRDefault="00884FC8" w:rsidP="006A4262">
      <w:pPr>
        <w:pStyle w:val="a7"/>
        <w:numPr>
          <w:ilvl w:val="0"/>
          <w:numId w:val="23"/>
        </w:numPr>
        <w:tabs>
          <w:tab w:val="left" w:pos="36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Η όλη κατασκευή θα είναι τέτοια που δεν θα δημιουργεί συνθήκες περίκλειστου χώρου και τα στοιχεία κατασκευής των ανεμοφρακτών δεν θα συνδέονται με άλλα δομικά στοιχεία του καταστήματος (π.χ. Τέντες).</w:t>
      </w:r>
      <w:r w:rsidR="008701A6" w:rsidRPr="00472C3C">
        <w:rPr>
          <w:rFonts w:ascii="Book Antiqua" w:hAnsi="Book Antiqua"/>
          <w:color w:val="000000" w:themeColor="text1"/>
          <w:sz w:val="20"/>
          <w:szCs w:val="20"/>
        </w:rPr>
        <w:t xml:space="preserve"> </w:t>
      </w:r>
    </w:p>
    <w:p w:rsidR="00884FC8" w:rsidRPr="00472C3C" w:rsidRDefault="00884FC8" w:rsidP="006A4262">
      <w:pPr>
        <w:pStyle w:val="a7"/>
        <w:numPr>
          <w:ilvl w:val="0"/>
          <w:numId w:val="23"/>
        </w:numPr>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Σε καμία περίπτωση δεν θα προεξέχουν από τον παραχωρημένο χώρο ανάπτυξης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ούτε θα τοποθετούνται στον ελεύθερο χώρο του πεζοδρομίου ή του πεζοδρόμου, στον χώρο που έχει αφεθεί για τη διέλευση πεζών.</w:t>
      </w:r>
    </w:p>
    <w:p w:rsidR="00C5745F" w:rsidRPr="00B048BD" w:rsidRDefault="008610F9" w:rsidP="006A4262">
      <w:pPr>
        <w:pStyle w:val="a7"/>
        <w:numPr>
          <w:ilvl w:val="0"/>
          <w:numId w:val="21"/>
        </w:numPr>
        <w:tabs>
          <w:tab w:val="left" w:pos="360"/>
        </w:tabs>
        <w:suppressAutoHyphens/>
        <w:spacing w:after="20" w:line="288" w:lineRule="auto"/>
        <w:ind w:left="0" w:right="-227"/>
        <w:rPr>
          <w:rFonts w:ascii="Book Antiqua" w:hAnsi="Book Antiqua"/>
          <w:b/>
          <w:color w:val="000000" w:themeColor="text1"/>
          <w:sz w:val="20"/>
          <w:szCs w:val="20"/>
        </w:rPr>
      </w:pPr>
      <w:r w:rsidRPr="00B048BD">
        <w:rPr>
          <w:rFonts w:ascii="Book Antiqua" w:hAnsi="Book Antiqua"/>
          <w:b/>
          <w:color w:val="000000" w:themeColor="text1"/>
          <w:sz w:val="20"/>
          <w:szCs w:val="20"/>
        </w:rPr>
        <w:t>ΘΕΡΜΑΣΤΡΕΣ – ΑΝΕΜΙΣΤΗΡΕΣ – ΚΛΙΜΑΤΙΣΤΙΚΑ</w:t>
      </w:r>
    </w:p>
    <w:p w:rsidR="00C21FF0" w:rsidRPr="00A011E1" w:rsidRDefault="003F7AF0" w:rsidP="006A4262">
      <w:pPr>
        <w:pStyle w:val="a7"/>
        <w:numPr>
          <w:ilvl w:val="0"/>
          <w:numId w:val="41"/>
        </w:numPr>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Στο σχέδιο που θα </w:t>
      </w:r>
      <w:r w:rsidR="008610F9" w:rsidRPr="00472C3C">
        <w:rPr>
          <w:rFonts w:ascii="Book Antiqua" w:hAnsi="Book Antiqua"/>
          <w:color w:val="000000" w:themeColor="text1"/>
          <w:sz w:val="20"/>
          <w:szCs w:val="20"/>
        </w:rPr>
        <w:t xml:space="preserve">κατατίθεται στην αρμόδια υπηρεσία </w:t>
      </w:r>
      <w:r w:rsidRPr="00472C3C">
        <w:rPr>
          <w:rFonts w:ascii="Book Antiqua" w:hAnsi="Book Antiqua"/>
          <w:color w:val="000000" w:themeColor="text1"/>
          <w:sz w:val="20"/>
          <w:szCs w:val="20"/>
        </w:rPr>
        <w:t xml:space="preserve">έκδοσης άδειας </w:t>
      </w:r>
      <w:r w:rsidR="008610F9" w:rsidRPr="00472C3C">
        <w:rPr>
          <w:rFonts w:ascii="Book Antiqua" w:hAnsi="Book Antiqua"/>
          <w:color w:val="000000" w:themeColor="text1"/>
          <w:sz w:val="20"/>
          <w:szCs w:val="20"/>
        </w:rPr>
        <w:t>θα αποτυπώνονται εντός του χώρου κατάληψης</w:t>
      </w:r>
      <w:r w:rsidRPr="00472C3C">
        <w:rPr>
          <w:rFonts w:ascii="Book Antiqua" w:hAnsi="Book Antiqua"/>
          <w:color w:val="000000" w:themeColor="text1"/>
          <w:sz w:val="20"/>
          <w:szCs w:val="20"/>
        </w:rPr>
        <w:t>, εκτός από</w:t>
      </w:r>
      <w:r w:rsidR="008610F9" w:rsidRPr="00472C3C">
        <w:rPr>
          <w:rFonts w:ascii="Book Antiqua" w:hAnsi="Book Antiqua"/>
          <w:color w:val="000000" w:themeColor="text1"/>
          <w:sz w:val="20"/>
          <w:szCs w:val="20"/>
        </w:rPr>
        <w:t xml:space="preserve"> τα </w:t>
      </w:r>
      <w:proofErr w:type="spellStart"/>
      <w:r w:rsidR="008610F9" w:rsidRPr="00472C3C">
        <w:rPr>
          <w:rFonts w:ascii="Book Antiqua" w:hAnsi="Book Antiqua"/>
          <w:color w:val="000000" w:themeColor="text1"/>
          <w:sz w:val="20"/>
          <w:szCs w:val="20"/>
        </w:rPr>
        <w:t>τραπεζοκαθίσματα</w:t>
      </w:r>
      <w:proofErr w:type="spellEnd"/>
      <w:r w:rsidR="008610F9" w:rsidRPr="00472C3C">
        <w:rPr>
          <w:rFonts w:ascii="Book Antiqua" w:hAnsi="Book Antiqua"/>
          <w:color w:val="000000" w:themeColor="text1"/>
          <w:sz w:val="20"/>
          <w:szCs w:val="20"/>
        </w:rPr>
        <w:t>, τα θερμαντικά σώματα, οι ανεμιστήρες</w:t>
      </w:r>
      <w:r w:rsidRPr="00472C3C">
        <w:rPr>
          <w:rFonts w:ascii="Book Antiqua" w:hAnsi="Book Antiqua"/>
          <w:color w:val="000000" w:themeColor="text1"/>
          <w:sz w:val="20"/>
          <w:szCs w:val="20"/>
        </w:rPr>
        <w:t xml:space="preserve"> – κλιματιστικά</w:t>
      </w:r>
      <w:r w:rsidR="008610F9"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και θα λαμβάνεται μέριμνα της μη παρεμπόδισης από αυτά της κίνησης των ανθρώπων, ειδικά των ΑΜΕΑ</w:t>
      </w:r>
      <w:r w:rsidR="00C21FF0" w:rsidRPr="00472C3C">
        <w:rPr>
          <w:rFonts w:ascii="Book Antiqua" w:hAnsi="Book Antiqua"/>
          <w:color w:val="000000" w:themeColor="text1"/>
          <w:sz w:val="20"/>
          <w:szCs w:val="20"/>
        </w:rPr>
        <w:t>.</w:t>
      </w:r>
    </w:p>
    <w:p w:rsidR="00A011E1" w:rsidRPr="00472C3C" w:rsidRDefault="00A011E1" w:rsidP="00A011E1">
      <w:pPr>
        <w:pStyle w:val="a7"/>
        <w:suppressAutoHyphens/>
        <w:spacing w:after="20" w:line="288" w:lineRule="auto"/>
        <w:ind w:left="0" w:right="-227" w:firstLine="0"/>
        <w:rPr>
          <w:rFonts w:ascii="Book Antiqua" w:hAnsi="Book Antiqua"/>
          <w:color w:val="000000" w:themeColor="text1"/>
          <w:sz w:val="20"/>
          <w:szCs w:val="20"/>
        </w:rPr>
      </w:pPr>
    </w:p>
    <w:p w:rsidR="00884FC8" w:rsidRPr="00472C3C" w:rsidRDefault="00884FC8" w:rsidP="00A011E1">
      <w:pPr>
        <w:spacing w:after="20" w:line="288" w:lineRule="auto"/>
        <w:ind w:left="-340" w:right="-227"/>
        <w:jc w:val="both"/>
        <w:rPr>
          <w:rFonts w:ascii="Book Antiqua" w:hAnsi="Book Antiqua"/>
          <w:b/>
          <w:color w:val="000000" w:themeColor="text1"/>
          <w:sz w:val="20"/>
          <w:szCs w:val="20"/>
        </w:rPr>
      </w:pPr>
      <w:r w:rsidRPr="00472C3C">
        <w:rPr>
          <w:rFonts w:ascii="Book Antiqua" w:hAnsi="Book Antiqua"/>
          <w:b/>
          <w:color w:val="000000" w:themeColor="text1"/>
          <w:sz w:val="20"/>
          <w:szCs w:val="20"/>
        </w:rPr>
        <w:t>Γ.  Χορήγηση άδειας κατάληψης Κοινόχρηστου Χώρου με οικοδομικά υλικά.</w:t>
      </w:r>
    </w:p>
    <w:p w:rsidR="00884FC8" w:rsidRPr="00472C3C" w:rsidRDefault="00884FC8" w:rsidP="006A4262">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 ιδιοκτήτης ή ο εργολάβος, μετά από αίτησή του στη Διεύθυνση Οικονομικών Υπηρεσιών του Δήμου και, οπωσδήποτε, μετά τη σύμφωνη γνώμη της αρμόδιας Υπηρεσίας της ΕΛ.ΑΣ., εάν πρόκειται για κατάληψη οδοστρώματος λαμβάνει άδεια κατάληψης του κοινόχρηστου χώρου. Η Τεχνική Υπηρεσία στα πλαίσια της Εσωτερικής διαδικασίας προσδιορίζει την έκταση του παραπάνω χώρου.</w:t>
      </w:r>
    </w:p>
    <w:p w:rsidR="00884FC8" w:rsidRPr="00472C3C" w:rsidRDefault="00884FC8" w:rsidP="006A4262">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Οι υπεύθυνοι του έργου είναι υποχρεωμένοι να λάβουν όλα τα απαραίτητα μέτρα ασφάλειας, για την πρόληψη ατυχήματος.</w:t>
      </w:r>
    </w:p>
    <w:p w:rsidR="00884FC8" w:rsidRPr="00472C3C" w:rsidRDefault="00884FC8" w:rsidP="006A4262">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 χώρος κατάληψης θα πρέπει να έχει σημανθεί κατάλληλα, ώστε να είναι ορατός και τη νύκτα.</w:t>
      </w:r>
    </w:p>
    <w:p w:rsidR="00884FC8" w:rsidRPr="00472C3C" w:rsidRDefault="00884FC8" w:rsidP="006A4262">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Σε περίπτωση κατάληψης ολόκληρου του πεζοδρομίου, υποχρεούνται να  κατασκευάσουν πρόσθετο πεζοδρόμιο ή να πάρουν άλλα κατάλληλα  μέτρα για την ασφαλή διέλευση των πεζών, σύμφωνα με όσα ειδικότερα ο νόμος ορίζει.</w:t>
      </w:r>
    </w:p>
    <w:p w:rsidR="00884FC8" w:rsidRPr="00472C3C" w:rsidRDefault="00884FC8" w:rsidP="006A4262">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171D9E">
        <w:rPr>
          <w:rFonts w:ascii="Book Antiqua" w:hAnsi="Book Antiqua"/>
          <w:b/>
          <w:color w:val="000000" w:themeColor="text1"/>
          <w:sz w:val="20"/>
          <w:szCs w:val="20"/>
        </w:rPr>
        <w:t>Οι άδειες που εκδίδονται διακρίνονται σε</w:t>
      </w:r>
      <w:r w:rsidRPr="00472C3C">
        <w:rPr>
          <w:rFonts w:ascii="Book Antiqua" w:hAnsi="Book Antiqua"/>
          <w:color w:val="000000" w:themeColor="text1"/>
          <w:sz w:val="20"/>
          <w:szCs w:val="20"/>
        </w:rPr>
        <w:t xml:space="preserve"> :</w:t>
      </w:r>
    </w:p>
    <w:p w:rsidR="00884FC8" w:rsidRPr="00472C3C" w:rsidRDefault="00884FC8" w:rsidP="009C55FF">
      <w:pPr>
        <w:pStyle w:val="a7"/>
        <w:spacing w:after="20" w:line="288" w:lineRule="auto"/>
        <w:ind w:left="0" w:right="-227" w:firstLine="0"/>
        <w:rPr>
          <w:rFonts w:ascii="Book Antiqua" w:hAnsi="Book Antiqua"/>
          <w:color w:val="000000" w:themeColor="text1"/>
          <w:sz w:val="20"/>
          <w:szCs w:val="20"/>
        </w:rPr>
      </w:pPr>
      <w:r w:rsidRPr="00472C3C">
        <w:rPr>
          <w:rFonts w:ascii="Book Antiqua" w:hAnsi="Book Antiqua"/>
          <w:color w:val="000000" w:themeColor="text1"/>
          <w:sz w:val="20"/>
          <w:szCs w:val="20"/>
        </w:rPr>
        <w:t>α)  Άδεια Χρήσης Κάδου Αδρανών Υλικών, που εκδίδεται με την προϋπόθεση ότι ο κάδος τοποθετείται σε ξύλινη βάση, για την προστασία του κοινόχρηστου χώρου και με εβδομαδιαίο τέλος χρήσης.</w:t>
      </w:r>
    </w:p>
    <w:p w:rsidR="00884FC8" w:rsidRPr="00472C3C" w:rsidRDefault="00884FC8" w:rsidP="009C55FF">
      <w:pPr>
        <w:pStyle w:val="a7"/>
        <w:spacing w:after="20" w:line="288" w:lineRule="auto"/>
        <w:ind w:left="0" w:right="-227" w:firstLine="0"/>
        <w:rPr>
          <w:rFonts w:ascii="Book Antiqua" w:hAnsi="Book Antiqua"/>
          <w:color w:val="000000" w:themeColor="text1"/>
          <w:sz w:val="20"/>
          <w:szCs w:val="20"/>
        </w:rPr>
      </w:pPr>
      <w:r w:rsidRPr="00472C3C">
        <w:rPr>
          <w:rFonts w:ascii="Book Antiqua" w:hAnsi="Book Antiqua"/>
          <w:color w:val="000000" w:themeColor="text1"/>
          <w:sz w:val="20"/>
          <w:szCs w:val="20"/>
        </w:rPr>
        <w:t>β)  Άδεια χρήσης προστατευτικής περίφραξης με ύφασμα, λαμαρίνα ή πλέγμα και μηνιαίο τέλος χρήσης</w:t>
      </w:r>
    </w:p>
    <w:p w:rsidR="00884FC8" w:rsidRPr="00472C3C" w:rsidRDefault="00884FC8" w:rsidP="009C55FF">
      <w:pPr>
        <w:pStyle w:val="a7"/>
        <w:spacing w:after="20" w:line="288" w:lineRule="auto"/>
        <w:ind w:left="0" w:right="-227" w:firstLine="0"/>
        <w:rPr>
          <w:rFonts w:ascii="Book Antiqua" w:hAnsi="Book Antiqua"/>
          <w:color w:val="000000" w:themeColor="text1"/>
          <w:sz w:val="20"/>
          <w:szCs w:val="20"/>
        </w:rPr>
      </w:pPr>
      <w:r w:rsidRPr="00472C3C">
        <w:rPr>
          <w:rFonts w:ascii="Book Antiqua" w:hAnsi="Book Antiqua"/>
          <w:color w:val="000000" w:themeColor="text1"/>
          <w:sz w:val="20"/>
          <w:szCs w:val="20"/>
        </w:rPr>
        <w:t>γ)   Άδεια τοποθέτησης ικριώματος, με μηνιαίο τέλος χρήσης.</w:t>
      </w:r>
    </w:p>
    <w:p w:rsidR="00884FC8" w:rsidRPr="00472C3C" w:rsidRDefault="00884FC8" w:rsidP="009C55FF">
      <w:pPr>
        <w:spacing w:after="20" w:line="288" w:lineRule="auto"/>
        <w:ind w:right="-227"/>
        <w:rPr>
          <w:rFonts w:ascii="Book Antiqua" w:hAnsi="Book Antiqua"/>
          <w:color w:val="000000" w:themeColor="text1"/>
          <w:sz w:val="20"/>
          <w:szCs w:val="20"/>
        </w:rPr>
      </w:pPr>
      <w:r w:rsidRPr="00472C3C">
        <w:rPr>
          <w:rFonts w:ascii="Book Antiqua" w:hAnsi="Book Antiqua"/>
          <w:color w:val="000000" w:themeColor="text1"/>
          <w:sz w:val="20"/>
          <w:szCs w:val="20"/>
        </w:rPr>
        <w:t>Ο ενδιαφερόμενος καταθέτει την άδεια οικοδομής ή άδεια μικρής κλίμακας για την έγκριση των εργασιών από την αρμόδια Διεύθυνση του Δήμου και υποχρεώνεται:</w:t>
      </w:r>
    </w:p>
    <w:p w:rsidR="00884FC8" w:rsidRPr="00472C3C" w:rsidRDefault="00884FC8" w:rsidP="006A4262">
      <w:pPr>
        <w:numPr>
          <w:ilvl w:val="0"/>
          <w:numId w:val="38"/>
        </w:numPr>
        <w:tabs>
          <w:tab w:val="left" w:pos="108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Να  κατασκευάσει  προστατευτικό  προστέγασμα  (όταν  γίνεται χρήση ολόκληρου πεζοδρομίου), για την προστασία των διερχόμενων  πεζών από πιθανή πτώση αντικειμένων.</w:t>
      </w:r>
    </w:p>
    <w:p w:rsidR="00884FC8" w:rsidRPr="00472C3C" w:rsidRDefault="00884FC8" w:rsidP="006A4262">
      <w:pPr>
        <w:numPr>
          <w:ilvl w:val="0"/>
          <w:numId w:val="38"/>
        </w:numPr>
        <w:tabs>
          <w:tab w:val="left" w:pos="108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Να τοποθετήσει το ικρίωμα (σκαλωσιά) με ασφαλή </w:t>
      </w:r>
      <w:proofErr w:type="spellStart"/>
      <w:r w:rsidRPr="00472C3C">
        <w:rPr>
          <w:rFonts w:ascii="Book Antiqua" w:hAnsi="Book Antiqua"/>
          <w:color w:val="000000" w:themeColor="text1"/>
          <w:sz w:val="20"/>
          <w:szCs w:val="20"/>
        </w:rPr>
        <w:t>έδραση</w:t>
      </w:r>
      <w:proofErr w:type="spellEnd"/>
      <w:r w:rsidRPr="00472C3C">
        <w:rPr>
          <w:rFonts w:ascii="Book Antiqua" w:hAnsi="Book Antiqua"/>
          <w:color w:val="000000" w:themeColor="text1"/>
          <w:sz w:val="20"/>
          <w:szCs w:val="20"/>
        </w:rPr>
        <w:t xml:space="preserve"> και στήριξη στην οικοδομή.</w:t>
      </w:r>
    </w:p>
    <w:p w:rsidR="00884FC8" w:rsidRPr="00472C3C" w:rsidRDefault="00884FC8" w:rsidP="006A4262">
      <w:pPr>
        <w:numPr>
          <w:ilvl w:val="0"/>
          <w:numId w:val="38"/>
        </w:numPr>
        <w:tabs>
          <w:tab w:val="left" w:pos="108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Να κατασκευάσει το ικρίωμα (σκαλωσιά) με προστατευτική διάταξη (ύφασμα,  δίχτυ κ.τ.λ.) για την προστασία των διερχόμενων πεζών από πτώση υλικών.</w:t>
      </w:r>
    </w:p>
    <w:p w:rsidR="00884FC8" w:rsidRPr="00472C3C" w:rsidRDefault="00884FC8" w:rsidP="006A4262">
      <w:pPr>
        <w:numPr>
          <w:ilvl w:val="0"/>
          <w:numId w:val="38"/>
        </w:numPr>
        <w:tabs>
          <w:tab w:val="left" w:pos="108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Να τοποθετήσει σήμανση που να προειδοποιεί έγκαιρα τους πεζούς για την κατάληψη του πεζοδρομίου.</w:t>
      </w:r>
    </w:p>
    <w:p w:rsidR="00884FC8" w:rsidRPr="00472C3C" w:rsidRDefault="00884FC8" w:rsidP="006A4262">
      <w:pPr>
        <w:numPr>
          <w:ilvl w:val="0"/>
          <w:numId w:val="38"/>
        </w:numPr>
        <w:tabs>
          <w:tab w:val="left" w:pos="108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Να τοποθετήσει ταινία σήμανσης με ερυθρό και λευκό χρώμα.</w:t>
      </w:r>
    </w:p>
    <w:p w:rsidR="00884FC8" w:rsidRPr="00472C3C" w:rsidRDefault="00884FC8" w:rsidP="006A4262">
      <w:pPr>
        <w:numPr>
          <w:ilvl w:val="0"/>
          <w:numId w:val="38"/>
        </w:numPr>
        <w:tabs>
          <w:tab w:val="left" w:pos="108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lastRenderedPageBreak/>
        <w:t>Να τοποθετήσει εμπόδια με φώτα και αντανακλαστικά στοιχεία που να λειτουργούν σε όλο το 24ωρο και ιδίως υπό συνθήκες νύχτας.</w:t>
      </w:r>
    </w:p>
    <w:p w:rsidR="00884FC8" w:rsidRPr="00472C3C" w:rsidRDefault="00884FC8" w:rsidP="009C55FF">
      <w:pPr>
        <w:spacing w:after="20" w:line="288" w:lineRule="auto"/>
        <w:ind w:right="-227"/>
        <w:rPr>
          <w:rFonts w:ascii="Book Antiqua" w:hAnsi="Book Antiqua"/>
          <w:color w:val="000000" w:themeColor="text1"/>
          <w:sz w:val="20"/>
          <w:szCs w:val="20"/>
        </w:rPr>
      </w:pPr>
      <w:r w:rsidRPr="00472C3C">
        <w:rPr>
          <w:rFonts w:ascii="Book Antiqua" w:hAnsi="Book Antiqua"/>
          <w:color w:val="000000" w:themeColor="text1"/>
          <w:sz w:val="20"/>
          <w:szCs w:val="20"/>
        </w:rPr>
        <w:t>δ)   Άδεια  λοιπών  περιπτώσεων,  που  αφορά  κατάληψη  κοινόχρηστου  χώρου  για  την  εκτέλεση διαφόρων τεχνικών εργασιών, με μηνιαίο τέλος κατά ζώνες &amp; ανά τετραγωνικό μέτρο.</w:t>
      </w:r>
    </w:p>
    <w:p w:rsidR="00884FC8" w:rsidRPr="00472C3C" w:rsidRDefault="00884FC8" w:rsidP="006A4262">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Οποιαδήποτε φθορά ή καταστροφή επί του κοινόχρηστου χώρου αποκαθίστανται από τον ιδιοκτήτη ή τον εργολάβο των εργασιών.</w:t>
      </w:r>
    </w:p>
    <w:p w:rsidR="00884FC8" w:rsidRPr="00472C3C" w:rsidRDefault="00884FC8" w:rsidP="009C55FF">
      <w:pPr>
        <w:spacing w:after="20" w:line="288" w:lineRule="auto"/>
        <w:ind w:right="-227" w:hanging="360"/>
        <w:jc w:val="both"/>
        <w:rPr>
          <w:rFonts w:ascii="Book Antiqua" w:hAnsi="Book Antiqua"/>
          <w:b/>
          <w:color w:val="000000" w:themeColor="text1"/>
          <w:sz w:val="20"/>
          <w:szCs w:val="20"/>
        </w:rPr>
      </w:pPr>
    </w:p>
    <w:p w:rsidR="00884FC8" w:rsidRPr="00472C3C" w:rsidRDefault="00884FC8" w:rsidP="009C55FF">
      <w:pPr>
        <w:spacing w:after="20" w:line="288" w:lineRule="auto"/>
        <w:ind w:right="-227" w:hanging="360"/>
        <w:jc w:val="both"/>
        <w:rPr>
          <w:rFonts w:ascii="Book Antiqua" w:hAnsi="Book Antiqua"/>
          <w:b/>
          <w:color w:val="000000" w:themeColor="text1"/>
          <w:sz w:val="20"/>
          <w:szCs w:val="20"/>
        </w:rPr>
      </w:pPr>
      <w:r w:rsidRPr="00472C3C">
        <w:rPr>
          <w:rFonts w:ascii="Book Antiqua" w:hAnsi="Book Antiqua"/>
          <w:b/>
          <w:color w:val="000000" w:themeColor="text1"/>
          <w:sz w:val="20"/>
          <w:szCs w:val="20"/>
        </w:rPr>
        <w:t>Δ. Χορήγηση άδειας κατάληψης Κοινόχρηστου Χώρου για Φορτοεκφόρτωση βαρέων αντικειμένων</w:t>
      </w:r>
    </w:p>
    <w:p w:rsidR="00884FC8" w:rsidRPr="00472C3C" w:rsidRDefault="00884FC8" w:rsidP="006A4262">
      <w:pPr>
        <w:numPr>
          <w:ilvl w:val="0"/>
          <w:numId w:val="32"/>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Στην αίτηση προς τη Διεύθυνση Οικονομικών Υπηρεσιών του Δήμου, θα  αναφέρονται  υποχρεωτικά  τα  πλήρη  στοιχεία  του  φορέα που θα είναι υπεύθυνος για τα είδη που θα διακινηθούν, ο χρόνος, ο χώρος &amp; ο σκοπός της διακοπής κυκλοφορίας &amp; κάθε άλλη λεπτομέρεια, απαραίτητη για την χορήγηση της αδείας.</w:t>
      </w:r>
    </w:p>
    <w:p w:rsidR="00884FC8" w:rsidRPr="00472C3C" w:rsidRDefault="00884FC8" w:rsidP="006A4262">
      <w:pPr>
        <w:numPr>
          <w:ilvl w:val="0"/>
          <w:numId w:val="32"/>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Η διάρκεια της άδειας δεν θα υπερβαίνει το πεντάωρο με δυνατότητα παράτασης, ύστερα από αιτιολογημένη αίτηση και την καταβολή του αντίστοιχου τέλους.</w:t>
      </w:r>
    </w:p>
    <w:p w:rsidR="00884FC8" w:rsidRPr="00472C3C" w:rsidRDefault="00884FC8" w:rsidP="006A4262">
      <w:pPr>
        <w:numPr>
          <w:ilvl w:val="0"/>
          <w:numId w:val="32"/>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Η άδεια κατάληψης κοινόχρηστων χώρων για το σκοπό αυτό θα χορηγείται, με την προϋπόθεση ότι δεν δημιουργείται σημαντική όχληση στα καταστήματα, διασφαλίζεται η ομαλή κυκλοφορία πεζών &amp; οχημάτων από παράπλευρες οδούς και δεν παραβιάζεται η κοινή ησυχία των πολιτών.</w:t>
      </w:r>
    </w:p>
    <w:p w:rsidR="00884FC8" w:rsidRPr="00472C3C" w:rsidRDefault="00884FC8" w:rsidP="006A4262">
      <w:pPr>
        <w:numPr>
          <w:ilvl w:val="0"/>
          <w:numId w:val="32"/>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Οι προσωρινές άδειες για την παρεμπόδιση ή διακοπή κυκλοφορίας χορηγούνται με την προϋπόθεση της τήρησης των διατάξεων του ΚΟΚ και των κανονισμών που διέπουν την χρήση κοινόχρηστου χώρου.</w:t>
      </w:r>
    </w:p>
    <w:p w:rsidR="00884FC8" w:rsidRPr="00472C3C" w:rsidRDefault="00884FC8" w:rsidP="006A4262">
      <w:pPr>
        <w:numPr>
          <w:ilvl w:val="0"/>
          <w:numId w:val="32"/>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 Δήμος διατηρεί το δικαίωμα να ζητήσει την κατάθεση εγγυητικής επιστολής από τους ενδιαφερόμενους, το ύψος της οποίας θα καθορίζεται από το Τέλος διακοπής ή παρεμπόδισης κυκλοφορίας που ισχύει για το τρέχον έτος.</w:t>
      </w:r>
    </w:p>
    <w:p w:rsidR="00884FC8" w:rsidRPr="00472C3C" w:rsidRDefault="00884FC8" w:rsidP="006A4262">
      <w:pPr>
        <w:numPr>
          <w:ilvl w:val="0"/>
          <w:numId w:val="32"/>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Οι ιδιοκτήτες μεταφορικών μέσων είναι συνυπεύθυνοι εξ ολοκλήρου, σε  περίπτωση  διάθεσης των οχημάτων τους (γερανοί, πρέσες ετοίμου σκυροδέματος, φορτηγά μεταφοράς, μηχανήματα έργων </w:t>
      </w:r>
      <w:proofErr w:type="spellStart"/>
      <w:r w:rsidRPr="00472C3C">
        <w:rPr>
          <w:rFonts w:ascii="Book Antiqua" w:hAnsi="Book Antiqua"/>
          <w:color w:val="000000" w:themeColor="text1"/>
          <w:sz w:val="20"/>
          <w:szCs w:val="20"/>
        </w:rPr>
        <w:t>κ.λ.π</w:t>
      </w:r>
      <w:proofErr w:type="spellEnd"/>
      <w:r w:rsidRPr="00472C3C">
        <w:rPr>
          <w:rFonts w:ascii="Book Antiqua" w:hAnsi="Book Antiqua"/>
          <w:color w:val="000000" w:themeColor="text1"/>
          <w:sz w:val="20"/>
          <w:szCs w:val="20"/>
        </w:rPr>
        <w:t>.) για την εκτέλεση εργασιών χωρίς άδεια διακοπής κυκλοφορίας.</w:t>
      </w:r>
    </w:p>
    <w:p w:rsidR="00884FC8" w:rsidRPr="00472C3C" w:rsidRDefault="00884FC8" w:rsidP="006A4262">
      <w:pPr>
        <w:numPr>
          <w:ilvl w:val="0"/>
          <w:numId w:val="32"/>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Ο Δήμος διατηρεί το δικαίωμα ανάκλησης της χορηγηθείσας άδειας, σε περίπτωση παραβίασης των παραπάνω όρων &amp; προϋποθέσεων ή λόγω έκτακτης ανάγκης. Στη δεύτερη περίπτωση επιστρέφεται και το τέλος που καταβλήθηκε, ως </w:t>
      </w:r>
      <w:proofErr w:type="spellStart"/>
      <w:r w:rsidRPr="00472C3C">
        <w:rPr>
          <w:rFonts w:ascii="Book Antiqua" w:hAnsi="Book Antiqua"/>
          <w:color w:val="000000" w:themeColor="text1"/>
          <w:sz w:val="20"/>
          <w:szCs w:val="20"/>
        </w:rPr>
        <w:t>αχρεωστήτως</w:t>
      </w:r>
      <w:proofErr w:type="spellEnd"/>
      <w:r w:rsidRPr="00472C3C">
        <w:rPr>
          <w:rFonts w:ascii="Book Antiqua" w:hAnsi="Book Antiqua"/>
          <w:color w:val="000000" w:themeColor="text1"/>
          <w:sz w:val="20"/>
          <w:szCs w:val="20"/>
        </w:rPr>
        <w:t xml:space="preserve"> καταβληθέν ή ισχύει για την </w:t>
      </w:r>
      <w:proofErr w:type="spellStart"/>
      <w:r w:rsidRPr="00472C3C">
        <w:rPr>
          <w:rFonts w:ascii="Book Antiqua" w:hAnsi="Book Antiqua"/>
          <w:color w:val="000000" w:themeColor="text1"/>
          <w:sz w:val="20"/>
          <w:szCs w:val="20"/>
        </w:rPr>
        <w:t>επαναχορήγηση</w:t>
      </w:r>
      <w:proofErr w:type="spellEnd"/>
      <w:r w:rsidRPr="00472C3C">
        <w:rPr>
          <w:rFonts w:ascii="Book Antiqua" w:hAnsi="Book Antiqua"/>
          <w:color w:val="000000" w:themeColor="text1"/>
          <w:sz w:val="20"/>
          <w:szCs w:val="20"/>
        </w:rPr>
        <w:t xml:space="preserve"> της άδειας σε μεταγενέστερο χρόνο.</w:t>
      </w:r>
    </w:p>
    <w:p w:rsidR="0016320E" w:rsidRPr="00472C3C" w:rsidRDefault="0016320E" w:rsidP="009C55FF">
      <w:pPr>
        <w:tabs>
          <w:tab w:val="left" w:pos="360"/>
        </w:tabs>
        <w:suppressAutoHyphens/>
        <w:spacing w:after="20" w:line="288" w:lineRule="auto"/>
        <w:ind w:right="-227"/>
        <w:jc w:val="both"/>
        <w:rPr>
          <w:rFonts w:ascii="Book Antiqua" w:hAnsi="Book Antiqua"/>
          <w:color w:val="000000" w:themeColor="text1"/>
          <w:sz w:val="20"/>
          <w:szCs w:val="20"/>
        </w:rPr>
      </w:pPr>
    </w:p>
    <w:p w:rsidR="00884FC8" w:rsidRPr="00472C3C" w:rsidRDefault="00884FC8" w:rsidP="009C55FF">
      <w:pPr>
        <w:spacing w:after="20" w:line="288" w:lineRule="auto"/>
        <w:ind w:right="-227" w:hanging="360"/>
        <w:jc w:val="both"/>
        <w:rPr>
          <w:rFonts w:ascii="Book Antiqua" w:hAnsi="Book Antiqua"/>
          <w:b/>
          <w:color w:val="000000" w:themeColor="text1"/>
          <w:sz w:val="20"/>
          <w:szCs w:val="20"/>
        </w:rPr>
      </w:pPr>
      <w:r w:rsidRPr="00472C3C">
        <w:rPr>
          <w:rFonts w:ascii="Book Antiqua" w:hAnsi="Book Antiqua"/>
          <w:b/>
          <w:color w:val="000000" w:themeColor="text1"/>
          <w:sz w:val="20"/>
          <w:szCs w:val="20"/>
        </w:rPr>
        <w:t>Ε. Χορήγηση άδειας κατάληψης Κοινόχρηστου Χώρου για την προσωρινή λειτουργία εργοταξίου.</w:t>
      </w:r>
    </w:p>
    <w:p w:rsidR="00884FC8" w:rsidRPr="00472C3C" w:rsidRDefault="00884FC8" w:rsidP="006A4262">
      <w:pPr>
        <w:numPr>
          <w:ilvl w:val="0"/>
          <w:numId w:val="31"/>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Στην αίτηση θα αναφέρονται υποχρεωτικά τα πλήρη στοιχεία του φορέα που θα είναι υπεύθυνος για την λειτουργία του εργοταξίου, του επιβλέποντος Μηχανικού και του Τεχνικού Ασφαλείας, ο χρόνος, ο χώρος και ο σκοπός της δημιουργίας του εργοταξίου, καθώς και κάθε άλλη λεπτομέρεια απαραίτητη για την χορήγηση της άδειας.</w:t>
      </w:r>
    </w:p>
    <w:p w:rsidR="00884FC8" w:rsidRPr="00472C3C" w:rsidRDefault="00884FC8" w:rsidP="006A4262">
      <w:pPr>
        <w:numPr>
          <w:ilvl w:val="0"/>
          <w:numId w:val="31"/>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Η διάρκεια  της  άδειας  δεν  θα  υπερβαίνει  το  μήνα,  ενώ  μετά  από  αιτιολογημένη  αίτηση  και  την καταβολή του αντίστοιχου τέλους θα είναι δυνατή η παράταση.</w:t>
      </w:r>
    </w:p>
    <w:p w:rsidR="00884FC8" w:rsidRPr="00472C3C" w:rsidRDefault="00884FC8" w:rsidP="006A4262">
      <w:pPr>
        <w:numPr>
          <w:ilvl w:val="0"/>
          <w:numId w:val="31"/>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Οι προσωρινές άδειες κατάληψης του κοινόχρηστου χώρου για την λειτουργία εργοταξίου χορηγούνται με την προϋπόθεση της τήρησης των διατάξεων του ΚΟΚ, των κανονισμών Υγιεινής &amp; Ασφάλειας των Εργαζομένων  σ’  αυτά,  καθώς  και των  κανονισμών  που  διέπουν  τη  χρήση του κοινόχρηστου  χώρου.</w:t>
      </w:r>
    </w:p>
    <w:p w:rsidR="00884FC8" w:rsidRPr="00472C3C" w:rsidRDefault="00884FC8" w:rsidP="006A4262">
      <w:pPr>
        <w:numPr>
          <w:ilvl w:val="0"/>
          <w:numId w:val="31"/>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lastRenderedPageBreak/>
        <w:t>Στην  αίτησή  του  ο  ενδιαφερόμενος  αναφέρει  τα  μέτρα  ασφάλειας  που  θα  λάβει  για  την προστασία πεζών και οχημάτων και τη σήμανση στην οποία θα προβεί για την αποτροπή ατυχημάτων.</w:t>
      </w:r>
    </w:p>
    <w:p w:rsidR="00884FC8" w:rsidRPr="00472C3C" w:rsidRDefault="00884FC8" w:rsidP="006A4262">
      <w:pPr>
        <w:numPr>
          <w:ilvl w:val="0"/>
          <w:numId w:val="31"/>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Η άδεια κατάληψης κοινόχρηστων χώρων για το σκοπό αυτό θα χορηγείται, με την προϋπόθεση ότι δεν δημιουργείται σημαντική όχληση στα καταστήματα, διασφαλίζεται η ομαλή κυκλοφορία πεζών &amp; οχημάτων από παράπλευρες οδούς και δεν παραβιάζεται η κοινή ησυχία των πολιτών.</w:t>
      </w:r>
    </w:p>
    <w:p w:rsidR="00884FC8" w:rsidRPr="00472C3C" w:rsidRDefault="00884FC8" w:rsidP="006A4262">
      <w:pPr>
        <w:numPr>
          <w:ilvl w:val="0"/>
          <w:numId w:val="31"/>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 Δήμος διατηρεί το δικαίωμα να ζητήσει την κατάθεση εγγυητικής επιστολής από   τους ενδιαφερόμενους, το ύψος της οποίας θα καθορίζεται από το τέλος διακοπής ή  παρεμπόδισης κυκλοφορίας που ισχύει για το τρέχον έτος.</w:t>
      </w:r>
    </w:p>
    <w:p w:rsidR="00884FC8" w:rsidRPr="00472C3C" w:rsidRDefault="00884FC8" w:rsidP="006A4262">
      <w:pPr>
        <w:numPr>
          <w:ilvl w:val="0"/>
          <w:numId w:val="31"/>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Οι ιδιοκτήτες μεταφορικών μέσων είναι συνυπεύθυνοι εξ ολοκλήρου, σε περίπτωση  διάθεσης των οχημάτων τους (γερανοί, πρέσες ετοίμου σκυροδέματος, φορτηγά μεταφοράς, μηχανήματα έργων </w:t>
      </w:r>
      <w:proofErr w:type="spellStart"/>
      <w:r w:rsidRPr="00472C3C">
        <w:rPr>
          <w:rFonts w:ascii="Book Antiqua" w:hAnsi="Book Antiqua"/>
          <w:color w:val="000000" w:themeColor="text1"/>
          <w:sz w:val="20"/>
          <w:szCs w:val="20"/>
        </w:rPr>
        <w:t>κ.λ.π</w:t>
      </w:r>
      <w:proofErr w:type="spellEnd"/>
      <w:r w:rsidRPr="00472C3C">
        <w:rPr>
          <w:rFonts w:ascii="Book Antiqua" w:hAnsi="Book Antiqua"/>
          <w:color w:val="000000" w:themeColor="text1"/>
          <w:sz w:val="20"/>
          <w:szCs w:val="20"/>
        </w:rPr>
        <w:t>.) για την εκτέλεση εργασιών χωρίς άδεια διακοπής κυκλοφορίας. (άρθρο 34 παρ. 12 του ΚΟΚ και τιμωρούνται με τις ποινές της παραγράφου 1 του αρ. 292 του Ποινικού Κώδικα)</w:t>
      </w:r>
    </w:p>
    <w:p w:rsidR="00884FC8" w:rsidRPr="00472C3C" w:rsidRDefault="00884FC8" w:rsidP="006A4262">
      <w:pPr>
        <w:numPr>
          <w:ilvl w:val="0"/>
          <w:numId w:val="31"/>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Ο Δήμος διατηρεί το δικαίωμα ανάκλησης της χορηγηθείσας άδειας, σε περίπτωση παραβίασης των παραπάνω όρων &amp; προϋποθέσεων ή λόγω έκτακτης ανάγκης. Στη δεύτερη περίπτωση επιστρέφεται και το τέλος που καταβλήθηκε, ως </w:t>
      </w:r>
      <w:proofErr w:type="spellStart"/>
      <w:r w:rsidRPr="00472C3C">
        <w:rPr>
          <w:rFonts w:ascii="Book Antiqua" w:hAnsi="Book Antiqua"/>
          <w:color w:val="000000" w:themeColor="text1"/>
          <w:sz w:val="20"/>
          <w:szCs w:val="20"/>
        </w:rPr>
        <w:t>αχρεωστήτως</w:t>
      </w:r>
      <w:proofErr w:type="spellEnd"/>
      <w:r w:rsidRPr="00472C3C">
        <w:rPr>
          <w:rFonts w:ascii="Book Antiqua" w:hAnsi="Book Antiqua"/>
          <w:color w:val="000000" w:themeColor="text1"/>
          <w:sz w:val="20"/>
          <w:szCs w:val="20"/>
        </w:rPr>
        <w:t xml:space="preserve"> καταβληθέν ή ισχύει για την </w:t>
      </w:r>
      <w:proofErr w:type="spellStart"/>
      <w:r w:rsidRPr="00472C3C">
        <w:rPr>
          <w:rFonts w:ascii="Book Antiqua" w:hAnsi="Book Antiqua"/>
          <w:color w:val="000000" w:themeColor="text1"/>
          <w:sz w:val="20"/>
          <w:szCs w:val="20"/>
        </w:rPr>
        <w:t>επαναχορήγηση</w:t>
      </w:r>
      <w:proofErr w:type="spellEnd"/>
      <w:r w:rsidRPr="00472C3C">
        <w:rPr>
          <w:rFonts w:ascii="Book Antiqua" w:hAnsi="Book Antiqua"/>
          <w:color w:val="000000" w:themeColor="text1"/>
          <w:sz w:val="20"/>
          <w:szCs w:val="20"/>
        </w:rPr>
        <w:t xml:space="preserve"> της άδειας σε μεταγενέστερο χρόνο.</w:t>
      </w:r>
    </w:p>
    <w:p w:rsidR="009E243F" w:rsidRPr="00472C3C" w:rsidRDefault="009E243F" w:rsidP="009C55FF">
      <w:pPr>
        <w:tabs>
          <w:tab w:val="left" w:pos="360"/>
        </w:tabs>
        <w:suppressAutoHyphens/>
        <w:spacing w:after="20" w:line="288" w:lineRule="auto"/>
        <w:ind w:right="-227"/>
        <w:jc w:val="both"/>
        <w:rPr>
          <w:rFonts w:ascii="Book Antiqua" w:hAnsi="Book Antiqua"/>
          <w:color w:val="000000" w:themeColor="text1"/>
          <w:sz w:val="20"/>
          <w:szCs w:val="20"/>
        </w:rPr>
      </w:pPr>
    </w:p>
    <w:p w:rsidR="00884FC8" w:rsidRPr="00472C3C" w:rsidRDefault="00884FC8" w:rsidP="00A011E1">
      <w:pPr>
        <w:spacing w:after="20" w:line="288" w:lineRule="auto"/>
        <w:ind w:left="-340" w:right="-227"/>
        <w:jc w:val="both"/>
        <w:rPr>
          <w:rFonts w:ascii="Book Antiqua" w:hAnsi="Book Antiqua"/>
          <w:b/>
          <w:color w:val="000000" w:themeColor="text1"/>
          <w:sz w:val="20"/>
          <w:szCs w:val="20"/>
        </w:rPr>
      </w:pPr>
      <w:r w:rsidRPr="00472C3C">
        <w:rPr>
          <w:rFonts w:ascii="Book Antiqua" w:hAnsi="Book Antiqua"/>
          <w:b/>
          <w:color w:val="000000" w:themeColor="text1"/>
          <w:sz w:val="20"/>
          <w:szCs w:val="20"/>
        </w:rPr>
        <w:t xml:space="preserve">ΣΤ. Ειδικοί όροι για τις περιπτώσεις επισκευής ή ανέγερσης οικοδομών: </w:t>
      </w:r>
    </w:p>
    <w:p w:rsidR="00884FC8" w:rsidRPr="00472C3C" w:rsidRDefault="00884FC8" w:rsidP="006A4262">
      <w:pPr>
        <w:numPr>
          <w:ilvl w:val="0"/>
          <w:numId w:val="30"/>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Σε κάθε περίπτωση που για την κατεδάφιση – επισκευή ή ανέγερση, απαιτείται οικοδομική Άδεια, οι αιτούντες οφείλουν να προσκομίζουν στην αρμόδια Πολεοδομική Αρχή, βεβαίωση του Δήμου </w:t>
      </w:r>
      <w:proofErr w:type="spellStart"/>
      <w:r w:rsidRPr="00472C3C">
        <w:rPr>
          <w:rFonts w:ascii="Book Antiqua" w:hAnsi="Book Antiqua"/>
          <w:color w:val="000000" w:themeColor="text1"/>
          <w:sz w:val="20"/>
          <w:szCs w:val="20"/>
        </w:rPr>
        <w:t>Λαμιέων</w:t>
      </w:r>
      <w:proofErr w:type="spellEnd"/>
      <w:r w:rsidRPr="00472C3C">
        <w:rPr>
          <w:rFonts w:ascii="Book Antiqua" w:hAnsi="Book Antiqua"/>
          <w:color w:val="000000" w:themeColor="text1"/>
          <w:sz w:val="20"/>
          <w:szCs w:val="20"/>
        </w:rPr>
        <w:t xml:space="preserve"> για την κατάθεση εγγυητικής επιστολής. Το ύψος της εγγυητικής επιστολής καθορίζεται από το Δήμο για κάθε περίπτωση, ανάλογα με τη φύση των εργασιών που θα εκτελεστούν, ώστε να χρησιμεύσει σε περίπτωση φθορών για την επαναφορά και αποκατάσταση του οδοστρώματος και του εξοπλισμού του πεζοδρόμου στην προηγούμενη κατάσταση από το Δήμο, εφόσον ο ενδιαφερόμενος δεν προβεί στην εκτέλεση των εργασιών αυτών μετά από σχετική πρόσκληση και μέσα σε τακτή προθεσμία. </w:t>
      </w:r>
    </w:p>
    <w:p w:rsidR="00884FC8" w:rsidRPr="00472C3C" w:rsidRDefault="00884FC8" w:rsidP="006A4262">
      <w:pPr>
        <w:numPr>
          <w:ilvl w:val="0"/>
          <w:numId w:val="30"/>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Προκειμένης της ανέγερσης νέας οικοδομής, η κατεδάφισης του υπάρχοντος κτίσματος και η εκσκαφή του οικοπέδου επιτρέπεται να γίνεται με μηχανικό μέσο κατά τις ώρες 07:30 έως 14:30, </w:t>
      </w:r>
      <w:proofErr w:type="spellStart"/>
      <w:r w:rsidRPr="00472C3C">
        <w:rPr>
          <w:rFonts w:ascii="Book Antiqua" w:hAnsi="Book Antiqua"/>
          <w:color w:val="000000" w:themeColor="text1"/>
          <w:sz w:val="20"/>
          <w:szCs w:val="20"/>
        </w:rPr>
        <w:t>απαγορευόμενης</w:t>
      </w:r>
      <w:proofErr w:type="spellEnd"/>
      <w:r w:rsidRPr="00472C3C">
        <w:rPr>
          <w:rFonts w:ascii="Book Antiqua" w:hAnsi="Book Antiqua"/>
          <w:color w:val="000000" w:themeColor="text1"/>
          <w:sz w:val="20"/>
          <w:szCs w:val="20"/>
        </w:rPr>
        <w:t xml:space="preserve"> σε κάθε περίπτωση της κίνησης </w:t>
      </w:r>
      <w:proofErr w:type="spellStart"/>
      <w:r w:rsidRPr="00472C3C">
        <w:rPr>
          <w:rFonts w:ascii="Book Antiqua" w:hAnsi="Book Antiqua"/>
          <w:color w:val="000000" w:themeColor="text1"/>
          <w:sz w:val="20"/>
          <w:szCs w:val="20"/>
        </w:rPr>
        <w:t>ερπυστριοφόρου</w:t>
      </w:r>
      <w:proofErr w:type="spellEnd"/>
      <w:r w:rsidRPr="00472C3C">
        <w:rPr>
          <w:rFonts w:ascii="Book Antiqua" w:hAnsi="Book Antiqua"/>
          <w:color w:val="000000" w:themeColor="text1"/>
          <w:sz w:val="20"/>
          <w:szCs w:val="20"/>
        </w:rPr>
        <w:t xml:space="preserve"> μηχανήματος. Ο ιδιοκτήτης του ακινήτου στο οποίο γίνονται οι ανωτέρω εργασίες, μεριμνά καθημερινά μετά το πέρας των εργασιών, για τον καθαρισμό και την απομάκρυνση κάθε υλικού που έχει μείνει στην επιφάνεια της οδού (χώματα – λάσπες – μπάζα – υπολείμματα σκυροδέματος </w:t>
      </w:r>
      <w:proofErr w:type="spellStart"/>
      <w:r w:rsidRPr="00472C3C">
        <w:rPr>
          <w:rFonts w:ascii="Book Antiqua" w:hAnsi="Book Antiqua"/>
          <w:color w:val="000000" w:themeColor="text1"/>
          <w:sz w:val="20"/>
          <w:szCs w:val="20"/>
        </w:rPr>
        <w:t>κ.λ.π</w:t>
      </w:r>
      <w:proofErr w:type="spellEnd"/>
      <w:r w:rsidRPr="00472C3C">
        <w:rPr>
          <w:rFonts w:ascii="Book Antiqua" w:hAnsi="Book Antiqua"/>
          <w:color w:val="000000" w:themeColor="text1"/>
          <w:sz w:val="20"/>
          <w:szCs w:val="20"/>
        </w:rPr>
        <w:t xml:space="preserve">.). </w:t>
      </w:r>
    </w:p>
    <w:p w:rsidR="00884FC8" w:rsidRPr="00472C3C" w:rsidRDefault="00884FC8" w:rsidP="006A4262">
      <w:pPr>
        <w:numPr>
          <w:ilvl w:val="0"/>
          <w:numId w:val="30"/>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Κατά την κατεδάφιση, ανέγερση ή επισκευή οικοδομής, θα περιφράσσεται υποχρεωτικά ο προ αυτής χώρος σε απόσταση το πολύ 1,50 m από την οικοδομική γραμμή και σε ύψος τουλάχιστον 2,50 m από τη στάθμη της οδού, με αδιαπέραστο από τις σκόνες υλικό. Το είδος του υλικού αυτού μπορεί να καθορίζεται από το Δήμο. Απαγορεύεται η απόρριψη κάθε είδους υλικών έξω από την περίφραξη αυτή. </w:t>
      </w:r>
    </w:p>
    <w:p w:rsidR="00884FC8" w:rsidRPr="00472C3C" w:rsidRDefault="00884FC8" w:rsidP="006A4262">
      <w:pPr>
        <w:numPr>
          <w:ilvl w:val="0"/>
          <w:numId w:val="30"/>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Όταν οι εργασίες ανέγερσης νέας οικοδομής φθάσουν στο στάδιο περαίωσης του φέροντος οργανισμού του ισογείου και της πλάκας της οροφής του, τότε η περίφραξη θα αφαιρείται και, αφού αποκατασταθεί πλήρως το οδόστρωμα από τυχόν φθορές, θα τοποθετείται ικρίωμα, έτσι ώστε να είναι δυνατή η χρησιμοποίηση από το Κοινό όλου του πλάτους της οδού, μέχρι την οικοδομική γραμμή. Το ικρίωμα αυτό θα επενδύεται με το ανωτέρω υλικό σε ύψος τουλάχιστον 2,50 m, ώστε κατά τη διάρκεια των εργασιών να μην ρυπαίνεται το οδόστρωμα. </w:t>
      </w:r>
    </w:p>
    <w:p w:rsidR="00884FC8" w:rsidRPr="00472C3C" w:rsidRDefault="00884FC8" w:rsidP="006A4262">
      <w:pPr>
        <w:numPr>
          <w:ilvl w:val="0"/>
          <w:numId w:val="30"/>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Σε περίπτωση οποιασδήποτε εργασίας ανασκαφής του οδοστρώματος για τη σύνδεση κτηρίων με τα δίκτυα Οργανισμών Κοινής Ωφέλειας, η αποκατάσταση του οδοστρώματος στην αρχική </w:t>
      </w:r>
      <w:r w:rsidRPr="00472C3C">
        <w:rPr>
          <w:rFonts w:ascii="Book Antiqua" w:hAnsi="Book Antiqua"/>
          <w:color w:val="000000" w:themeColor="text1"/>
          <w:sz w:val="20"/>
          <w:szCs w:val="20"/>
        </w:rPr>
        <w:lastRenderedPageBreak/>
        <w:t>του μορφή με τα αυτά υλικά και την αυτή επιμέλεια, είναι υποχρεωτική και βαρύνει εξ ολοκλήρου τον ιδιοκτήτη του ακινήτου.</w:t>
      </w:r>
    </w:p>
    <w:p w:rsidR="00884FC8" w:rsidRPr="00472C3C" w:rsidRDefault="00884FC8" w:rsidP="006A4262">
      <w:pPr>
        <w:numPr>
          <w:ilvl w:val="0"/>
          <w:numId w:val="30"/>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Εάν για την κίνηση οχημάτων μεταφοράς ετοίμου σκυροδέματος, αποκομιδής προϊόντων κατεδάφισης ή εκσκαφών είναι αναγκαία η διέλευσή τους από πεζόδρομο, αυτό επιτρέπεται μόνο σε συγκεκριμένες ώρες, οι οποίες θα ορίζονται κατά περίπτωση από την Διεύθυνση Τεχνικών Έργων Δόμησης Δικτύων &amp; Ενέργειας. Στη συνέχεια ο ενδιαφερόμενος πρέπει να εξασφαλίσει τη σύμφωνη γνώμη της ΕΛ.ΑΣ. Η σχετική άδεια, θα χορηγείται από την αρμόδια Οικονομική Υπηρεσία μετά την υποβολή αίτησης από τον ενδιαφερόμενο, ιδιοκτήτη ή εργολάβο, και την προσκόμιση εγγυητικής επιστολής, το ύψος της οποίας θα καθορίζεται με απόφαση της Οικονομικής Επιτροπής ή του διαδόχου συλλογικού οργάνου.</w:t>
      </w:r>
    </w:p>
    <w:p w:rsidR="0016320E" w:rsidRPr="00472C3C" w:rsidRDefault="0016320E" w:rsidP="009C55FF">
      <w:pPr>
        <w:spacing w:after="20" w:line="288" w:lineRule="auto"/>
        <w:ind w:right="-227"/>
        <w:jc w:val="both"/>
        <w:rPr>
          <w:rFonts w:ascii="Book Antiqua" w:hAnsi="Book Antiqua"/>
          <w:color w:val="000000" w:themeColor="text1"/>
          <w:sz w:val="20"/>
          <w:szCs w:val="20"/>
        </w:rPr>
      </w:pPr>
    </w:p>
    <w:p w:rsidR="00884FC8" w:rsidRPr="00472C3C" w:rsidRDefault="00884FC8" w:rsidP="00A011E1">
      <w:pPr>
        <w:tabs>
          <w:tab w:val="left" w:pos="3885"/>
        </w:tabs>
        <w:spacing w:after="20" w:line="288" w:lineRule="auto"/>
        <w:ind w:left="-340" w:right="-227"/>
        <w:jc w:val="both"/>
        <w:rPr>
          <w:rFonts w:ascii="Book Antiqua" w:hAnsi="Book Antiqua"/>
          <w:b/>
          <w:color w:val="000000" w:themeColor="text1"/>
          <w:sz w:val="20"/>
          <w:szCs w:val="20"/>
        </w:rPr>
      </w:pPr>
      <w:r w:rsidRPr="00472C3C">
        <w:rPr>
          <w:rFonts w:ascii="Book Antiqua" w:hAnsi="Book Antiqua"/>
          <w:b/>
          <w:color w:val="000000" w:themeColor="text1"/>
          <w:sz w:val="20"/>
          <w:szCs w:val="20"/>
        </w:rPr>
        <w:t>Ζ.  Περίπτερα.</w:t>
      </w:r>
    </w:p>
    <w:p w:rsidR="00884FC8" w:rsidRPr="00472C3C" w:rsidRDefault="00884FC8" w:rsidP="006A4262">
      <w:pPr>
        <w:numPr>
          <w:ilvl w:val="0"/>
          <w:numId w:val="25"/>
        </w:numPr>
        <w:tabs>
          <w:tab w:val="left" w:pos="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Ο χώρος που θα παραχωρείται στα περίπτερα </w:t>
      </w:r>
      <w:r w:rsidR="00133E97" w:rsidRPr="00472C3C">
        <w:rPr>
          <w:rFonts w:ascii="Book Antiqua" w:hAnsi="Book Antiqua"/>
          <w:color w:val="000000" w:themeColor="text1"/>
          <w:sz w:val="20"/>
          <w:szCs w:val="20"/>
        </w:rPr>
        <w:t xml:space="preserve">θα έχει </w:t>
      </w:r>
      <w:r w:rsidRPr="00472C3C">
        <w:rPr>
          <w:rFonts w:ascii="Book Antiqua" w:hAnsi="Book Antiqua"/>
          <w:color w:val="000000" w:themeColor="text1"/>
          <w:sz w:val="20"/>
          <w:szCs w:val="20"/>
        </w:rPr>
        <w:t xml:space="preserve">μέγιστο μήκος και πλάτος 3,00Χ3,50 συνυπολογιζόμενος και ο </w:t>
      </w:r>
      <w:r w:rsidR="00133E97" w:rsidRPr="00472C3C">
        <w:rPr>
          <w:rFonts w:ascii="Book Antiqua" w:hAnsi="Book Antiqua"/>
          <w:color w:val="000000" w:themeColor="text1"/>
          <w:sz w:val="20"/>
          <w:szCs w:val="20"/>
        </w:rPr>
        <w:t xml:space="preserve">τυχόν </w:t>
      </w:r>
      <w:r w:rsidRPr="00472C3C">
        <w:rPr>
          <w:rFonts w:ascii="Book Antiqua" w:hAnsi="Book Antiqua"/>
          <w:color w:val="000000" w:themeColor="text1"/>
          <w:sz w:val="20"/>
          <w:szCs w:val="20"/>
        </w:rPr>
        <w:t>δεσμευόμενος χώρος</w:t>
      </w:r>
      <w:r w:rsidR="00133E97" w:rsidRPr="00472C3C">
        <w:rPr>
          <w:rFonts w:ascii="Book Antiqua" w:hAnsi="Book Antiqua"/>
          <w:color w:val="000000" w:themeColor="text1"/>
          <w:sz w:val="20"/>
          <w:szCs w:val="20"/>
        </w:rPr>
        <w:t>. Σε αυτό το χώρο συμπεριλαμβάνεται  η</w:t>
      </w:r>
      <w:r w:rsidRPr="00472C3C">
        <w:rPr>
          <w:rFonts w:ascii="Book Antiqua" w:hAnsi="Book Antiqua"/>
          <w:color w:val="000000" w:themeColor="text1"/>
          <w:sz w:val="20"/>
          <w:szCs w:val="20"/>
        </w:rPr>
        <w:t xml:space="preserve"> τοποθέτηση ψυγείων πώλησης παγωτών και αναψυκτικών , καθώς</w:t>
      </w:r>
      <w:r w:rsidR="00133E97" w:rsidRPr="00472C3C">
        <w:rPr>
          <w:rFonts w:ascii="Book Antiqua" w:hAnsi="Book Antiqua"/>
          <w:color w:val="000000" w:themeColor="text1"/>
          <w:sz w:val="20"/>
          <w:szCs w:val="20"/>
        </w:rPr>
        <w:t xml:space="preserve"> και σταντ πώλησης εντύπων. Τα παραπάνω </w:t>
      </w:r>
      <w:r w:rsidRPr="00472C3C">
        <w:rPr>
          <w:rFonts w:ascii="Book Antiqua" w:hAnsi="Book Antiqua"/>
          <w:color w:val="000000" w:themeColor="text1"/>
          <w:sz w:val="20"/>
          <w:szCs w:val="20"/>
        </w:rPr>
        <w:t>θα είναι εφαπτόμεν</w:t>
      </w:r>
      <w:r w:rsidR="00133E97" w:rsidRPr="00472C3C">
        <w:rPr>
          <w:rFonts w:ascii="Book Antiqua" w:hAnsi="Book Antiqua"/>
          <w:color w:val="000000" w:themeColor="text1"/>
          <w:sz w:val="20"/>
          <w:szCs w:val="20"/>
        </w:rPr>
        <w:t>α</w:t>
      </w:r>
      <w:r w:rsidRPr="00472C3C">
        <w:rPr>
          <w:rFonts w:ascii="Book Antiqua" w:hAnsi="Book Antiqua"/>
          <w:color w:val="000000" w:themeColor="text1"/>
          <w:sz w:val="20"/>
          <w:szCs w:val="20"/>
        </w:rPr>
        <w:t xml:space="preserve"> της έκτασης που καταλαμβάνει το σώμα του περιπτέρου</w:t>
      </w:r>
      <w:r w:rsidR="000F3873" w:rsidRPr="00472C3C">
        <w:rPr>
          <w:rFonts w:ascii="Book Antiqua" w:hAnsi="Book Antiqua"/>
          <w:color w:val="000000" w:themeColor="text1"/>
          <w:sz w:val="20"/>
          <w:szCs w:val="20"/>
        </w:rPr>
        <w:t>.</w:t>
      </w:r>
      <w:r w:rsidRPr="00472C3C">
        <w:rPr>
          <w:rFonts w:ascii="Book Antiqua" w:hAnsi="Book Antiqua"/>
          <w:color w:val="000000" w:themeColor="text1"/>
          <w:sz w:val="20"/>
          <w:szCs w:val="20"/>
        </w:rPr>
        <w:t xml:space="preserve"> </w:t>
      </w:r>
    </w:p>
    <w:p w:rsidR="00884FC8" w:rsidRPr="00472C3C" w:rsidRDefault="00884FC8" w:rsidP="006A4262">
      <w:pPr>
        <w:numPr>
          <w:ilvl w:val="0"/>
          <w:numId w:val="25"/>
        </w:numPr>
        <w:tabs>
          <w:tab w:val="left" w:pos="284"/>
          <w:tab w:val="left" w:pos="8222"/>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Θα πρέπει να μένει ελεύθερη η ζώνη διέλευσης πεζών πλάτους ενάμιση (1,5)μ.  και να διατηρείται ελάχιστη απόσταση από οποιοδήποτε αντικείμενο ή  και από το κράσπεδο ενάμιση   (1,5) μ.</w:t>
      </w:r>
    </w:p>
    <w:p w:rsidR="00884FC8" w:rsidRPr="00472C3C" w:rsidRDefault="00884FC8" w:rsidP="006A4262">
      <w:pPr>
        <w:numPr>
          <w:ilvl w:val="0"/>
          <w:numId w:val="25"/>
        </w:numPr>
        <w:tabs>
          <w:tab w:val="left" w:pos="284"/>
          <w:tab w:val="left" w:pos="8222"/>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Η τοποθέτηση παιχνιδιών ή </w:t>
      </w:r>
      <w:proofErr w:type="spellStart"/>
      <w:r w:rsidRPr="00472C3C">
        <w:rPr>
          <w:rFonts w:ascii="Book Antiqua" w:hAnsi="Book Antiqua"/>
          <w:color w:val="000000" w:themeColor="text1"/>
          <w:sz w:val="20"/>
          <w:szCs w:val="20"/>
        </w:rPr>
        <w:t>παιχνιδομηχανών</w:t>
      </w:r>
      <w:proofErr w:type="spellEnd"/>
      <w:r w:rsidRPr="00472C3C">
        <w:rPr>
          <w:rFonts w:ascii="Book Antiqua" w:hAnsi="Book Antiqua"/>
          <w:color w:val="000000" w:themeColor="text1"/>
          <w:sz w:val="20"/>
          <w:szCs w:val="20"/>
        </w:rPr>
        <w:t xml:space="preserve"> σε πλατείες ή πεζοδρόμια θα εξετάζεται κατά περίπτωση και θα εκδίδεται άδεια με την σύμφωνη γνώμη της αρμόδιας υπηρεσίας, υπό την προϋπόθεση ότι δεν θα παραβιάζεται η λειτουργικότητα του κοινόχρηστου χώρου</w:t>
      </w:r>
    </w:p>
    <w:p w:rsidR="00884FC8" w:rsidRPr="00472C3C" w:rsidRDefault="00884FC8" w:rsidP="006A4262">
      <w:pPr>
        <w:numPr>
          <w:ilvl w:val="0"/>
          <w:numId w:val="25"/>
        </w:numPr>
        <w:tabs>
          <w:tab w:val="left" w:pos="284"/>
          <w:tab w:val="left" w:pos="8364"/>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Απαγορεύεται οποιαδήποτε προσθήκη ή τοποθέτηση διαφημιστικών πινακίδων και λοιπών στοιχείων που μεταβάλλουν τον επιτρεπόμενο τύπο και διαστάσεις του περιπτέρου</w:t>
      </w:r>
    </w:p>
    <w:p w:rsidR="00C5745F" w:rsidRPr="00472C3C" w:rsidRDefault="00C5745F" w:rsidP="006A4262">
      <w:pPr>
        <w:numPr>
          <w:ilvl w:val="0"/>
          <w:numId w:val="25"/>
        </w:numPr>
        <w:tabs>
          <w:tab w:val="left" w:pos="284"/>
          <w:tab w:val="num" w:pos="360"/>
          <w:tab w:val="left" w:pos="8364"/>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Στην περίπτωση που η μορφή του περιπτέρου καθορίζεται από σχέδια της </w:t>
      </w:r>
      <w:r w:rsidR="008701A6" w:rsidRPr="00472C3C">
        <w:rPr>
          <w:rFonts w:ascii="Book Antiqua" w:hAnsi="Book Antiqua"/>
          <w:color w:val="000000" w:themeColor="text1"/>
          <w:sz w:val="20"/>
          <w:szCs w:val="20"/>
        </w:rPr>
        <w:t>Τεχνικής Υπηρεσίας</w:t>
      </w:r>
      <w:r w:rsidRPr="00472C3C">
        <w:rPr>
          <w:rFonts w:ascii="Book Antiqua" w:hAnsi="Book Antiqua"/>
          <w:color w:val="000000" w:themeColor="text1"/>
          <w:sz w:val="20"/>
          <w:szCs w:val="20"/>
        </w:rPr>
        <w:t>, τηρείται αποκλειστικά αυτή και δεν ισχύουν τα παραπάνω</w:t>
      </w:r>
    </w:p>
    <w:p w:rsidR="00C5745F" w:rsidRPr="00472C3C" w:rsidRDefault="00C5745F" w:rsidP="009C55FF">
      <w:pPr>
        <w:tabs>
          <w:tab w:val="left" w:pos="284"/>
          <w:tab w:val="left" w:pos="8364"/>
        </w:tabs>
        <w:suppressAutoHyphens/>
        <w:spacing w:after="20" w:line="288" w:lineRule="auto"/>
        <w:ind w:right="-227"/>
        <w:jc w:val="both"/>
        <w:rPr>
          <w:rFonts w:ascii="Book Antiqua" w:hAnsi="Book Antiqua"/>
          <w:color w:val="000000" w:themeColor="text1"/>
          <w:sz w:val="20"/>
          <w:szCs w:val="20"/>
        </w:rPr>
      </w:pPr>
    </w:p>
    <w:p w:rsidR="00884FC8" w:rsidRPr="00472C3C" w:rsidRDefault="00884FC8" w:rsidP="009C55FF">
      <w:pPr>
        <w:spacing w:after="20" w:line="288" w:lineRule="auto"/>
        <w:ind w:right="-227" w:hanging="360"/>
        <w:jc w:val="both"/>
        <w:rPr>
          <w:rStyle w:val="a8"/>
          <w:rFonts w:ascii="Book Antiqua" w:hAnsi="Book Antiqua"/>
          <w:color w:val="000000" w:themeColor="text1"/>
          <w:sz w:val="20"/>
          <w:szCs w:val="20"/>
        </w:rPr>
      </w:pPr>
      <w:r w:rsidRPr="00472C3C">
        <w:rPr>
          <w:rStyle w:val="a8"/>
          <w:rFonts w:ascii="Book Antiqua" w:hAnsi="Book Antiqua"/>
          <w:color w:val="000000" w:themeColor="text1"/>
          <w:sz w:val="20"/>
          <w:szCs w:val="20"/>
        </w:rPr>
        <w:t xml:space="preserve">Η. Χορήγηση άδειας </w:t>
      </w:r>
      <w:r w:rsidRPr="00472C3C">
        <w:rPr>
          <w:rFonts w:ascii="Book Antiqua" w:hAnsi="Book Antiqua"/>
          <w:b/>
          <w:color w:val="000000" w:themeColor="text1"/>
          <w:sz w:val="20"/>
          <w:szCs w:val="20"/>
        </w:rPr>
        <w:t xml:space="preserve">κατάληψης Κοινόχρηστου Χώρου </w:t>
      </w:r>
      <w:r w:rsidRPr="00472C3C">
        <w:rPr>
          <w:rStyle w:val="a8"/>
          <w:rFonts w:ascii="Book Antiqua" w:hAnsi="Book Antiqua"/>
          <w:color w:val="000000" w:themeColor="text1"/>
          <w:sz w:val="20"/>
          <w:szCs w:val="20"/>
        </w:rPr>
        <w:t>για εκδηλώσεις προσωρινού χαρακτήρα</w:t>
      </w:r>
    </w:p>
    <w:p w:rsidR="00884FC8" w:rsidRPr="00472C3C" w:rsidRDefault="00884FC8" w:rsidP="006A4262">
      <w:pPr>
        <w:pStyle w:val="a7"/>
        <w:numPr>
          <w:ilvl w:val="0"/>
          <w:numId w:val="26"/>
        </w:numPr>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Οι Κοινόχρηστοι Χώροι μπορούν να παραχωρούνται: </w:t>
      </w:r>
    </w:p>
    <w:p w:rsidR="00884FC8" w:rsidRPr="00472C3C" w:rsidRDefault="00884FC8" w:rsidP="006A4262">
      <w:pPr>
        <w:pStyle w:val="a7"/>
        <w:numPr>
          <w:ilvl w:val="0"/>
          <w:numId w:val="27"/>
        </w:numPr>
        <w:tabs>
          <w:tab w:val="left" w:pos="90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Δωρεάν για τη διοργάνωση κοινωνικών, πολιτιστικών και φιλανθρωπικών  εκδηλώσεων, από συλλογικούς φορείς μετά από διαδικασία που περιγράφεται παρακάτω. </w:t>
      </w:r>
    </w:p>
    <w:p w:rsidR="00884FC8" w:rsidRPr="00472C3C" w:rsidRDefault="00884FC8" w:rsidP="006A4262">
      <w:pPr>
        <w:pStyle w:val="a7"/>
        <w:numPr>
          <w:ilvl w:val="0"/>
          <w:numId w:val="27"/>
        </w:numPr>
        <w:tabs>
          <w:tab w:val="left" w:pos="900"/>
        </w:tabs>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Ύστερα από την καταβολή τέλους, για όποιες άλλες εμπορικές χρήσεις, εκθέσεις, εγκαίνια καταστημάτων, εκμετάλλευση από επαγγελματίες ή ιδιώτες κλπ. Το ύψος του τέλους καθορίζεται με απόφαση Δημοτικού Συμβουλίου έπειτα από εισήγηση της Οικονομικής Υπηρεσίας. Η άδεια θα χορηγείται από την αρμόδια Διεύθυνση Οικονομικών Υπηρεσιών μετά από αίτηση των ενδιαφερομένων και την καταβολή σχετικού παραβόλου.</w:t>
      </w:r>
    </w:p>
    <w:p w:rsidR="00884FC8" w:rsidRPr="00472C3C" w:rsidRDefault="00884FC8" w:rsidP="006A4262">
      <w:pPr>
        <w:numPr>
          <w:ilvl w:val="0"/>
          <w:numId w:val="26"/>
        </w:numPr>
        <w:tabs>
          <w:tab w:val="left" w:pos="360"/>
        </w:tabs>
        <w:suppressAutoHyphens/>
        <w:spacing w:after="20" w:line="288" w:lineRule="auto"/>
        <w:ind w:left="0"/>
        <w:jc w:val="both"/>
        <w:rPr>
          <w:rFonts w:ascii="Book Antiqua" w:hAnsi="Book Antiqua"/>
          <w:color w:val="000000" w:themeColor="text1"/>
          <w:sz w:val="20"/>
          <w:szCs w:val="20"/>
        </w:rPr>
      </w:pPr>
      <w:r w:rsidRPr="00472C3C">
        <w:rPr>
          <w:rFonts w:ascii="Book Antiqua" w:hAnsi="Book Antiqua"/>
          <w:color w:val="000000" w:themeColor="text1"/>
          <w:sz w:val="20"/>
          <w:szCs w:val="20"/>
        </w:rPr>
        <w:t>Στην αίτηση θα αναφέρονται υποχρεωτικά τα πλήρη στοιχεία του φορέα που θα είναι υπεύθυνος για την εκδήλωση, ο χρόνος, ο χώρος και ο σκοπός της εκδήλωσης και κάθε άλλη λεπτομέρεια, απαραίτητη για την χορήγηση της άδειας.</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Για την χορήγηση της άδειας απαιτείται «σύμφωνη γνώμη» της Ελληνικής Αστυνομίας.</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Τα περίπτερα και κάθε είδους κινητές κατασκευές, που θα τοποθετούν οι φορείς πρέπει να είναι καλαίσθητες, να τυγχάνουν της έγκρισης της Διεύθυνσης Τεχνικών Υπηρεσιών του Δήμου. Οι παραχωρούμενοι κοινόχρηστοι χώροι δεν θα υπερβαίνουν τους τρεις (3) την ίδια ημέρα ανά Τοπική ή Δημοτική Κοινότητα.</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lastRenderedPageBreak/>
        <w:t xml:space="preserve">Η άδεια κατάληψης κοινόχρηστων χώρων για το σκοπό αυτό θα χορηγείται, με την προϋπόθεση ότι δεν δημιουργείται σημαντική όχληση στα καταστήματα, διασφαλίζεται η ομαλή κυκλοφορία πεζών &amp; οχημάτων από την ίδια ή παράπλευρες οδούς, δεν παραβιάζεται η κοινή ησυχία των πολιτών και λαμβάνονται τα απαραίτητα μέτρα ασφάλειας για πεζούς και οχήματα. </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Οι φορείς είναι υπεύθυνοι για την τήρηση της καθαριότητας του παραχωρούμενου χώρου και στις περιπτώσεις πρόκλησης ζημιών θα ζητείται από τους οργανωτές το κόστος αποκατάστασης.</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Ο Δήμος διατηρεί το δικαίωμα να ζητήσει την κατάθεση εγγυητικής επιστολής από τους ενδιαφερομένους, το ύψος της οποίας θα καθορίζεται από το ισχύον κάθε έτους Τέλος Κατάληψης Κοινοχρήστου Χώρου από Διαφήμιση.  </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Στις άδειες που θα χορηγούνται ατελώς, για κοινωνικούς πολιτιστικούς ή φιλανθρωπικούς σκοπούς, δεν θα επιτρέπεται η διενέργεια εμπορικής διαφήμισης. Σε αντίθετη περίπτωση, όταν διαπιστώνεται σχετική παράβαση, θα επιβάλλεται πρόστιμο από το Δήμο στη διαφημιζόμενη επιχείρηση ή στο σύλλογο. </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Στις άδειες που χορηγούνται ατελώς απαγορεύεται ρητά η πώληση προϊόντων και εμπορευμάτων. Στις παραπάνω περιπτώσεις εξαιρείται η πώληση προϊόντων για φιλανθρωπικό σκοπό (</w:t>
      </w:r>
      <w:r w:rsidRPr="00472C3C">
        <w:rPr>
          <w:rFonts w:ascii="Book Antiqua" w:hAnsi="Book Antiqua"/>
          <w:color w:val="000000" w:themeColor="text1"/>
          <w:sz w:val="20"/>
          <w:szCs w:val="20"/>
          <w:lang w:val="en-US"/>
        </w:rPr>
        <w:t>bazaar</w:t>
      </w:r>
      <w:r w:rsidRPr="00472C3C">
        <w:rPr>
          <w:rFonts w:ascii="Book Antiqua" w:hAnsi="Book Antiqua"/>
          <w:color w:val="000000" w:themeColor="text1"/>
          <w:sz w:val="20"/>
          <w:szCs w:val="20"/>
        </w:rPr>
        <w:t xml:space="preserve">).                     </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Ο Δήμος  διατηρεί το δικαίωμα ανάκλησης της χορηγηθείσας άδειας σε περίπτωση παραβίασης των παραπάνω όρων και προϋποθέσεων.</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Για όλες τις παραπάνω παραχωρήσεις απαιτείται η σύμφωνη γνώμη της Τοπικής Κοινότητας.</w:t>
      </w:r>
    </w:p>
    <w:p w:rsidR="00884FC8" w:rsidRPr="00472C3C"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Για τις εκδηλώσεις που γίνονται από Δημόσιους φορείς ή Πολιτικά κόμματα με εκπαιδευτικό Πολιτιστικό ή ενημερωτικό χαρακτήρα, μετά από σχετική άδεια του αρμόδιου Αντιδημάρχου υπευθύνου για πολιτιστικά θέματα πλην της προεκλογικής περιόδου που η παραχώρηση διέπεται από τις διατάξεις του Ν. 1491/84. </w:t>
      </w:r>
    </w:p>
    <w:p w:rsidR="00884FC8" w:rsidRPr="00171D9E" w:rsidRDefault="00884FC8" w:rsidP="006A4262">
      <w:pPr>
        <w:numPr>
          <w:ilvl w:val="0"/>
          <w:numId w:val="26"/>
        </w:numPr>
        <w:tabs>
          <w:tab w:val="left" w:pos="360"/>
        </w:tabs>
        <w:suppressAutoHyphens/>
        <w:spacing w:after="20" w:line="288" w:lineRule="auto"/>
        <w:ind w:left="0"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Σχετικά με τις δωρεάν παραχωρήσεις που περιγράφονται στην παρ </w:t>
      </w:r>
      <w:proofErr w:type="spellStart"/>
      <w:r w:rsidRPr="00472C3C">
        <w:rPr>
          <w:rFonts w:ascii="Book Antiqua" w:hAnsi="Book Antiqua"/>
          <w:color w:val="000000" w:themeColor="text1"/>
          <w:sz w:val="20"/>
          <w:szCs w:val="20"/>
          <w:lang w:val="en-US"/>
        </w:rPr>
        <w:t>i</w:t>
      </w:r>
      <w:proofErr w:type="spellEnd"/>
      <w:r w:rsidRPr="00472C3C">
        <w:rPr>
          <w:rFonts w:ascii="Book Antiqua" w:hAnsi="Book Antiqua"/>
          <w:color w:val="000000" w:themeColor="text1"/>
          <w:sz w:val="20"/>
          <w:szCs w:val="20"/>
        </w:rPr>
        <w:t xml:space="preserve">) του παρόντος άρθρου, ο ενδιαφερόμενος θα συμπληρώνει ειδικό έντυπου αίτησης στο οποίο θα αναγράφονται τα στοιχεία του αιτούντος με σφραγίδα (εάν πρόκειται για σύλλογο) το είδος της εκδήλωσης ο ακριβής τόπος όπως και ο χρόνος. Στο συγκεκριμένο έντυπο  θα πρέπει ο αιτών να εξασφαλίσει τη σύμφωνη γνώμη του Αντιδημάρχου υπευθύνου για πολιτιστικά θέματα, της τοπικής κοινότητας (πλην Δ. Κ. Λαμίας) και  της Ελληνικής Αστυνομίας. Η άδεια θα δίνεται από τον Αντιδήμαρχο υπευθύνου Τεχνικών Έργων επί του σώματος της αίτησης. </w:t>
      </w:r>
    </w:p>
    <w:p w:rsidR="00171D9E" w:rsidRPr="00D57310" w:rsidRDefault="00171D9E" w:rsidP="009C55FF">
      <w:pPr>
        <w:spacing w:after="20" w:line="288" w:lineRule="auto"/>
        <w:ind w:right="-227"/>
        <w:jc w:val="center"/>
        <w:rPr>
          <w:rFonts w:ascii="Book Antiqua" w:hAnsi="Book Antiqua"/>
          <w:b/>
          <w:color w:val="000000" w:themeColor="text1"/>
          <w:sz w:val="20"/>
          <w:szCs w:val="20"/>
        </w:rPr>
      </w:pPr>
    </w:p>
    <w:p w:rsidR="00884FC8" w:rsidRPr="00472C3C" w:rsidRDefault="00884FC8" w:rsidP="009C55FF">
      <w:pPr>
        <w:spacing w:after="2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Άρθρο 8</w:t>
      </w:r>
    </w:p>
    <w:p w:rsidR="00884FC8" w:rsidRPr="00472C3C" w:rsidRDefault="00884FC8" w:rsidP="009C55FF">
      <w:pPr>
        <w:spacing w:after="2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Καθορισμός ειδικών Κοινοχρήστων χώρων</w:t>
      </w:r>
    </w:p>
    <w:p w:rsidR="00884FC8" w:rsidRPr="00472C3C" w:rsidRDefault="00884FC8" w:rsidP="009C55FF">
      <w:pPr>
        <w:spacing w:after="2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Στους παρακάτω ειδικούς κοινόχρηστους χώρους η παραχώρηση της χρήσης, θα καθορίζεται ως εξής :</w:t>
      </w:r>
    </w:p>
    <w:p w:rsidR="00884FC8" w:rsidRPr="00472C3C" w:rsidRDefault="00884FC8" w:rsidP="006A4262">
      <w:pPr>
        <w:numPr>
          <w:ilvl w:val="0"/>
          <w:numId w:val="11"/>
        </w:numPr>
        <w:tabs>
          <w:tab w:val="num" w:pos="142"/>
        </w:tabs>
        <w:suppressAutoHyphens/>
        <w:spacing w:after="20" w:line="288" w:lineRule="auto"/>
        <w:ind w:left="0" w:right="-227" w:hanging="142"/>
        <w:jc w:val="both"/>
        <w:rPr>
          <w:rFonts w:ascii="Book Antiqua" w:hAnsi="Book Antiqua"/>
          <w:b/>
          <w:color w:val="000000" w:themeColor="text1"/>
          <w:sz w:val="20"/>
          <w:szCs w:val="20"/>
          <w:u w:val="single"/>
        </w:rPr>
      </w:pPr>
      <w:r w:rsidRPr="00472C3C">
        <w:rPr>
          <w:rFonts w:ascii="Book Antiqua" w:hAnsi="Book Antiqua"/>
          <w:b/>
          <w:color w:val="000000" w:themeColor="text1"/>
          <w:sz w:val="20"/>
          <w:szCs w:val="20"/>
          <w:u w:val="single"/>
        </w:rPr>
        <w:t>Κεντρική Ζώνη πόλης Λαμίας</w:t>
      </w:r>
    </w:p>
    <w:p w:rsidR="00884FC8" w:rsidRPr="00472C3C" w:rsidRDefault="00884FC8" w:rsidP="009C55FF">
      <w:pPr>
        <w:spacing w:after="20" w:line="288" w:lineRule="auto"/>
        <w:ind w:right="-227"/>
        <w:jc w:val="both"/>
        <w:rPr>
          <w:rFonts w:ascii="Book Antiqua" w:hAnsi="Book Antiqua"/>
          <w:b/>
          <w:color w:val="000000" w:themeColor="text1"/>
          <w:sz w:val="20"/>
          <w:szCs w:val="20"/>
        </w:rPr>
      </w:pPr>
      <w:r w:rsidRPr="00472C3C">
        <w:rPr>
          <w:rFonts w:ascii="Book Antiqua" w:hAnsi="Book Antiqua"/>
          <w:b/>
          <w:color w:val="000000" w:themeColor="text1"/>
          <w:sz w:val="20"/>
          <w:szCs w:val="20"/>
        </w:rPr>
        <w:t>Α. Πλατείες</w:t>
      </w:r>
    </w:p>
    <w:p w:rsidR="004442D0" w:rsidRPr="00472C3C" w:rsidRDefault="00884FC8" w:rsidP="009C55FF">
      <w:pPr>
        <w:spacing w:after="20" w:line="288" w:lineRule="auto"/>
        <w:ind w:right="-227"/>
        <w:jc w:val="both"/>
        <w:rPr>
          <w:rFonts w:ascii="Book Antiqua" w:hAnsi="Book Antiqua"/>
          <w:strike/>
          <w:color w:val="000000" w:themeColor="text1"/>
          <w:sz w:val="20"/>
          <w:szCs w:val="20"/>
        </w:rPr>
      </w:pPr>
      <w:r w:rsidRPr="00472C3C">
        <w:rPr>
          <w:rFonts w:ascii="Book Antiqua" w:hAnsi="Book Antiqua"/>
          <w:color w:val="000000" w:themeColor="text1"/>
          <w:sz w:val="20"/>
          <w:szCs w:val="20"/>
        </w:rPr>
        <w:t xml:space="preserve">Σε όλα τα καταστήματα τα οποία έχουν πρόσοψη στις πλατείες της πόλης, για να ανακαινίσουν τα καταστήματά τους </w:t>
      </w:r>
      <w:r w:rsidR="00BC0075" w:rsidRPr="00472C3C">
        <w:rPr>
          <w:rFonts w:ascii="Book Antiqua" w:hAnsi="Book Antiqua"/>
          <w:color w:val="000000" w:themeColor="text1"/>
          <w:sz w:val="20"/>
          <w:szCs w:val="20"/>
        </w:rPr>
        <w:t xml:space="preserve">που αφορά την εξωτερική τους όψη </w:t>
      </w:r>
      <w:r w:rsidRPr="00472C3C">
        <w:rPr>
          <w:rFonts w:ascii="Book Antiqua" w:hAnsi="Book Antiqua"/>
          <w:color w:val="000000" w:themeColor="text1"/>
          <w:sz w:val="20"/>
          <w:szCs w:val="20"/>
        </w:rPr>
        <w:t>θα πρέπει να παίρνουν έγκριση από το Συμβούλιο Αρχιτεκτονικής της Περιφέρειας Στερεάς Ελλάδας</w:t>
      </w:r>
      <w:r w:rsidR="00BC0075" w:rsidRPr="00472C3C">
        <w:rPr>
          <w:rFonts w:ascii="Book Antiqua" w:hAnsi="Book Antiqua"/>
          <w:color w:val="000000" w:themeColor="text1"/>
          <w:sz w:val="20"/>
          <w:szCs w:val="20"/>
        </w:rPr>
        <w:t xml:space="preserve"> </w:t>
      </w:r>
    </w:p>
    <w:p w:rsidR="00EC51C3" w:rsidRPr="00D57310" w:rsidRDefault="00EC51C3" w:rsidP="009C55FF">
      <w:pPr>
        <w:spacing w:after="20" w:line="288" w:lineRule="auto"/>
        <w:ind w:right="-227"/>
        <w:jc w:val="both"/>
        <w:rPr>
          <w:rFonts w:ascii="Book Antiqua" w:hAnsi="Book Antiqua"/>
          <w:b/>
          <w:color w:val="000000" w:themeColor="text1"/>
          <w:sz w:val="20"/>
          <w:szCs w:val="20"/>
        </w:rPr>
      </w:pPr>
    </w:p>
    <w:p w:rsidR="00884FC8" w:rsidRDefault="00884FC8" w:rsidP="009C55FF">
      <w:pPr>
        <w:spacing w:after="20" w:line="288" w:lineRule="auto"/>
        <w:ind w:right="-227"/>
        <w:jc w:val="both"/>
        <w:rPr>
          <w:rFonts w:ascii="Book Antiqua" w:hAnsi="Book Antiqua"/>
          <w:b/>
          <w:color w:val="000000" w:themeColor="text1"/>
          <w:sz w:val="20"/>
          <w:szCs w:val="20"/>
          <w:lang w:val="en-US"/>
        </w:rPr>
      </w:pPr>
      <w:r w:rsidRPr="00472C3C">
        <w:rPr>
          <w:rFonts w:ascii="Book Antiqua" w:hAnsi="Book Antiqua"/>
          <w:b/>
          <w:color w:val="000000" w:themeColor="text1"/>
          <w:sz w:val="20"/>
          <w:szCs w:val="20"/>
        </w:rPr>
        <w:t>Πλατεία Ελευθερίας</w:t>
      </w:r>
    </w:p>
    <w:p w:rsidR="00884FC8" w:rsidRPr="00472C3C" w:rsidRDefault="00884FC8" w:rsidP="006A4262">
      <w:pPr>
        <w:numPr>
          <w:ilvl w:val="0"/>
          <w:numId w:val="13"/>
        </w:numPr>
        <w:tabs>
          <w:tab w:val="clear" w:pos="0"/>
          <w:tab w:val="num" w:pos="-283"/>
        </w:tabs>
        <w:suppressAutoHyphens/>
        <w:spacing w:after="20" w:line="288" w:lineRule="auto"/>
        <w:ind w:left="0" w:right="-227" w:hanging="425"/>
        <w:jc w:val="both"/>
        <w:rPr>
          <w:rFonts w:ascii="Book Antiqua" w:hAnsi="Book Antiqua"/>
          <w:b/>
          <w:color w:val="000000" w:themeColor="text1"/>
          <w:sz w:val="20"/>
          <w:szCs w:val="20"/>
          <w:u w:val="single"/>
        </w:rPr>
      </w:pPr>
      <w:r w:rsidRPr="00472C3C">
        <w:rPr>
          <w:rFonts w:ascii="Book Antiqua" w:hAnsi="Book Antiqua"/>
          <w:b/>
          <w:color w:val="000000" w:themeColor="text1"/>
          <w:sz w:val="20"/>
          <w:szCs w:val="20"/>
          <w:u w:val="single"/>
        </w:rPr>
        <w:t>Κοινόχρηστος χώρος</w:t>
      </w:r>
      <w:r w:rsidR="00CB62D0" w:rsidRPr="00472C3C">
        <w:rPr>
          <w:rFonts w:ascii="Book Antiqua" w:hAnsi="Book Antiqua"/>
          <w:b/>
          <w:color w:val="000000" w:themeColor="text1"/>
          <w:sz w:val="20"/>
          <w:szCs w:val="20"/>
          <w:u w:val="single"/>
        </w:rPr>
        <w:t xml:space="preserve"> </w:t>
      </w:r>
      <w:r w:rsidRPr="00472C3C">
        <w:rPr>
          <w:rFonts w:ascii="Book Antiqua" w:hAnsi="Book Antiqua"/>
          <w:b/>
          <w:color w:val="000000" w:themeColor="text1"/>
          <w:sz w:val="20"/>
          <w:szCs w:val="20"/>
          <w:u w:val="single"/>
        </w:rPr>
        <w:t>εντός της Πλατείας Ελευθερίας</w:t>
      </w:r>
    </w:p>
    <w:p w:rsidR="00884FC8" w:rsidRPr="00472C3C" w:rsidRDefault="00884FC8" w:rsidP="009C55FF">
      <w:pPr>
        <w:spacing w:after="2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Ο  παραχωρούμενος  προς  χρήση  κοινόχρηστος  χώρος  </w:t>
      </w:r>
      <w:r w:rsidRPr="00472C3C">
        <w:rPr>
          <w:rFonts w:ascii="Book Antiqua" w:hAnsi="Book Antiqua"/>
          <w:b/>
          <w:color w:val="000000" w:themeColor="text1"/>
          <w:sz w:val="20"/>
          <w:szCs w:val="20"/>
        </w:rPr>
        <w:t>εντός της Πλατείας</w:t>
      </w:r>
      <w:r w:rsidRPr="00472C3C">
        <w:rPr>
          <w:rFonts w:ascii="Book Antiqua" w:hAnsi="Book Antiqua"/>
          <w:color w:val="000000" w:themeColor="text1"/>
          <w:sz w:val="20"/>
          <w:szCs w:val="20"/>
        </w:rPr>
        <w:t>, προσδιορίζεται από το τοπογρα</w:t>
      </w:r>
      <w:r w:rsidR="003027FE" w:rsidRPr="00472C3C">
        <w:rPr>
          <w:rFonts w:ascii="Book Antiqua" w:hAnsi="Book Antiqua"/>
          <w:color w:val="000000" w:themeColor="text1"/>
          <w:sz w:val="20"/>
          <w:szCs w:val="20"/>
        </w:rPr>
        <w:t xml:space="preserve">φικό διάγραμμα της </w:t>
      </w:r>
      <w:r w:rsidR="00BC5821" w:rsidRPr="00472C3C">
        <w:rPr>
          <w:rFonts w:ascii="Book Antiqua" w:hAnsi="Book Antiqua"/>
          <w:color w:val="000000" w:themeColor="text1"/>
          <w:sz w:val="20"/>
          <w:szCs w:val="20"/>
        </w:rPr>
        <w:t>Τεχνικής Υπηρεσίας</w:t>
      </w:r>
      <w:r w:rsidR="00B55BEA" w:rsidRPr="00472C3C">
        <w:rPr>
          <w:rFonts w:ascii="Book Antiqua" w:hAnsi="Book Antiqua"/>
          <w:color w:val="000000" w:themeColor="text1"/>
          <w:sz w:val="20"/>
          <w:szCs w:val="20"/>
        </w:rPr>
        <w:t>.</w:t>
      </w:r>
      <w:r w:rsidRPr="00472C3C">
        <w:rPr>
          <w:rFonts w:ascii="Book Antiqua" w:hAnsi="Book Antiqua"/>
          <w:color w:val="000000" w:themeColor="text1"/>
          <w:sz w:val="20"/>
          <w:szCs w:val="20"/>
        </w:rPr>
        <w:t xml:space="preserve"> Η κατανομή του χώρου ανά </w:t>
      </w:r>
      <w:r w:rsidRPr="00472C3C">
        <w:rPr>
          <w:rFonts w:ascii="Book Antiqua" w:hAnsi="Book Antiqua"/>
          <w:color w:val="000000" w:themeColor="text1"/>
          <w:sz w:val="20"/>
          <w:szCs w:val="20"/>
        </w:rPr>
        <w:lastRenderedPageBreak/>
        <w:t>κα</w:t>
      </w:r>
      <w:r w:rsidR="003027FE" w:rsidRPr="00472C3C">
        <w:rPr>
          <w:rFonts w:ascii="Book Antiqua" w:hAnsi="Book Antiqua"/>
          <w:color w:val="000000" w:themeColor="text1"/>
          <w:sz w:val="20"/>
          <w:szCs w:val="20"/>
        </w:rPr>
        <w:t xml:space="preserve">τάστημα θα γίνεται από την </w:t>
      </w:r>
      <w:r w:rsidRPr="00472C3C">
        <w:rPr>
          <w:rFonts w:ascii="Book Antiqua" w:hAnsi="Book Antiqua"/>
          <w:color w:val="000000" w:themeColor="text1"/>
          <w:sz w:val="20"/>
          <w:szCs w:val="20"/>
        </w:rPr>
        <w:t xml:space="preserve">Υπηρεσία, ανάλογα με τον αριθμό και τη θέση των καταστημάτων </w:t>
      </w:r>
    </w:p>
    <w:p w:rsidR="00884FC8" w:rsidRPr="00472C3C" w:rsidRDefault="00884FC8" w:rsidP="006A4262">
      <w:pPr>
        <w:numPr>
          <w:ilvl w:val="0"/>
          <w:numId w:val="13"/>
        </w:numPr>
        <w:tabs>
          <w:tab w:val="clear" w:pos="0"/>
          <w:tab w:val="num" w:pos="-283"/>
        </w:tabs>
        <w:suppressAutoHyphens/>
        <w:spacing w:after="20" w:line="288" w:lineRule="auto"/>
        <w:ind w:left="0" w:right="-227" w:hanging="425"/>
        <w:jc w:val="both"/>
        <w:rPr>
          <w:rFonts w:ascii="Book Antiqua" w:hAnsi="Book Antiqua"/>
          <w:b/>
          <w:color w:val="000000" w:themeColor="text1"/>
          <w:sz w:val="20"/>
          <w:szCs w:val="20"/>
          <w:u w:val="single"/>
        </w:rPr>
      </w:pPr>
      <w:r w:rsidRPr="00472C3C">
        <w:rPr>
          <w:rFonts w:ascii="Book Antiqua" w:hAnsi="Book Antiqua"/>
          <w:b/>
          <w:color w:val="000000" w:themeColor="text1"/>
          <w:sz w:val="20"/>
          <w:szCs w:val="20"/>
          <w:u w:val="single"/>
        </w:rPr>
        <w:t>Κοινόχρηστος χώρος</w:t>
      </w:r>
      <w:r w:rsidR="002443EB" w:rsidRPr="00472C3C">
        <w:rPr>
          <w:rFonts w:ascii="Book Antiqua" w:hAnsi="Book Antiqua"/>
          <w:b/>
          <w:color w:val="000000" w:themeColor="text1"/>
          <w:sz w:val="20"/>
          <w:szCs w:val="20"/>
          <w:u w:val="single"/>
        </w:rPr>
        <w:t xml:space="preserve"> </w:t>
      </w:r>
      <w:r w:rsidRPr="00472C3C">
        <w:rPr>
          <w:rFonts w:ascii="Book Antiqua" w:hAnsi="Book Antiqua"/>
          <w:b/>
          <w:color w:val="000000" w:themeColor="text1"/>
          <w:sz w:val="20"/>
          <w:szCs w:val="20"/>
          <w:u w:val="single"/>
        </w:rPr>
        <w:t xml:space="preserve">των πεζοδρομίων των οδών και πεζοδρόμων περιμετρικά της Πλατείας Ελευθερίας </w:t>
      </w:r>
    </w:p>
    <w:p w:rsidR="00884FC8" w:rsidRPr="00472C3C" w:rsidRDefault="00884FC8" w:rsidP="006A4262">
      <w:pPr>
        <w:numPr>
          <w:ilvl w:val="0"/>
          <w:numId w:val="14"/>
        </w:numPr>
        <w:tabs>
          <w:tab w:val="clear" w:pos="0"/>
          <w:tab w:val="num" w:pos="-556"/>
        </w:tabs>
        <w:suppressAutoHyphens/>
        <w:spacing w:after="20" w:line="288" w:lineRule="auto"/>
        <w:ind w:left="0" w:right="-227" w:hanging="284"/>
        <w:jc w:val="both"/>
        <w:rPr>
          <w:rFonts w:ascii="Book Antiqua" w:hAnsi="Book Antiqua"/>
          <w:color w:val="000000" w:themeColor="text1"/>
          <w:sz w:val="20"/>
          <w:szCs w:val="20"/>
        </w:rPr>
      </w:pPr>
      <w:r w:rsidRPr="00472C3C">
        <w:rPr>
          <w:rFonts w:ascii="Book Antiqua" w:hAnsi="Book Antiqua"/>
          <w:color w:val="000000" w:themeColor="text1"/>
          <w:sz w:val="20"/>
          <w:szCs w:val="20"/>
        </w:rPr>
        <w:t>Στο ανατολικό τμήμα της Πλατείας όπου υπάρχουν πεζόδρομοι, επιτρέπεται η κατάληψη κοινόχρηστου χώρου στους πεζόδρομους στις προσόψεις των καταστημάτων, έως το υφιστάμενο κράσπεδο.</w:t>
      </w:r>
    </w:p>
    <w:p w:rsidR="00884FC8" w:rsidRPr="00472C3C" w:rsidRDefault="00884FC8" w:rsidP="006A4262">
      <w:pPr>
        <w:numPr>
          <w:ilvl w:val="0"/>
          <w:numId w:val="14"/>
        </w:numPr>
        <w:tabs>
          <w:tab w:val="clear" w:pos="0"/>
          <w:tab w:val="num" w:pos="-556"/>
        </w:tabs>
        <w:suppressAutoHyphens/>
        <w:spacing w:after="20" w:line="288" w:lineRule="auto"/>
        <w:ind w:left="0" w:right="-227" w:hanging="284"/>
        <w:jc w:val="both"/>
        <w:rPr>
          <w:rFonts w:ascii="Book Antiqua" w:hAnsi="Book Antiqua"/>
          <w:color w:val="000000" w:themeColor="text1"/>
          <w:sz w:val="20"/>
          <w:szCs w:val="20"/>
        </w:rPr>
      </w:pPr>
      <w:r w:rsidRPr="00472C3C">
        <w:rPr>
          <w:rFonts w:ascii="Book Antiqua" w:hAnsi="Book Antiqua"/>
          <w:color w:val="000000" w:themeColor="text1"/>
          <w:sz w:val="20"/>
          <w:szCs w:val="20"/>
        </w:rPr>
        <w:t>Στο δυτικό τμήμα της Πλατείας, όπου υπάρχουν πεζοδρόμια τα οποία επεκτείνονται και σε διασταυρούμενες οδούς, και υφίστανται οι οδοί κυκλοφορίας οχημάτων, επιτρέπεται η κατάληψη κοινοχρήστου χώρου στα πεζοδρόμια στις προσόψεις των καταστημάτων, τέτοιου πλάτους ώστε να αφήνεται ελεύθερη ζώνη πλάτους 1,80μ</w:t>
      </w:r>
      <w:r w:rsidR="003027FE"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 xml:space="preserve">από το υφιστάμενο κράσπεδο των οδών . </w:t>
      </w:r>
    </w:p>
    <w:p w:rsidR="00884FC8" w:rsidRPr="00472C3C" w:rsidRDefault="00884FC8" w:rsidP="006A4262">
      <w:pPr>
        <w:numPr>
          <w:ilvl w:val="0"/>
          <w:numId w:val="12"/>
        </w:numPr>
        <w:tabs>
          <w:tab w:val="clear" w:pos="0"/>
          <w:tab w:val="num" w:pos="-283"/>
        </w:tabs>
        <w:suppressAutoHyphens/>
        <w:spacing w:after="20" w:line="288" w:lineRule="auto"/>
        <w:ind w:left="0" w:right="-227" w:hanging="284"/>
        <w:jc w:val="both"/>
        <w:rPr>
          <w:rFonts w:ascii="Book Antiqua" w:hAnsi="Book Antiqua"/>
          <w:b/>
          <w:color w:val="000000" w:themeColor="text1"/>
          <w:sz w:val="20"/>
          <w:szCs w:val="20"/>
        </w:rPr>
      </w:pPr>
      <w:r w:rsidRPr="00472C3C">
        <w:rPr>
          <w:rFonts w:ascii="Book Antiqua" w:hAnsi="Book Antiqua"/>
          <w:b/>
          <w:color w:val="000000" w:themeColor="text1"/>
          <w:sz w:val="20"/>
          <w:szCs w:val="20"/>
        </w:rPr>
        <w:t xml:space="preserve">Πλατεία </w:t>
      </w:r>
      <w:r w:rsidR="00503377" w:rsidRPr="00472C3C">
        <w:rPr>
          <w:rFonts w:ascii="Book Antiqua" w:hAnsi="Book Antiqua"/>
          <w:b/>
          <w:color w:val="000000" w:themeColor="text1"/>
          <w:sz w:val="20"/>
          <w:szCs w:val="20"/>
        </w:rPr>
        <w:t>Αγνώστου Στρατιώτη (</w:t>
      </w:r>
      <w:r w:rsidRPr="00472C3C">
        <w:rPr>
          <w:rFonts w:ascii="Book Antiqua" w:hAnsi="Book Antiqua"/>
          <w:b/>
          <w:color w:val="000000" w:themeColor="text1"/>
          <w:sz w:val="20"/>
          <w:szCs w:val="20"/>
        </w:rPr>
        <w:t>Πάρκου</w:t>
      </w:r>
      <w:r w:rsidR="00503377" w:rsidRPr="00472C3C">
        <w:rPr>
          <w:rFonts w:ascii="Book Antiqua" w:hAnsi="Book Antiqua"/>
          <w:b/>
          <w:color w:val="000000" w:themeColor="text1"/>
          <w:sz w:val="20"/>
          <w:szCs w:val="20"/>
        </w:rPr>
        <w:t>)</w:t>
      </w:r>
    </w:p>
    <w:p w:rsidR="00884FC8" w:rsidRPr="00472C3C" w:rsidRDefault="00884FC8" w:rsidP="006A4262">
      <w:pPr>
        <w:numPr>
          <w:ilvl w:val="0"/>
          <w:numId w:val="15"/>
        </w:numPr>
        <w:tabs>
          <w:tab w:val="num" w:pos="-283"/>
        </w:tabs>
        <w:suppressAutoHyphens/>
        <w:spacing w:after="20" w:line="288" w:lineRule="auto"/>
        <w:ind w:left="0" w:right="-227" w:hanging="425"/>
        <w:jc w:val="both"/>
        <w:rPr>
          <w:rFonts w:ascii="Book Antiqua" w:hAnsi="Book Antiqua"/>
          <w:color w:val="000000" w:themeColor="text1"/>
          <w:sz w:val="20"/>
          <w:szCs w:val="20"/>
          <w:u w:val="single"/>
        </w:rPr>
      </w:pPr>
      <w:r w:rsidRPr="00472C3C">
        <w:rPr>
          <w:rFonts w:ascii="Book Antiqua" w:hAnsi="Book Antiqua"/>
          <w:color w:val="000000" w:themeColor="text1"/>
          <w:sz w:val="20"/>
          <w:szCs w:val="20"/>
          <w:u w:val="single"/>
        </w:rPr>
        <w:t xml:space="preserve">Κεντρικό πλακοστρωμένο τμήμα </w:t>
      </w:r>
      <w:r w:rsidR="004442D0" w:rsidRPr="00472C3C">
        <w:rPr>
          <w:rFonts w:ascii="Book Antiqua" w:hAnsi="Book Antiqua"/>
          <w:color w:val="000000" w:themeColor="text1"/>
          <w:sz w:val="20"/>
          <w:szCs w:val="20"/>
          <w:u w:val="single"/>
        </w:rPr>
        <w:t>Πλατείας Πάρκου</w:t>
      </w:r>
    </w:p>
    <w:p w:rsidR="00597895" w:rsidRPr="00472C3C" w:rsidRDefault="00C5745F" w:rsidP="006A4262">
      <w:pPr>
        <w:pStyle w:val="a7"/>
        <w:numPr>
          <w:ilvl w:val="5"/>
          <w:numId w:val="42"/>
        </w:numPr>
        <w:spacing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Στην Πλατεία </w:t>
      </w:r>
      <w:r w:rsidR="004442D0" w:rsidRPr="00472C3C">
        <w:rPr>
          <w:rFonts w:ascii="Book Antiqua" w:hAnsi="Book Antiqua"/>
          <w:color w:val="000000" w:themeColor="text1"/>
          <w:sz w:val="20"/>
          <w:szCs w:val="20"/>
        </w:rPr>
        <w:t xml:space="preserve">Πάρκου </w:t>
      </w:r>
      <w:r w:rsidR="00D312D8"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 xml:space="preserve">επιτρέπεται η παραχώρηση χώρου για ανάπτυξη </w:t>
      </w:r>
      <w:proofErr w:type="spellStart"/>
      <w:r w:rsidRPr="00472C3C">
        <w:rPr>
          <w:rFonts w:ascii="Book Antiqua" w:hAnsi="Book Antiqua"/>
          <w:color w:val="000000" w:themeColor="text1"/>
          <w:sz w:val="20"/>
          <w:szCs w:val="20"/>
        </w:rPr>
        <w:t>τρ</w:t>
      </w:r>
      <w:r w:rsidR="004442D0" w:rsidRPr="00472C3C">
        <w:rPr>
          <w:rFonts w:ascii="Book Antiqua" w:hAnsi="Book Antiqua"/>
          <w:color w:val="000000" w:themeColor="text1"/>
          <w:sz w:val="20"/>
          <w:szCs w:val="20"/>
        </w:rPr>
        <w:t>απεζοκαθισμάτων</w:t>
      </w:r>
      <w:proofErr w:type="spellEnd"/>
      <w:r w:rsidR="004442D0" w:rsidRPr="00472C3C">
        <w:rPr>
          <w:rFonts w:ascii="Book Antiqua" w:hAnsi="Book Antiqua"/>
          <w:color w:val="000000" w:themeColor="text1"/>
          <w:sz w:val="20"/>
          <w:szCs w:val="20"/>
        </w:rPr>
        <w:t xml:space="preserve"> αποκλειστικά υπό</w:t>
      </w:r>
      <w:r w:rsidRPr="00472C3C">
        <w:rPr>
          <w:rFonts w:ascii="Book Antiqua" w:hAnsi="Book Antiqua"/>
          <w:color w:val="000000" w:themeColor="text1"/>
          <w:sz w:val="20"/>
          <w:szCs w:val="20"/>
        </w:rPr>
        <w:t xml:space="preserve"> </w:t>
      </w:r>
      <w:r w:rsidR="00F720CE" w:rsidRPr="00472C3C">
        <w:rPr>
          <w:rFonts w:ascii="Book Antiqua" w:hAnsi="Book Antiqua"/>
          <w:color w:val="000000" w:themeColor="text1"/>
          <w:sz w:val="20"/>
          <w:szCs w:val="20"/>
        </w:rPr>
        <w:t>των στεγάστρων και σε απόσταση 1</w:t>
      </w:r>
      <w:r w:rsidRPr="00472C3C">
        <w:rPr>
          <w:rFonts w:ascii="Book Antiqua" w:hAnsi="Book Antiqua"/>
          <w:color w:val="000000" w:themeColor="text1"/>
          <w:sz w:val="20"/>
          <w:szCs w:val="20"/>
        </w:rPr>
        <w:t>,</w:t>
      </w:r>
      <w:r w:rsidR="00F720CE" w:rsidRPr="00472C3C">
        <w:rPr>
          <w:rFonts w:ascii="Book Antiqua" w:hAnsi="Book Antiqua"/>
          <w:color w:val="000000" w:themeColor="text1"/>
          <w:sz w:val="20"/>
          <w:szCs w:val="20"/>
        </w:rPr>
        <w:t>5</w:t>
      </w:r>
      <w:r w:rsidRPr="00472C3C">
        <w:rPr>
          <w:rFonts w:ascii="Book Antiqua" w:hAnsi="Book Antiqua"/>
          <w:color w:val="000000" w:themeColor="text1"/>
          <w:sz w:val="20"/>
          <w:szCs w:val="20"/>
        </w:rPr>
        <w:t xml:space="preserve">0μ </w:t>
      </w:r>
      <w:r w:rsidR="00552A89" w:rsidRPr="00472C3C">
        <w:rPr>
          <w:rFonts w:ascii="Book Antiqua" w:hAnsi="Book Antiqua"/>
          <w:color w:val="000000" w:themeColor="text1"/>
          <w:sz w:val="20"/>
          <w:szCs w:val="20"/>
        </w:rPr>
        <w:t>από οια</w:t>
      </w:r>
      <w:r w:rsidRPr="00472C3C">
        <w:rPr>
          <w:rFonts w:ascii="Book Antiqua" w:hAnsi="Book Antiqua"/>
          <w:color w:val="000000" w:themeColor="text1"/>
          <w:sz w:val="20"/>
          <w:szCs w:val="20"/>
        </w:rPr>
        <w:t>δήποτε κατασκευή (περίπτερα, παγκάκια κλπ)</w:t>
      </w:r>
      <w:r w:rsidR="00E24B93" w:rsidRPr="00472C3C">
        <w:rPr>
          <w:rFonts w:ascii="Book Antiqua" w:hAnsi="Book Antiqua"/>
          <w:color w:val="000000" w:themeColor="text1"/>
          <w:sz w:val="20"/>
          <w:szCs w:val="20"/>
        </w:rPr>
        <w:t>.</w:t>
      </w:r>
      <w:r w:rsidRPr="00472C3C">
        <w:rPr>
          <w:rFonts w:ascii="Book Antiqua" w:hAnsi="Book Antiqua"/>
          <w:color w:val="000000" w:themeColor="text1"/>
          <w:sz w:val="20"/>
          <w:szCs w:val="20"/>
        </w:rPr>
        <w:t xml:space="preserve"> Απαγορεύεται η ανάπτυξη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σε οιονδήποτε άλλο χώρο. </w:t>
      </w:r>
    </w:p>
    <w:p w:rsidR="00597895" w:rsidRPr="00472C3C" w:rsidRDefault="00C5745F" w:rsidP="006A4262">
      <w:pPr>
        <w:pStyle w:val="a7"/>
        <w:numPr>
          <w:ilvl w:val="5"/>
          <w:numId w:val="42"/>
        </w:numPr>
        <w:spacing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Απαγορεύεται η κατασκευή εξεδρών επί της Πλατείας, λόγω της επίστρωσής της </w:t>
      </w:r>
      <w:r w:rsidR="00552A89" w:rsidRPr="00472C3C">
        <w:rPr>
          <w:rFonts w:ascii="Book Antiqua" w:hAnsi="Book Antiqua"/>
          <w:color w:val="000000" w:themeColor="text1"/>
          <w:sz w:val="20"/>
          <w:szCs w:val="20"/>
        </w:rPr>
        <w:t>με ψυχρά και βιοκλιματικά υλικά.</w:t>
      </w:r>
      <w:r w:rsidRPr="00472C3C">
        <w:rPr>
          <w:rFonts w:ascii="Book Antiqua" w:hAnsi="Book Antiqua"/>
          <w:color w:val="000000" w:themeColor="text1"/>
          <w:sz w:val="20"/>
          <w:szCs w:val="20"/>
        </w:rPr>
        <w:t xml:space="preserve"> Απαγορεύεται επίσης η τοπο</w:t>
      </w:r>
      <w:r w:rsidR="003736EB" w:rsidRPr="00472C3C">
        <w:rPr>
          <w:rFonts w:ascii="Book Antiqua" w:hAnsi="Book Antiqua"/>
          <w:color w:val="000000" w:themeColor="text1"/>
          <w:sz w:val="20"/>
          <w:szCs w:val="20"/>
        </w:rPr>
        <w:t xml:space="preserve">θέτηση ανεμοφρακτών. </w:t>
      </w:r>
    </w:p>
    <w:p w:rsidR="003736EB" w:rsidRPr="00472C3C" w:rsidRDefault="003736EB" w:rsidP="006A4262">
      <w:pPr>
        <w:pStyle w:val="a7"/>
        <w:numPr>
          <w:ilvl w:val="5"/>
          <w:numId w:val="42"/>
        </w:numPr>
        <w:spacing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Επιτρέπονται οι ομπρέλες</w:t>
      </w:r>
      <w:r w:rsidR="00656647" w:rsidRPr="00472C3C">
        <w:rPr>
          <w:rFonts w:ascii="Book Antiqua" w:hAnsi="Book Antiqua"/>
          <w:color w:val="000000" w:themeColor="text1"/>
          <w:sz w:val="20"/>
          <w:szCs w:val="20"/>
        </w:rPr>
        <w:t xml:space="preserve"> με σκίαση από ύφασμα</w:t>
      </w:r>
      <w:r w:rsidR="00B52348" w:rsidRPr="00472C3C">
        <w:rPr>
          <w:rFonts w:ascii="Book Antiqua" w:hAnsi="Book Antiqua"/>
          <w:color w:val="000000" w:themeColor="text1"/>
          <w:sz w:val="20"/>
          <w:szCs w:val="20"/>
        </w:rPr>
        <w:t xml:space="preserve"> χρώματος </w:t>
      </w:r>
      <w:r w:rsidR="00597895" w:rsidRPr="00472C3C">
        <w:rPr>
          <w:rFonts w:ascii="Book Antiqua" w:hAnsi="Book Antiqua"/>
          <w:color w:val="000000" w:themeColor="text1"/>
          <w:sz w:val="20"/>
          <w:szCs w:val="20"/>
          <w:lang w:val="en-US"/>
        </w:rPr>
        <w:t>RAL</w:t>
      </w:r>
      <w:r w:rsidR="00597895" w:rsidRPr="00472C3C">
        <w:rPr>
          <w:rFonts w:ascii="Book Antiqua" w:hAnsi="Book Antiqua"/>
          <w:color w:val="000000" w:themeColor="text1"/>
          <w:sz w:val="20"/>
          <w:szCs w:val="20"/>
        </w:rPr>
        <w:t xml:space="preserve"> 7037 ή παραπλήσιο</w:t>
      </w:r>
      <w:r w:rsidR="00B52348" w:rsidRPr="00472C3C">
        <w:rPr>
          <w:rFonts w:ascii="Book Antiqua" w:hAnsi="Book Antiqua"/>
          <w:color w:val="000000" w:themeColor="text1"/>
          <w:sz w:val="20"/>
          <w:szCs w:val="20"/>
        </w:rPr>
        <w:t xml:space="preserve">, οι οποίες στηρίζονται με βάρος και δεν είναι μόνιμες με πάκτωση. </w:t>
      </w:r>
      <w:r w:rsidR="009A46B1" w:rsidRPr="00472C3C">
        <w:rPr>
          <w:rFonts w:ascii="Book Antiqua" w:hAnsi="Book Antiqua"/>
          <w:color w:val="000000" w:themeColor="text1"/>
          <w:sz w:val="20"/>
          <w:szCs w:val="20"/>
        </w:rPr>
        <w:t>Στις ομπρέλες</w:t>
      </w:r>
      <w:r w:rsidR="00B52348" w:rsidRPr="00472C3C">
        <w:rPr>
          <w:rFonts w:ascii="Book Antiqua" w:hAnsi="Book Antiqua"/>
          <w:color w:val="000000" w:themeColor="text1"/>
          <w:sz w:val="20"/>
          <w:szCs w:val="20"/>
        </w:rPr>
        <w:t xml:space="preserve"> απαγορεύεται κάθε είδους διαφήμιση και επιτρέπεται </w:t>
      </w:r>
      <w:r w:rsidR="009A46B1" w:rsidRPr="00472C3C">
        <w:rPr>
          <w:rFonts w:ascii="Book Antiqua" w:hAnsi="Book Antiqua"/>
          <w:color w:val="000000" w:themeColor="text1"/>
          <w:sz w:val="20"/>
          <w:szCs w:val="20"/>
        </w:rPr>
        <w:t xml:space="preserve">μόνο </w:t>
      </w:r>
      <w:r w:rsidR="00B52348" w:rsidRPr="00472C3C">
        <w:rPr>
          <w:rFonts w:ascii="Book Antiqua" w:hAnsi="Book Antiqua"/>
          <w:color w:val="000000" w:themeColor="text1"/>
          <w:sz w:val="20"/>
          <w:szCs w:val="20"/>
        </w:rPr>
        <w:t xml:space="preserve">η αναγραφή της επωνυμίας του καταστήματος </w:t>
      </w:r>
      <w:r w:rsidR="00656647" w:rsidRPr="00472C3C">
        <w:rPr>
          <w:rFonts w:ascii="Book Antiqua" w:hAnsi="Book Antiqua"/>
          <w:color w:val="000000" w:themeColor="text1"/>
          <w:sz w:val="20"/>
          <w:szCs w:val="20"/>
        </w:rPr>
        <w:t xml:space="preserve">με διαστάσεις έως 25 </w:t>
      </w:r>
      <w:r w:rsidR="00656647" w:rsidRPr="00472C3C">
        <w:rPr>
          <w:rFonts w:ascii="Book Antiqua" w:hAnsi="Book Antiqua"/>
          <w:color w:val="000000" w:themeColor="text1"/>
          <w:sz w:val="20"/>
          <w:szCs w:val="20"/>
          <w:lang w:val="en-US"/>
        </w:rPr>
        <w:t>x</w:t>
      </w:r>
      <w:r w:rsidR="00656647" w:rsidRPr="00472C3C">
        <w:rPr>
          <w:rFonts w:ascii="Book Antiqua" w:hAnsi="Book Antiqua"/>
          <w:color w:val="000000" w:themeColor="text1"/>
          <w:sz w:val="20"/>
          <w:szCs w:val="20"/>
        </w:rPr>
        <w:t xml:space="preserve"> 80 εκ</w:t>
      </w:r>
      <w:r w:rsidR="009A46B1" w:rsidRPr="00472C3C">
        <w:rPr>
          <w:rFonts w:ascii="Book Antiqua" w:hAnsi="Book Antiqua"/>
          <w:color w:val="000000" w:themeColor="text1"/>
          <w:sz w:val="20"/>
          <w:szCs w:val="20"/>
        </w:rPr>
        <w:t>,</w:t>
      </w:r>
      <w:r w:rsidR="00656647" w:rsidRPr="00472C3C">
        <w:rPr>
          <w:rFonts w:ascii="Book Antiqua" w:hAnsi="Book Antiqua"/>
          <w:color w:val="000000" w:themeColor="text1"/>
          <w:sz w:val="20"/>
          <w:szCs w:val="20"/>
        </w:rPr>
        <w:t xml:space="preserve"> </w:t>
      </w:r>
      <w:r w:rsidR="00B52348" w:rsidRPr="00472C3C">
        <w:rPr>
          <w:rFonts w:ascii="Book Antiqua" w:hAnsi="Book Antiqua"/>
          <w:color w:val="000000" w:themeColor="text1"/>
          <w:sz w:val="20"/>
          <w:szCs w:val="20"/>
        </w:rPr>
        <w:t xml:space="preserve">σε </w:t>
      </w:r>
      <w:r w:rsidR="00656647" w:rsidRPr="00472C3C">
        <w:rPr>
          <w:rFonts w:ascii="Book Antiqua" w:hAnsi="Book Antiqua"/>
          <w:color w:val="000000" w:themeColor="text1"/>
          <w:sz w:val="20"/>
          <w:szCs w:val="20"/>
        </w:rPr>
        <w:t>δύο</w:t>
      </w:r>
      <w:r w:rsidR="00B52348" w:rsidRPr="00472C3C">
        <w:rPr>
          <w:rFonts w:ascii="Book Antiqua" w:hAnsi="Book Antiqua"/>
          <w:color w:val="000000" w:themeColor="text1"/>
          <w:sz w:val="20"/>
          <w:szCs w:val="20"/>
        </w:rPr>
        <w:t xml:space="preserve"> </w:t>
      </w:r>
      <w:r w:rsidR="00656647" w:rsidRPr="00472C3C">
        <w:rPr>
          <w:rFonts w:ascii="Book Antiqua" w:hAnsi="Book Antiqua"/>
          <w:color w:val="000000" w:themeColor="text1"/>
          <w:sz w:val="20"/>
          <w:szCs w:val="20"/>
        </w:rPr>
        <w:t>έναντι περιθώρια</w:t>
      </w:r>
      <w:r w:rsidR="00B52348" w:rsidRPr="00472C3C">
        <w:rPr>
          <w:rFonts w:ascii="Book Antiqua" w:hAnsi="Book Antiqua"/>
          <w:color w:val="000000" w:themeColor="text1"/>
          <w:sz w:val="20"/>
          <w:szCs w:val="20"/>
        </w:rPr>
        <w:t xml:space="preserve"> </w:t>
      </w:r>
      <w:r w:rsidR="00656647" w:rsidRPr="00472C3C">
        <w:rPr>
          <w:rFonts w:ascii="Book Antiqua" w:hAnsi="Book Antiqua"/>
          <w:color w:val="000000" w:themeColor="text1"/>
          <w:sz w:val="20"/>
          <w:szCs w:val="20"/>
        </w:rPr>
        <w:t xml:space="preserve">(κρεμάσεις) </w:t>
      </w:r>
      <w:r w:rsidR="00EE6E7E" w:rsidRPr="00472C3C">
        <w:rPr>
          <w:rFonts w:ascii="Book Antiqua" w:hAnsi="Book Antiqua"/>
          <w:color w:val="000000" w:themeColor="text1"/>
          <w:sz w:val="20"/>
          <w:szCs w:val="20"/>
        </w:rPr>
        <w:t xml:space="preserve">του </w:t>
      </w:r>
      <w:r w:rsidR="00656647" w:rsidRPr="00472C3C">
        <w:rPr>
          <w:rFonts w:ascii="Book Antiqua" w:hAnsi="Book Antiqua"/>
          <w:color w:val="000000" w:themeColor="text1"/>
          <w:sz w:val="20"/>
          <w:szCs w:val="20"/>
        </w:rPr>
        <w:t>υφάσματος</w:t>
      </w:r>
      <w:r w:rsidR="00552A89" w:rsidRPr="00472C3C">
        <w:rPr>
          <w:rFonts w:ascii="Book Antiqua" w:hAnsi="Book Antiqua"/>
          <w:color w:val="000000" w:themeColor="text1"/>
          <w:sz w:val="20"/>
          <w:szCs w:val="20"/>
        </w:rPr>
        <w:t>.</w:t>
      </w:r>
      <w:r w:rsidRPr="00472C3C">
        <w:rPr>
          <w:rFonts w:ascii="Book Antiqua" w:hAnsi="Book Antiqua"/>
          <w:color w:val="000000" w:themeColor="text1"/>
          <w:sz w:val="20"/>
          <w:szCs w:val="20"/>
        </w:rPr>
        <w:t xml:space="preserve"> </w:t>
      </w:r>
    </w:p>
    <w:p w:rsidR="006B0719" w:rsidRPr="00472C3C" w:rsidRDefault="00C5745F" w:rsidP="006A4262">
      <w:pPr>
        <w:pStyle w:val="a7"/>
        <w:numPr>
          <w:ilvl w:val="5"/>
          <w:numId w:val="42"/>
        </w:numPr>
        <w:spacing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Στο υπόλοιπο τμήμα της Πλατείας δεν παραχωρείται χώρος σε μόνιμη βάση, για ανάπτυξη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Επιτρέπεται η περιστασιακή βραχυχρόνια χρήση χώρου</w:t>
      </w:r>
      <w:r w:rsidR="006B0719" w:rsidRPr="00472C3C">
        <w:rPr>
          <w:rFonts w:ascii="Book Antiqua" w:hAnsi="Book Antiqua"/>
          <w:color w:val="000000" w:themeColor="text1"/>
          <w:sz w:val="20"/>
          <w:szCs w:val="20"/>
        </w:rPr>
        <w:t xml:space="preserve"> εντός των ορίων που καθορίζεται στο σχέδιο της Τεχνικής Υπηρεσίας. Οι ενδιαφερόμενοι θα πρέπει να προσκομίζουν </w:t>
      </w:r>
      <w:r w:rsidR="00552A89" w:rsidRPr="00472C3C">
        <w:rPr>
          <w:rFonts w:ascii="Book Antiqua" w:hAnsi="Book Antiqua"/>
          <w:color w:val="000000" w:themeColor="text1"/>
          <w:sz w:val="20"/>
          <w:szCs w:val="20"/>
        </w:rPr>
        <w:t xml:space="preserve">αίτηση, στην οποία θα </w:t>
      </w:r>
      <w:r w:rsidR="006B0719" w:rsidRPr="00472C3C">
        <w:rPr>
          <w:rFonts w:ascii="Book Antiqua" w:hAnsi="Book Antiqua"/>
          <w:color w:val="000000" w:themeColor="text1"/>
          <w:sz w:val="20"/>
          <w:szCs w:val="20"/>
        </w:rPr>
        <w:t>καθορίζεται</w:t>
      </w:r>
      <w:r w:rsidRPr="00472C3C">
        <w:rPr>
          <w:rFonts w:ascii="Book Antiqua" w:hAnsi="Book Antiqua"/>
          <w:color w:val="000000" w:themeColor="text1"/>
          <w:sz w:val="20"/>
          <w:szCs w:val="20"/>
        </w:rPr>
        <w:t xml:space="preserve"> επακριβώς ο χρόνος (ημερομηνία και ώρες) και ο ακριβής </w:t>
      </w:r>
      <w:r w:rsidR="006B0719" w:rsidRPr="00472C3C">
        <w:rPr>
          <w:rFonts w:ascii="Book Antiqua" w:hAnsi="Book Antiqua"/>
          <w:color w:val="000000" w:themeColor="text1"/>
          <w:sz w:val="20"/>
          <w:szCs w:val="20"/>
        </w:rPr>
        <w:t xml:space="preserve">αριθμημένος </w:t>
      </w:r>
      <w:r w:rsidRPr="00472C3C">
        <w:rPr>
          <w:rFonts w:ascii="Book Antiqua" w:hAnsi="Book Antiqua"/>
          <w:color w:val="000000" w:themeColor="text1"/>
          <w:sz w:val="20"/>
          <w:szCs w:val="20"/>
        </w:rPr>
        <w:t xml:space="preserve">χώρος κατάληψης. </w:t>
      </w:r>
    </w:p>
    <w:p w:rsidR="003736EB" w:rsidRPr="00472C3C" w:rsidRDefault="00C5745F" w:rsidP="006A4262">
      <w:pPr>
        <w:pStyle w:val="a7"/>
        <w:numPr>
          <w:ilvl w:val="5"/>
          <w:numId w:val="42"/>
        </w:numPr>
        <w:spacing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Η παραχώρηση του χώρου και η διαδικασία </w:t>
      </w:r>
      <w:r w:rsidR="006B0719" w:rsidRPr="00472C3C">
        <w:rPr>
          <w:rFonts w:ascii="Book Antiqua" w:hAnsi="Book Antiqua"/>
          <w:color w:val="000000" w:themeColor="text1"/>
          <w:sz w:val="20"/>
          <w:szCs w:val="20"/>
        </w:rPr>
        <w:t>παραχώρησης</w:t>
      </w:r>
      <w:r w:rsidRPr="00472C3C">
        <w:rPr>
          <w:rFonts w:ascii="Book Antiqua" w:hAnsi="Book Antiqua"/>
          <w:color w:val="000000" w:themeColor="text1"/>
          <w:sz w:val="20"/>
          <w:szCs w:val="20"/>
        </w:rPr>
        <w:t>: απλή παραχώρηση ή δημοπρασία, θα καθορίζεται από την Δ/</w:t>
      </w:r>
      <w:proofErr w:type="spellStart"/>
      <w:r w:rsidRPr="00472C3C">
        <w:rPr>
          <w:rFonts w:ascii="Book Antiqua" w:hAnsi="Book Antiqua"/>
          <w:color w:val="000000" w:themeColor="text1"/>
          <w:sz w:val="20"/>
          <w:szCs w:val="20"/>
        </w:rPr>
        <w:t>νση</w:t>
      </w:r>
      <w:proofErr w:type="spellEnd"/>
      <w:r w:rsidRPr="00472C3C">
        <w:rPr>
          <w:rFonts w:ascii="Book Antiqua" w:hAnsi="Book Antiqua"/>
          <w:color w:val="000000" w:themeColor="text1"/>
          <w:sz w:val="20"/>
          <w:szCs w:val="20"/>
        </w:rPr>
        <w:t xml:space="preserve"> Οικονομικών Υπηρεσιών του Δήμου.</w:t>
      </w:r>
    </w:p>
    <w:p w:rsidR="00C5745F" w:rsidRPr="00472C3C" w:rsidRDefault="00C5745F" w:rsidP="006A4262">
      <w:pPr>
        <w:pStyle w:val="a7"/>
        <w:numPr>
          <w:ilvl w:val="5"/>
          <w:numId w:val="42"/>
        </w:numPr>
        <w:spacing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Κατά τη διάρκεια των ημερών των Χριστουγέννων ή του Πάσχα οι μονάδες υπαίθριου εμπορίου για Χριστουγεννιάτικα ή Πασχαλινά αντικείμενα αντιστοίχως θα στεγάζονται κατόπιν αίτησής τους σε ειδικούς οικίσκους οι οποίοι θα μισθώνονται από τον </w:t>
      </w:r>
      <w:proofErr w:type="spellStart"/>
      <w:r w:rsidRPr="00472C3C">
        <w:rPr>
          <w:rFonts w:ascii="Book Antiqua" w:hAnsi="Book Antiqua"/>
          <w:color w:val="000000" w:themeColor="text1"/>
          <w:sz w:val="20"/>
          <w:szCs w:val="20"/>
        </w:rPr>
        <w:t>Δ.Λαμιέων</w:t>
      </w:r>
      <w:proofErr w:type="spellEnd"/>
      <w:r w:rsidR="006B0719" w:rsidRPr="00472C3C">
        <w:rPr>
          <w:rFonts w:ascii="Book Antiqua" w:hAnsi="Book Antiqua"/>
          <w:color w:val="000000" w:themeColor="text1"/>
          <w:sz w:val="20"/>
          <w:szCs w:val="20"/>
        </w:rPr>
        <w:t xml:space="preserve"> και θα καταλαμβάνουν τις αριθμημένες θέσεις βάσει του σχεδιαγράμματος </w:t>
      </w:r>
      <w:r w:rsidRPr="00472C3C">
        <w:rPr>
          <w:rFonts w:ascii="Book Antiqua" w:hAnsi="Book Antiqua"/>
          <w:color w:val="000000" w:themeColor="text1"/>
          <w:sz w:val="20"/>
          <w:szCs w:val="20"/>
        </w:rPr>
        <w:t xml:space="preserve">της </w:t>
      </w:r>
      <w:r w:rsidR="004C0EE3" w:rsidRPr="00472C3C">
        <w:rPr>
          <w:rFonts w:ascii="Book Antiqua" w:hAnsi="Book Antiqua"/>
          <w:color w:val="000000" w:themeColor="text1"/>
          <w:sz w:val="20"/>
          <w:szCs w:val="20"/>
        </w:rPr>
        <w:t>Τεχνικής Υπηρεσίας</w:t>
      </w:r>
    </w:p>
    <w:p w:rsidR="00C5745F" w:rsidRPr="00472C3C" w:rsidRDefault="00C5745F" w:rsidP="006A4262">
      <w:pPr>
        <w:pStyle w:val="a7"/>
        <w:numPr>
          <w:ilvl w:val="5"/>
          <w:numId w:val="42"/>
        </w:numPr>
        <w:spacing w:after="120"/>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Ο χώρος που παραχωρείται στα περίπτερα της Πλατείας είναι ο προκαθορισμένος στα σχέδια.</w:t>
      </w:r>
      <w:r w:rsidR="00E9647A" w:rsidRPr="00472C3C">
        <w:rPr>
          <w:rFonts w:ascii="Book Antiqua" w:hAnsi="Book Antiqua"/>
          <w:color w:val="000000" w:themeColor="text1"/>
          <w:sz w:val="20"/>
          <w:szCs w:val="20"/>
        </w:rPr>
        <w:t xml:space="preserve"> Απαγορεύεται η ανάπτυξη </w:t>
      </w:r>
      <w:r w:rsidR="004C0EE3" w:rsidRPr="00472C3C">
        <w:rPr>
          <w:rFonts w:ascii="Book Antiqua" w:hAnsi="Book Antiqua"/>
          <w:color w:val="000000" w:themeColor="text1"/>
          <w:sz w:val="20"/>
          <w:szCs w:val="20"/>
        </w:rPr>
        <w:t>οιωνδήποτε</w:t>
      </w:r>
      <w:r w:rsidR="00E9647A" w:rsidRPr="00472C3C">
        <w:rPr>
          <w:rFonts w:ascii="Book Antiqua" w:hAnsi="Book Antiqua"/>
          <w:color w:val="000000" w:themeColor="text1"/>
          <w:sz w:val="20"/>
          <w:szCs w:val="20"/>
        </w:rPr>
        <w:t xml:space="preserve"> στοιχείων ή κατασκευών (σταντ, ψυγεία, παιχνίδια κλπ) περιμετρικά των περιπτέρων. </w:t>
      </w:r>
    </w:p>
    <w:p w:rsidR="00884FC8" w:rsidRPr="00472C3C" w:rsidRDefault="00884FC8" w:rsidP="006A4262">
      <w:pPr>
        <w:numPr>
          <w:ilvl w:val="0"/>
          <w:numId w:val="15"/>
        </w:numPr>
        <w:tabs>
          <w:tab w:val="num" w:pos="-283"/>
        </w:tabs>
        <w:suppressAutoHyphens/>
        <w:spacing w:after="20" w:line="288" w:lineRule="auto"/>
        <w:ind w:left="0" w:right="-227" w:hanging="425"/>
        <w:jc w:val="both"/>
        <w:rPr>
          <w:rFonts w:ascii="Book Antiqua" w:hAnsi="Book Antiqua"/>
          <w:color w:val="000000" w:themeColor="text1"/>
          <w:sz w:val="20"/>
          <w:szCs w:val="20"/>
          <w:u w:val="single"/>
        </w:rPr>
      </w:pPr>
      <w:r w:rsidRPr="00472C3C">
        <w:rPr>
          <w:rFonts w:ascii="Book Antiqua" w:hAnsi="Book Antiqua"/>
          <w:color w:val="000000" w:themeColor="text1"/>
          <w:sz w:val="20"/>
          <w:szCs w:val="20"/>
          <w:u w:val="single"/>
        </w:rPr>
        <w:t xml:space="preserve">Πεζοδρόμια οδών περιμετρικά της Πλατείας </w:t>
      </w:r>
      <w:r w:rsidR="004442D0" w:rsidRPr="00472C3C">
        <w:rPr>
          <w:rFonts w:ascii="Book Antiqua" w:hAnsi="Book Antiqua"/>
          <w:color w:val="000000" w:themeColor="text1"/>
          <w:sz w:val="20"/>
          <w:szCs w:val="20"/>
          <w:u w:val="single"/>
        </w:rPr>
        <w:t>Πάρκου</w:t>
      </w:r>
    </w:p>
    <w:p w:rsidR="00A82AED" w:rsidRPr="00472C3C" w:rsidRDefault="00BC0075" w:rsidP="006A4262">
      <w:pPr>
        <w:pStyle w:val="a7"/>
        <w:numPr>
          <w:ilvl w:val="0"/>
          <w:numId w:val="39"/>
        </w:numPr>
        <w:suppressAutoHyphens/>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Δεν επιτρέπεται </w:t>
      </w:r>
      <w:r w:rsidR="00894FA3" w:rsidRPr="00472C3C">
        <w:rPr>
          <w:rFonts w:ascii="Book Antiqua" w:hAnsi="Book Antiqua"/>
          <w:color w:val="000000" w:themeColor="text1"/>
          <w:sz w:val="20"/>
          <w:szCs w:val="20"/>
        </w:rPr>
        <w:t xml:space="preserve">στα </w:t>
      </w:r>
      <w:r w:rsidR="00A82AED" w:rsidRPr="00472C3C">
        <w:rPr>
          <w:rFonts w:ascii="Book Antiqua" w:hAnsi="Book Antiqua"/>
          <w:color w:val="000000" w:themeColor="text1"/>
          <w:sz w:val="20"/>
          <w:szCs w:val="20"/>
        </w:rPr>
        <w:t>περιμετρικά</w:t>
      </w:r>
      <w:r w:rsidR="0008265F" w:rsidRPr="00472C3C">
        <w:rPr>
          <w:rFonts w:ascii="Book Antiqua" w:hAnsi="Book Antiqua"/>
          <w:color w:val="000000" w:themeColor="text1"/>
          <w:sz w:val="20"/>
          <w:szCs w:val="20"/>
        </w:rPr>
        <w:t xml:space="preserve"> </w:t>
      </w:r>
      <w:r w:rsidRPr="00472C3C">
        <w:rPr>
          <w:rFonts w:ascii="Book Antiqua" w:hAnsi="Book Antiqua"/>
          <w:color w:val="000000" w:themeColor="text1"/>
          <w:sz w:val="20"/>
          <w:szCs w:val="20"/>
        </w:rPr>
        <w:t xml:space="preserve">πεζοδρόμια της </w:t>
      </w:r>
      <w:r w:rsidR="004442D0" w:rsidRPr="00472C3C">
        <w:rPr>
          <w:rFonts w:ascii="Book Antiqua" w:hAnsi="Book Antiqua"/>
          <w:color w:val="000000" w:themeColor="text1"/>
          <w:sz w:val="20"/>
          <w:szCs w:val="20"/>
        </w:rPr>
        <w:t>Πλατείας Πάρκου</w:t>
      </w:r>
      <w:r w:rsidR="00396B7C" w:rsidRPr="00472C3C">
        <w:rPr>
          <w:rFonts w:ascii="Book Antiqua" w:hAnsi="Book Antiqua"/>
          <w:color w:val="000000" w:themeColor="text1"/>
          <w:sz w:val="20"/>
          <w:szCs w:val="20"/>
        </w:rPr>
        <w:t xml:space="preserve"> </w:t>
      </w:r>
      <w:r w:rsidR="00A82AED" w:rsidRPr="00472C3C">
        <w:rPr>
          <w:rFonts w:ascii="Book Antiqua" w:hAnsi="Book Antiqua"/>
          <w:color w:val="000000" w:themeColor="text1"/>
          <w:sz w:val="20"/>
          <w:szCs w:val="20"/>
        </w:rPr>
        <w:t>καμία κατασκευή</w:t>
      </w:r>
      <w:r w:rsidR="00884FC8" w:rsidRPr="00472C3C">
        <w:rPr>
          <w:rFonts w:ascii="Book Antiqua" w:hAnsi="Book Antiqua"/>
          <w:color w:val="000000" w:themeColor="text1"/>
          <w:sz w:val="20"/>
          <w:szCs w:val="20"/>
        </w:rPr>
        <w:t xml:space="preserve"> </w:t>
      </w:r>
    </w:p>
    <w:p w:rsidR="00A82AED" w:rsidRPr="00472C3C" w:rsidRDefault="00A82AED" w:rsidP="006A4262">
      <w:pPr>
        <w:pStyle w:val="a7"/>
        <w:numPr>
          <w:ilvl w:val="0"/>
          <w:numId w:val="39"/>
        </w:numPr>
        <w:suppressAutoHyphens/>
        <w:spacing w:before="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Επιτρέπεται η κατάληψη </w:t>
      </w:r>
      <w:r w:rsidR="0008265F" w:rsidRPr="00472C3C">
        <w:rPr>
          <w:rFonts w:ascii="Book Antiqua" w:hAnsi="Book Antiqua"/>
          <w:color w:val="000000" w:themeColor="text1"/>
          <w:sz w:val="20"/>
          <w:szCs w:val="20"/>
        </w:rPr>
        <w:t xml:space="preserve">του </w:t>
      </w:r>
      <w:r w:rsidR="00E24B93" w:rsidRPr="00472C3C">
        <w:rPr>
          <w:rFonts w:ascii="Book Antiqua" w:hAnsi="Book Antiqua"/>
          <w:color w:val="000000" w:themeColor="text1"/>
          <w:sz w:val="20"/>
          <w:szCs w:val="20"/>
        </w:rPr>
        <w:t xml:space="preserve">βορείου πεζοδρομίου </w:t>
      </w:r>
      <w:r w:rsidR="0008265F" w:rsidRPr="00472C3C">
        <w:rPr>
          <w:rFonts w:ascii="Book Antiqua" w:hAnsi="Book Antiqua"/>
          <w:color w:val="000000" w:themeColor="text1"/>
          <w:sz w:val="20"/>
          <w:szCs w:val="20"/>
        </w:rPr>
        <w:t>της Πλατείας</w:t>
      </w:r>
      <w:r w:rsidR="008E3FD1" w:rsidRPr="00472C3C">
        <w:rPr>
          <w:rFonts w:ascii="Book Antiqua" w:hAnsi="Book Antiqua"/>
          <w:color w:val="000000" w:themeColor="text1"/>
          <w:sz w:val="20"/>
          <w:szCs w:val="20"/>
        </w:rPr>
        <w:t xml:space="preserve"> ήτοι του κοινόχρηστου χώρου </w:t>
      </w:r>
      <w:r w:rsidR="0008265F" w:rsidRPr="00472C3C">
        <w:rPr>
          <w:rFonts w:ascii="Book Antiqua" w:hAnsi="Book Antiqua"/>
          <w:color w:val="000000" w:themeColor="text1"/>
          <w:sz w:val="20"/>
          <w:szCs w:val="20"/>
        </w:rPr>
        <w:t xml:space="preserve">μεταξύ πεζοδρόμου Ρήγα Φεραίου και </w:t>
      </w:r>
      <w:r w:rsidR="00C4309F" w:rsidRPr="00472C3C">
        <w:rPr>
          <w:rFonts w:ascii="Book Antiqua" w:hAnsi="Book Antiqua"/>
          <w:color w:val="000000" w:themeColor="text1"/>
          <w:sz w:val="20"/>
          <w:szCs w:val="20"/>
        </w:rPr>
        <w:t>οδού</w:t>
      </w:r>
      <w:r w:rsidR="008E3FD1" w:rsidRPr="00472C3C">
        <w:rPr>
          <w:rFonts w:ascii="Book Antiqua" w:hAnsi="Book Antiqua"/>
          <w:color w:val="000000" w:themeColor="text1"/>
          <w:sz w:val="20"/>
          <w:szCs w:val="20"/>
        </w:rPr>
        <w:t xml:space="preserve"> ήπιας κυκλοφορίας,</w:t>
      </w:r>
      <w:r w:rsidR="0008265F" w:rsidRPr="00472C3C">
        <w:rPr>
          <w:rFonts w:ascii="Book Antiqua" w:hAnsi="Book Antiqua"/>
          <w:color w:val="000000" w:themeColor="text1"/>
          <w:sz w:val="20"/>
          <w:szCs w:val="20"/>
        </w:rPr>
        <w:t xml:space="preserve"> για ανάπτυξη </w:t>
      </w:r>
      <w:proofErr w:type="spellStart"/>
      <w:r w:rsidR="0008265F"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xml:space="preserve"> σύμφωνα με τα σχέδια τη</w:t>
      </w:r>
      <w:r w:rsidR="007F3E77" w:rsidRPr="00472C3C">
        <w:rPr>
          <w:rFonts w:ascii="Book Antiqua" w:hAnsi="Book Antiqua"/>
          <w:color w:val="000000" w:themeColor="text1"/>
          <w:sz w:val="20"/>
          <w:szCs w:val="20"/>
        </w:rPr>
        <w:t>ς</w:t>
      </w:r>
      <w:r w:rsidRPr="00472C3C">
        <w:rPr>
          <w:rFonts w:ascii="Book Antiqua" w:hAnsi="Book Antiqua"/>
          <w:color w:val="000000" w:themeColor="text1"/>
          <w:sz w:val="20"/>
          <w:szCs w:val="20"/>
        </w:rPr>
        <w:t xml:space="preserve"> </w:t>
      </w:r>
      <w:r w:rsidR="00537FE1" w:rsidRPr="00472C3C">
        <w:rPr>
          <w:rFonts w:ascii="Book Antiqua" w:hAnsi="Book Antiqua"/>
          <w:color w:val="000000" w:themeColor="text1"/>
          <w:sz w:val="20"/>
          <w:szCs w:val="20"/>
        </w:rPr>
        <w:t>Τεχνικής Υπηρεσίας</w:t>
      </w:r>
      <w:r w:rsidRPr="00472C3C">
        <w:rPr>
          <w:rFonts w:ascii="Book Antiqua" w:hAnsi="Book Antiqua"/>
          <w:color w:val="000000" w:themeColor="text1"/>
          <w:sz w:val="20"/>
          <w:szCs w:val="20"/>
        </w:rPr>
        <w:t>.</w:t>
      </w:r>
      <w:r w:rsidR="0008265F" w:rsidRPr="00472C3C">
        <w:rPr>
          <w:rFonts w:ascii="Book Antiqua" w:hAnsi="Book Antiqua"/>
          <w:color w:val="000000" w:themeColor="text1"/>
          <w:sz w:val="20"/>
          <w:szCs w:val="20"/>
        </w:rPr>
        <w:t xml:space="preserve"> Σε κάθε περίπτωση θα πρέπει να υπάρχει ελεύθερη ζώνη μεταξύ </w:t>
      </w:r>
      <w:r w:rsidR="004005F5" w:rsidRPr="00472C3C">
        <w:rPr>
          <w:rFonts w:ascii="Book Antiqua" w:hAnsi="Book Antiqua"/>
          <w:color w:val="000000" w:themeColor="text1"/>
          <w:sz w:val="20"/>
          <w:szCs w:val="20"/>
        </w:rPr>
        <w:t xml:space="preserve">πρόσοψης </w:t>
      </w:r>
      <w:r w:rsidR="0008265F" w:rsidRPr="00472C3C">
        <w:rPr>
          <w:rFonts w:ascii="Book Antiqua" w:hAnsi="Book Antiqua"/>
          <w:color w:val="000000" w:themeColor="text1"/>
          <w:sz w:val="20"/>
          <w:szCs w:val="20"/>
        </w:rPr>
        <w:t xml:space="preserve">καταστήματος </w:t>
      </w:r>
      <w:r w:rsidR="004005F5" w:rsidRPr="00472C3C">
        <w:rPr>
          <w:rFonts w:ascii="Book Antiqua" w:hAnsi="Book Antiqua"/>
          <w:color w:val="000000" w:themeColor="text1"/>
          <w:sz w:val="20"/>
          <w:szCs w:val="20"/>
        </w:rPr>
        <w:t xml:space="preserve">και του χώρου </w:t>
      </w:r>
      <w:r w:rsidR="0008265F" w:rsidRPr="00472C3C">
        <w:rPr>
          <w:rFonts w:ascii="Book Antiqua" w:hAnsi="Book Antiqua"/>
          <w:color w:val="000000" w:themeColor="text1"/>
          <w:sz w:val="20"/>
          <w:szCs w:val="20"/>
        </w:rPr>
        <w:t xml:space="preserve">ανάπτυξης </w:t>
      </w:r>
      <w:proofErr w:type="spellStart"/>
      <w:r w:rsidR="00701F69" w:rsidRPr="00472C3C">
        <w:rPr>
          <w:rFonts w:ascii="Book Antiqua" w:hAnsi="Book Antiqua"/>
          <w:color w:val="000000" w:themeColor="text1"/>
          <w:sz w:val="20"/>
          <w:szCs w:val="20"/>
        </w:rPr>
        <w:t>τραπεζο</w:t>
      </w:r>
      <w:r w:rsidR="0008265F" w:rsidRPr="00472C3C">
        <w:rPr>
          <w:rFonts w:ascii="Book Antiqua" w:hAnsi="Book Antiqua"/>
          <w:color w:val="000000" w:themeColor="text1"/>
          <w:sz w:val="20"/>
          <w:szCs w:val="20"/>
        </w:rPr>
        <w:t>καθισμάτων</w:t>
      </w:r>
      <w:proofErr w:type="spellEnd"/>
      <w:r w:rsidR="0008265F" w:rsidRPr="00472C3C">
        <w:rPr>
          <w:rFonts w:ascii="Book Antiqua" w:hAnsi="Book Antiqua"/>
          <w:color w:val="000000" w:themeColor="text1"/>
          <w:sz w:val="20"/>
          <w:szCs w:val="20"/>
        </w:rPr>
        <w:t xml:space="preserve"> τουλάχιστον</w:t>
      </w:r>
      <w:r w:rsidR="00F50F21" w:rsidRPr="00472C3C">
        <w:rPr>
          <w:rFonts w:ascii="Book Antiqua" w:hAnsi="Book Antiqua"/>
          <w:color w:val="000000" w:themeColor="text1"/>
          <w:sz w:val="20"/>
          <w:szCs w:val="20"/>
        </w:rPr>
        <w:t xml:space="preserve"> </w:t>
      </w:r>
      <w:r w:rsidR="00701F69" w:rsidRPr="00472C3C">
        <w:rPr>
          <w:rFonts w:ascii="Book Antiqua" w:hAnsi="Book Antiqua"/>
          <w:color w:val="000000" w:themeColor="text1"/>
          <w:sz w:val="20"/>
          <w:szCs w:val="20"/>
        </w:rPr>
        <w:t>2,50</w:t>
      </w:r>
      <w:r w:rsidR="004005F5" w:rsidRPr="00472C3C">
        <w:rPr>
          <w:rFonts w:ascii="Book Antiqua" w:hAnsi="Book Antiqua"/>
          <w:color w:val="000000" w:themeColor="text1"/>
          <w:sz w:val="20"/>
          <w:szCs w:val="20"/>
        </w:rPr>
        <w:t xml:space="preserve"> </w:t>
      </w:r>
      <w:r w:rsidR="00701F69" w:rsidRPr="00472C3C">
        <w:rPr>
          <w:rFonts w:ascii="Book Antiqua" w:hAnsi="Book Antiqua"/>
          <w:color w:val="000000" w:themeColor="text1"/>
          <w:sz w:val="20"/>
          <w:szCs w:val="20"/>
        </w:rPr>
        <w:t>μ</w:t>
      </w:r>
      <w:r w:rsidR="004005F5" w:rsidRPr="00472C3C">
        <w:rPr>
          <w:rFonts w:ascii="Book Antiqua" w:hAnsi="Book Antiqua"/>
          <w:color w:val="000000" w:themeColor="text1"/>
          <w:sz w:val="20"/>
          <w:szCs w:val="20"/>
        </w:rPr>
        <w:t xml:space="preserve"> και ο οδηγός τυφλών να</w:t>
      </w:r>
      <w:r w:rsidR="00F50F21" w:rsidRPr="00472C3C">
        <w:rPr>
          <w:rFonts w:ascii="Book Antiqua" w:hAnsi="Book Antiqua"/>
          <w:color w:val="000000" w:themeColor="text1"/>
          <w:sz w:val="20"/>
          <w:szCs w:val="20"/>
        </w:rPr>
        <w:t xml:space="preserve"> παραμένει ελεύθερος</w:t>
      </w:r>
      <w:r w:rsidR="00701F69" w:rsidRPr="00472C3C">
        <w:rPr>
          <w:rFonts w:ascii="Book Antiqua" w:hAnsi="Book Antiqua"/>
          <w:color w:val="000000" w:themeColor="text1"/>
          <w:sz w:val="20"/>
          <w:szCs w:val="20"/>
        </w:rPr>
        <w:t xml:space="preserve"> με 0,50μ εκατέρωθεν</w:t>
      </w:r>
      <w:r w:rsidR="004005F5" w:rsidRPr="00472C3C">
        <w:rPr>
          <w:rFonts w:ascii="Book Antiqua" w:hAnsi="Book Antiqua"/>
          <w:color w:val="000000" w:themeColor="text1"/>
          <w:sz w:val="20"/>
          <w:szCs w:val="20"/>
        </w:rPr>
        <w:t>. Επίσης θα πρέπει να υπάρχει ελεύθερη ζ</w:t>
      </w:r>
      <w:r w:rsidR="00F50F21" w:rsidRPr="00472C3C">
        <w:rPr>
          <w:rFonts w:ascii="Book Antiqua" w:hAnsi="Book Antiqua"/>
          <w:color w:val="000000" w:themeColor="text1"/>
          <w:sz w:val="20"/>
          <w:szCs w:val="20"/>
        </w:rPr>
        <w:t xml:space="preserve">ώνη 1,50 μ. </w:t>
      </w:r>
      <w:r w:rsidR="008E3FD1" w:rsidRPr="00472C3C">
        <w:rPr>
          <w:rFonts w:ascii="Book Antiqua" w:hAnsi="Book Antiqua"/>
          <w:color w:val="000000" w:themeColor="text1"/>
          <w:sz w:val="20"/>
          <w:szCs w:val="20"/>
        </w:rPr>
        <w:t xml:space="preserve">μεταξύ παραχωρούμενου </w:t>
      </w:r>
      <w:r w:rsidR="008E3FD1" w:rsidRPr="00472C3C">
        <w:rPr>
          <w:rFonts w:ascii="Book Antiqua" w:hAnsi="Book Antiqua"/>
          <w:color w:val="000000" w:themeColor="text1"/>
          <w:sz w:val="20"/>
          <w:szCs w:val="20"/>
        </w:rPr>
        <w:lastRenderedPageBreak/>
        <w:t xml:space="preserve">χώρου και </w:t>
      </w:r>
      <w:r w:rsidR="004005F5" w:rsidRPr="00472C3C">
        <w:rPr>
          <w:rFonts w:ascii="Book Antiqua" w:hAnsi="Book Antiqua"/>
          <w:color w:val="000000" w:themeColor="text1"/>
          <w:sz w:val="20"/>
          <w:szCs w:val="20"/>
        </w:rPr>
        <w:t xml:space="preserve">κρασπέδου </w:t>
      </w:r>
      <w:r w:rsidR="00F50F21" w:rsidRPr="00472C3C">
        <w:rPr>
          <w:rFonts w:ascii="Book Antiqua" w:hAnsi="Book Antiqua"/>
          <w:color w:val="000000" w:themeColor="text1"/>
          <w:sz w:val="20"/>
          <w:szCs w:val="20"/>
        </w:rPr>
        <w:t xml:space="preserve">της </w:t>
      </w:r>
      <w:r w:rsidR="004005F5" w:rsidRPr="00472C3C">
        <w:rPr>
          <w:rFonts w:ascii="Book Antiqua" w:hAnsi="Book Antiqua"/>
          <w:color w:val="000000" w:themeColor="text1"/>
          <w:sz w:val="20"/>
          <w:szCs w:val="20"/>
        </w:rPr>
        <w:t xml:space="preserve">οδού ήπιας κυκλοφορίας. </w:t>
      </w:r>
    </w:p>
    <w:p w:rsidR="00884FC8" w:rsidRPr="00472C3C" w:rsidRDefault="00884FC8" w:rsidP="006A4262">
      <w:pPr>
        <w:numPr>
          <w:ilvl w:val="0"/>
          <w:numId w:val="14"/>
        </w:numPr>
        <w:tabs>
          <w:tab w:val="clear" w:pos="0"/>
          <w:tab w:val="num" w:pos="-708"/>
        </w:tabs>
        <w:suppressAutoHyphens/>
        <w:spacing w:after="0" w:line="288" w:lineRule="auto"/>
        <w:ind w:left="0" w:right="-227" w:hanging="425"/>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Στην στοά πεζοδρομίου του ανατολικού τμήματος επιτρέπεται η κατάληψη χώρου </w:t>
      </w:r>
      <w:r w:rsidR="00701F69" w:rsidRPr="00472C3C">
        <w:rPr>
          <w:rFonts w:ascii="Book Antiqua" w:hAnsi="Book Antiqua"/>
          <w:color w:val="000000" w:themeColor="text1"/>
          <w:sz w:val="20"/>
          <w:szCs w:val="20"/>
        </w:rPr>
        <w:t xml:space="preserve">αποκλειστικά </w:t>
      </w:r>
      <w:r w:rsidRPr="00472C3C">
        <w:rPr>
          <w:rFonts w:ascii="Book Antiqua" w:hAnsi="Book Antiqua"/>
          <w:color w:val="000000" w:themeColor="text1"/>
          <w:sz w:val="20"/>
          <w:szCs w:val="20"/>
        </w:rPr>
        <w:t xml:space="preserve">εντός </w:t>
      </w:r>
      <w:r w:rsidR="00701F69" w:rsidRPr="00472C3C">
        <w:rPr>
          <w:rFonts w:ascii="Book Antiqua" w:hAnsi="Book Antiqua"/>
          <w:color w:val="000000" w:themeColor="text1"/>
          <w:sz w:val="20"/>
          <w:szCs w:val="20"/>
        </w:rPr>
        <w:t>αυτής με την προϋπόθεση ύπαρξης</w:t>
      </w:r>
      <w:r w:rsidRPr="00472C3C">
        <w:rPr>
          <w:rFonts w:ascii="Book Antiqua" w:hAnsi="Book Antiqua"/>
          <w:color w:val="000000" w:themeColor="text1"/>
          <w:sz w:val="20"/>
          <w:szCs w:val="20"/>
        </w:rPr>
        <w:t xml:space="preserve"> ζώνης πλάτους 1,50μ </w:t>
      </w:r>
      <w:r w:rsidR="00701F69" w:rsidRPr="00472C3C">
        <w:rPr>
          <w:rFonts w:ascii="Book Antiqua" w:hAnsi="Book Antiqua"/>
          <w:color w:val="000000" w:themeColor="text1"/>
          <w:sz w:val="20"/>
          <w:szCs w:val="20"/>
        </w:rPr>
        <w:t>εσωτερικά της στοάς από τις προσόψεις των καταστημάτων. Επίσης θα πρέπει γενικά να αφήνεται το απαιτούμενο πλάτος 1,50μ για την κίνηση των πεζών</w:t>
      </w:r>
      <w:r w:rsidR="00F50F21" w:rsidRPr="00472C3C">
        <w:rPr>
          <w:rFonts w:ascii="Book Antiqua" w:hAnsi="Book Antiqua"/>
          <w:color w:val="000000" w:themeColor="text1"/>
          <w:sz w:val="20"/>
          <w:szCs w:val="20"/>
        </w:rPr>
        <w:t>.</w:t>
      </w:r>
    </w:p>
    <w:p w:rsidR="004005F5" w:rsidRPr="00472C3C" w:rsidRDefault="00F50F21" w:rsidP="006A4262">
      <w:pPr>
        <w:pStyle w:val="a7"/>
        <w:numPr>
          <w:ilvl w:val="0"/>
          <w:numId w:val="39"/>
        </w:numPr>
        <w:suppressAutoHyphens/>
        <w:spacing w:before="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Στα λοιπά πεζοδρόμια περιμετρικά της Πλατείας Πάρκου δεν προβλέπεται κοινόχρηστος χώρος προς παραχώρηση</w:t>
      </w:r>
      <w:r w:rsidR="008E3FD1" w:rsidRPr="00472C3C">
        <w:rPr>
          <w:rFonts w:ascii="Book Antiqua" w:hAnsi="Book Antiqua"/>
          <w:color w:val="000000" w:themeColor="text1"/>
          <w:sz w:val="20"/>
          <w:szCs w:val="20"/>
        </w:rPr>
        <w:t>.</w:t>
      </w:r>
    </w:p>
    <w:p w:rsidR="008E3FD1" w:rsidRPr="00472C3C" w:rsidRDefault="008E3FD1" w:rsidP="009C55FF">
      <w:pPr>
        <w:pStyle w:val="a7"/>
        <w:suppressAutoHyphens/>
        <w:spacing w:before="0" w:line="288" w:lineRule="auto"/>
        <w:ind w:left="0" w:right="-227" w:firstLine="0"/>
        <w:rPr>
          <w:rFonts w:ascii="Book Antiqua" w:hAnsi="Book Antiqua"/>
          <w:color w:val="000000" w:themeColor="text1"/>
          <w:sz w:val="20"/>
          <w:szCs w:val="20"/>
        </w:rPr>
      </w:pPr>
    </w:p>
    <w:p w:rsidR="00884FC8" w:rsidRPr="00472C3C" w:rsidRDefault="00884FC8" w:rsidP="006A4262">
      <w:pPr>
        <w:numPr>
          <w:ilvl w:val="0"/>
          <w:numId w:val="12"/>
        </w:numPr>
        <w:tabs>
          <w:tab w:val="clear" w:pos="0"/>
          <w:tab w:val="num" w:pos="-283"/>
        </w:tabs>
        <w:suppressAutoHyphens/>
        <w:spacing w:after="20" w:line="288" w:lineRule="auto"/>
        <w:ind w:left="0" w:right="-227" w:hanging="284"/>
        <w:jc w:val="both"/>
        <w:rPr>
          <w:rFonts w:ascii="Book Antiqua" w:hAnsi="Book Antiqua"/>
          <w:b/>
          <w:color w:val="000000" w:themeColor="text1"/>
          <w:sz w:val="20"/>
          <w:szCs w:val="20"/>
          <w:u w:val="single"/>
        </w:rPr>
      </w:pPr>
      <w:r w:rsidRPr="00472C3C">
        <w:rPr>
          <w:rFonts w:ascii="Book Antiqua" w:hAnsi="Book Antiqua"/>
          <w:b/>
          <w:color w:val="000000" w:themeColor="text1"/>
          <w:sz w:val="20"/>
          <w:szCs w:val="20"/>
          <w:u w:val="single"/>
        </w:rPr>
        <w:t>Πλατεία Διάκου</w:t>
      </w:r>
    </w:p>
    <w:p w:rsidR="00884FC8" w:rsidRPr="00472C3C" w:rsidRDefault="00884FC8" w:rsidP="006A4262">
      <w:pPr>
        <w:numPr>
          <w:ilvl w:val="0"/>
          <w:numId w:val="16"/>
        </w:numPr>
        <w:tabs>
          <w:tab w:val="clear" w:pos="0"/>
          <w:tab w:val="num" w:pos="-283"/>
        </w:tabs>
        <w:suppressAutoHyphens/>
        <w:spacing w:after="20" w:line="288" w:lineRule="auto"/>
        <w:ind w:left="0" w:right="-227"/>
        <w:jc w:val="both"/>
        <w:rPr>
          <w:rFonts w:ascii="Book Antiqua" w:hAnsi="Book Antiqua"/>
          <w:b/>
          <w:color w:val="000000" w:themeColor="text1"/>
          <w:sz w:val="20"/>
          <w:szCs w:val="20"/>
          <w:u w:val="single"/>
        </w:rPr>
      </w:pPr>
      <w:r w:rsidRPr="00472C3C">
        <w:rPr>
          <w:rFonts w:ascii="Book Antiqua" w:hAnsi="Book Antiqua"/>
          <w:color w:val="000000" w:themeColor="text1"/>
          <w:sz w:val="20"/>
          <w:szCs w:val="20"/>
          <w:u w:val="single"/>
        </w:rPr>
        <w:t xml:space="preserve">Κοινόχρηστος χώρος </w:t>
      </w:r>
      <w:r w:rsidRPr="00472C3C">
        <w:rPr>
          <w:rFonts w:ascii="Book Antiqua" w:hAnsi="Book Antiqua"/>
          <w:b/>
          <w:color w:val="000000" w:themeColor="text1"/>
          <w:sz w:val="20"/>
          <w:szCs w:val="20"/>
          <w:u w:val="single"/>
        </w:rPr>
        <w:t>εντός της Πλατείας Διάκου</w:t>
      </w:r>
    </w:p>
    <w:p w:rsidR="00884FC8" w:rsidRPr="00472C3C" w:rsidRDefault="00884FC8" w:rsidP="006A4262">
      <w:pPr>
        <w:pStyle w:val="a7"/>
        <w:numPr>
          <w:ilvl w:val="0"/>
          <w:numId w:val="28"/>
        </w:numPr>
        <w:spacing w:after="20" w:line="288" w:lineRule="auto"/>
        <w:ind w:left="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Ο  παραχωρούμενος  προς  χρήση  κοινόχρηστος  χώρος  </w:t>
      </w:r>
      <w:r w:rsidRPr="00472C3C">
        <w:rPr>
          <w:rFonts w:ascii="Book Antiqua" w:hAnsi="Book Antiqua"/>
          <w:b/>
          <w:color w:val="000000" w:themeColor="text1"/>
          <w:sz w:val="20"/>
          <w:szCs w:val="20"/>
        </w:rPr>
        <w:t>εντός της Πλατείας Διάκου</w:t>
      </w:r>
      <w:r w:rsidRPr="00472C3C">
        <w:rPr>
          <w:rFonts w:ascii="Book Antiqua" w:hAnsi="Book Antiqua"/>
          <w:color w:val="000000" w:themeColor="text1"/>
          <w:sz w:val="20"/>
          <w:szCs w:val="20"/>
        </w:rPr>
        <w:t xml:space="preserve">, προσδιορίζεται στο  τοπογραφικό διάγραμμα της </w:t>
      </w:r>
      <w:proofErr w:type="spellStart"/>
      <w:r w:rsidRPr="00472C3C">
        <w:rPr>
          <w:rFonts w:ascii="Book Antiqua" w:hAnsi="Book Antiqua"/>
          <w:color w:val="000000" w:themeColor="text1"/>
          <w:sz w:val="20"/>
          <w:szCs w:val="20"/>
        </w:rPr>
        <w:t>Τεχν.Υπηρεσίας</w:t>
      </w:r>
      <w:proofErr w:type="spellEnd"/>
      <w:r w:rsidRPr="00472C3C">
        <w:rPr>
          <w:rFonts w:ascii="Book Antiqua" w:hAnsi="Book Antiqua"/>
          <w:color w:val="000000" w:themeColor="text1"/>
          <w:sz w:val="20"/>
          <w:szCs w:val="20"/>
        </w:rPr>
        <w:t xml:space="preserve">. Η κατανομή του χώρου ανά κατάστημα θα γίνεται από την </w:t>
      </w:r>
      <w:proofErr w:type="spellStart"/>
      <w:r w:rsidRPr="00472C3C">
        <w:rPr>
          <w:rFonts w:ascii="Book Antiqua" w:hAnsi="Book Antiqua"/>
          <w:color w:val="000000" w:themeColor="text1"/>
          <w:sz w:val="20"/>
          <w:szCs w:val="20"/>
        </w:rPr>
        <w:t>Τεχν.Υπηρεσία</w:t>
      </w:r>
      <w:proofErr w:type="spellEnd"/>
      <w:r w:rsidRPr="00472C3C">
        <w:rPr>
          <w:rFonts w:ascii="Book Antiqua" w:hAnsi="Book Antiqua"/>
          <w:color w:val="000000" w:themeColor="text1"/>
          <w:sz w:val="20"/>
          <w:szCs w:val="20"/>
        </w:rPr>
        <w:t>, ανάλογα με τη θέση των καταστημάτων (δυτικό τμήμα, νότιο τμήμα, βόρειο τμήμα, ανατολικό τμήμα)</w:t>
      </w:r>
    </w:p>
    <w:p w:rsidR="00884FC8" w:rsidRPr="00472C3C" w:rsidRDefault="00884FC8" w:rsidP="006A4262">
      <w:pPr>
        <w:numPr>
          <w:ilvl w:val="0"/>
          <w:numId w:val="16"/>
        </w:numPr>
        <w:tabs>
          <w:tab w:val="clear" w:pos="0"/>
          <w:tab w:val="num" w:pos="-283"/>
        </w:tabs>
        <w:suppressAutoHyphens/>
        <w:spacing w:after="20" w:line="288" w:lineRule="auto"/>
        <w:ind w:left="0" w:right="-227" w:hanging="425"/>
        <w:jc w:val="both"/>
        <w:rPr>
          <w:rFonts w:ascii="Book Antiqua" w:hAnsi="Book Antiqua"/>
          <w:b/>
          <w:color w:val="000000" w:themeColor="text1"/>
          <w:sz w:val="20"/>
          <w:szCs w:val="20"/>
          <w:u w:val="single"/>
        </w:rPr>
      </w:pPr>
      <w:r w:rsidRPr="00472C3C">
        <w:rPr>
          <w:rFonts w:ascii="Book Antiqua" w:hAnsi="Book Antiqua"/>
          <w:color w:val="000000" w:themeColor="text1"/>
          <w:sz w:val="20"/>
          <w:szCs w:val="20"/>
          <w:u w:val="single"/>
        </w:rPr>
        <w:t xml:space="preserve">Κοινόχρηστος χώρος </w:t>
      </w:r>
      <w:r w:rsidRPr="00472C3C">
        <w:rPr>
          <w:rFonts w:ascii="Book Antiqua" w:hAnsi="Book Antiqua"/>
          <w:b/>
          <w:color w:val="000000" w:themeColor="text1"/>
          <w:sz w:val="20"/>
          <w:szCs w:val="20"/>
          <w:u w:val="single"/>
        </w:rPr>
        <w:t xml:space="preserve">των πεζοδρομίων οδών στο ανατολικό τμήμα της Πλατείας Διάκου </w:t>
      </w:r>
    </w:p>
    <w:p w:rsidR="00884FC8" w:rsidRPr="00472C3C" w:rsidRDefault="00884FC8" w:rsidP="006A4262">
      <w:pPr>
        <w:numPr>
          <w:ilvl w:val="0"/>
          <w:numId w:val="14"/>
        </w:numPr>
        <w:tabs>
          <w:tab w:val="clear" w:pos="0"/>
          <w:tab w:val="num" w:pos="-708"/>
        </w:tabs>
        <w:suppressAutoHyphens/>
        <w:spacing w:after="20" w:line="288" w:lineRule="auto"/>
        <w:ind w:left="0" w:right="-227" w:hanging="425"/>
        <w:jc w:val="both"/>
        <w:rPr>
          <w:rFonts w:ascii="Book Antiqua" w:hAnsi="Book Antiqua"/>
          <w:color w:val="000000" w:themeColor="text1"/>
          <w:sz w:val="20"/>
          <w:szCs w:val="20"/>
        </w:rPr>
      </w:pPr>
      <w:r w:rsidRPr="00472C3C">
        <w:rPr>
          <w:rFonts w:ascii="Book Antiqua" w:hAnsi="Book Antiqua"/>
          <w:color w:val="000000" w:themeColor="text1"/>
          <w:sz w:val="20"/>
          <w:szCs w:val="20"/>
        </w:rPr>
        <w:t>Στο ανατολικό τμήμα της Πλατείας Διάκου ο  παραχωρούμενος χώρος καθορίζεται από το τοπογραφικό διάγραμμα της Τεχν. Υπηρεσίας. Από την άκρη του υφιστάμενου κρασπέδου των οδών, πρέπει να αφήνεται ελεύθερη ζώνη πλάτους 1,50μ</w:t>
      </w:r>
    </w:p>
    <w:p w:rsidR="00F50F21" w:rsidRPr="00472C3C" w:rsidRDefault="00F50F21" w:rsidP="009C55FF">
      <w:pPr>
        <w:suppressAutoHyphens/>
        <w:spacing w:after="20" w:line="288" w:lineRule="auto"/>
        <w:ind w:right="-227"/>
        <w:jc w:val="both"/>
        <w:rPr>
          <w:rFonts w:ascii="Book Antiqua" w:hAnsi="Book Antiqua"/>
          <w:color w:val="000000" w:themeColor="text1"/>
          <w:sz w:val="20"/>
          <w:szCs w:val="20"/>
        </w:rPr>
      </w:pPr>
    </w:p>
    <w:p w:rsidR="00884FC8" w:rsidRPr="00472C3C" w:rsidRDefault="00884FC8" w:rsidP="006A4262">
      <w:pPr>
        <w:numPr>
          <w:ilvl w:val="0"/>
          <w:numId w:val="12"/>
        </w:numPr>
        <w:tabs>
          <w:tab w:val="clear" w:pos="0"/>
          <w:tab w:val="num" w:pos="-283"/>
        </w:tabs>
        <w:suppressAutoHyphens/>
        <w:spacing w:after="20" w:line="288" w:lineRule="auto"/>
        <w:ind w:left="0" w:right="-227" w:hanging="284"/>
        <w:jc w:val="both"/>
        <w:rPr>
          <w:rFonts w:ascii="Book Antiqua" w:hAnsi="Book Antiqua"/>
          <w:b/>
          <w:color w:val="000000" w:themeColor="text1"/>
          <w:sz w:val="20"/>
          <w:szCs w:val="20"/>
          <w:u w:val="single"/>
        </w:rPr>
      </w:pPr>
      <w:r w:rsidRPr="00472C3C">
        <w:rPr>
          <w:rFonts w:ascii="Book Antiqua" w:hAnsi="Book Antiqua"/>
          <w:b/>
          <w:color w:val="000000" w:themeColor="text1"/>
          <w:sz w:val="20"/>
          <w:szCs w:val="20"/>
          <w:u w:val="single"/>
        </w:rPr>
        <w:t>Πλατεία Λαού</w:t>
      </w:r>
    </w:p>
    <w:p w:rsidR="00884FC8" w:rsidRPr="00472C3C" w:rsidRDefault="00884FC8" w:rsidP="006A4262">
      <w:pPr>
        <w:numPr>
          <w:ilvl w:val="0"/>
          <w:numId w:val="17"/>
        </w:numPr>
        <w:tabs>
          <w:tab w:val="clear" w:pos="0"/>
          <w:tab w:val="num" w:pos="-567"/>
        </w:tabs>
        <w:suppressAutoHyphens/>
        <w:spacing w:after="20" w:line="288" w:lineRule="auto"/>
        <w:ind w:left="0" w:right="-227"/>
        <w:jc w:val="both"/>
        <w:rPr>
          <w:rFonts w:ascii="Book Antiqua" w:hAnsi="Book Antiqua"/>
          <w:b/>
          <w:color w:val="000000" w:themeColor="text1"/>
          <w:sz w:val="20"/>
          <w:szCs w:val="20"/>
          <w:u w:val="single"/>
        </w:rPr>
      </w:pPr>
      <w:r w:rsidRPr="00472C3C">
        <w:rPr>
          <w:rFonts w:ascii="Book Antiqua" w:hAnsi="Book Antiqua"/>
          <w:color w:val="000000" w:themeColor="text1"/>
          <w:sz w:val="20"/>
          <w:szCs w:val="20"/>
          <w:u w:val="single"/>
        </w:rPr>
        <w:t xml:space="preserve">Κοινόχρηστος χώρος </w:t>
      </w:r>
      <w:r w:rsidRPr="00472C3C">
        <w:rPr>
          <w:rFonts w:ascii="Book Antiqua" w:hAnsi="Book Antiqua"/>
          <w:b/>
          <w:color w:val="000000" w:themeColor="text1"/>
          <w:sz w:val="20"/>
          <w:szCs w:val="20"/>
          <w:u w:val="single"/>
        </w:rPr>
        <w:t>εντός της Πλατείας Λαού</w:t>
      </w:r>
    </w:p>
    <w:p w:rsidR="00884FC8" w:rsidRPr="00472C3C" w:rsidRDefault="00884FC8" w:rsidP="009C55FF">
      <w:pPr>
        <w:spacing w:after="2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Ο  παραχωρούμενος  προς  χρήση  κοινόχρηστος  χώρος  </w:t>
      </w:r>
      <w:r w:rsidRPr="00472C3C">
        <w:rPr>
          <w:rFonts w:ascii="Book Antiqua" w:hAnsi="Book Antiqua"/>
          <w:b/>
          <w:color w:val="000000" w:themeColor="text1"/>
          <w:sz w:val="20"/>
          <w:szCs w:val="20"/>
        </w:rPr>
        <w:t>εντός της Πλατείας Λαού</w:t>
      </w:r>
      <w:r w:rsidRPr="00472C3C">
        <w:rPr>
          <w:rFonts w:ascii="Book Antiqua" w:hAnsi="Book Antiqua"/>
          <w:color w:val="000000" w:themeColor="text1"/>
          <w:sz w:val="20"/>
          <w:szCs w:val="20"/>
        </w:rPr>
        <w:t xml:space="preserve">, εμφαίνεται στο τοπογραφικό διάγραμμα της </w:t>
      </w:r>
      <w:proofErr w:type="spellStart"/>
      <w:r w:rsidRPr="00472C3C">
        <w:rPr>
          <w:rFonts w:ascii="Book Antiqua" w:hAnsi="Book Antiqua"/>
          <w:color w:val="000000" w:themeColor="text1"/>
          <w:sz w:val="20"/>
          <w:szCs w:val="20"/>
        </w:rPr>
        <w:t>Τεχν.Υπηρεσίας</w:t>
      </w:r>
      <w:proofErr w:type="spellEnd"/>
      <w:r w:rsidRPr="00472C3C">
        <w:rPr>
          <w:rFonts w:ascii="Book Antiqua" w:hAnsi="Book Antiqua"/>
          <w:color w:val="000000" w:themeColor="text1"/>
          <w:sz w:val="20"/>
          <w:szCs w:val="20"/>
        </w:rPr>
        <w:t xml:space="preserve"> και περιορίζεται εντός των στεγάστρων. Η κατανομή του χώρου ανά κατάστημα θα γίνεται από την </w:t>
      </w:r>
      <w:proofErr w:type="spellStart"/>
      <w:r w:rsidRPr="00472C3C">
        <w:rPr>
          <w:rFonts w:ascii="Book Antiqua" w:hAnsi="Book Antiqua"/>
          <w:color w:val="000000" w:themeColor="text1"/>
          <w:sz w:val="20"/>
          <w:szCs w:val="20"/>
        </w:rPr>
        <w:t>Τεχν.Υπηρεσία</w:t>
      </w:r>
      <w:proofErr w:type="spellEnd"/>
      <w:r w:rsidRPr="00472C3C">
        <w:rPr>
          <w:rFonts w:ascii="Book Antiqua" w:hAnsi="Book Antiqua"/>
          <w:color w:val="000000" w:themeColor="text1"/>
          <w:sz w:val="20"/>
          <w:szCs w:val="20"/>
        </w:rPr>
        <w:t>, ανάλογα με τη θέση των καταστημάτων (βόρειο τμήμα, νότιο τμήμα)</w:t>
      </w:r>
    </w:p>
    <w:p w:rsidR="008E3FD1" w:rsidRPr="00472C3C" w:rsidRDefault="008E3FD1" w:rsidP="009C55FF">
      <w:pPr>
        <w:spacing w:after="20" w:line="288" w:lineRule="auto"/>
        <w:jc w:val="both"/>
        <w:rPr>
          <w:rFonts w:ascii="Book Antiqua" w:hAnsi="Book Antiqua"/>
          <w:color w:val="000000" w:themeColor="text1"/>
          <w:sz w:val="20"/>
          <w:szCs w:val="20"/>
        </w:rPr>
      </w:pPr>
    </w:p>
    <w:p w:rsidR="00884FC8" w:rsidRPr="00472C3C" w:rsidRDefault="00884FC8" w:rsidP="009C55FF">
      <w:pPr>
        <w:spacing w:after="20" w:line="288" w:lineRule="auto"/>
        <w:ind w:right="-227"/>
        <w:jc w:val="both"/>
        <w:rPr>
          <w:rFonts w:ascii="Book Antiqua" w:hAnsi="Book Antiqua"/>
          <w:b/>
          <w:color w:val="000000" w:themeColor="text1"/>
          <w:sz w:val="20"/>
          <w:szCs w:val="20"/>
        </w:rPr>
      </w:pPr>
      <w:r w:rsidRPr="00472C3C">
        <w:rPr>
          <w:rFonts w:ascii="Book Antiqua" w:hAnsi="Book Antiqua"/>
          <w:b/>
          <w:color w:val="000000" w:themeColor="text1"/>
          <w:sz w:val="20"/>
          <w:szCs w:val="20"/>
        </w:rPr>
        <w:t>Β. Πεζόδρομοι</w:t>
      </w:r>
    </w:p>
    <w:p w:rsidR="00884FC8" w:rsidRPr="00472C3C" w:rsidRDefault="00884FC8" w:rsidP="006A4262">
      <w:pPr>
        <w:numPr>
          <w:ilvl w:val="0"/>
          <w:numId w:val="18"/>
        </w:numPr>
        <w:tabs>
          <w:tab w:val="clear" w:pos="0"/>
          <w:tab w:val="num" w:pos="-283"/>
        </w:tabs>
        <w:suppressAutoHyphens/>
        <w:spacing w:after="20" w:line="288" w:lineRule="auto"/>
        <w:ind w:left="0" w:right="-227" w:hanging="284"/>
        <w:jc w:val="both"/>
        <w:rPr>
          <w:rFonts w:ascii="Book Antiqua" w:hAnsi="Book Antiqua"/>
          <w:b/>
          <w:color w:val="000000" w:themeColor="text1"/>
          <w:sz w:val="20"/>
          <w:szCs w:val="20"/>
          <w:u w:val="single"/>
        </w:rPr>
      </w:pPr>
      <w:r w:rsidRPr="00472C3C">
        <w:rPr>
          <w:rFonts w:ascii="Book Antiqua" w:hAnsi="Book Antiqua"/>
          <w:b/>
          <w:color w:val="000000" w:themeColor="text1"/>
          <w:sz w:val="20"/>
          <w:szCs w:val="20"/>
          <w:u w:val="single"/>
        </w:rPr>
        <w:t xml:space="preserve">Πεζόδρομος Αποστόλου </w:t>
      </w:r>
      <w:proofErr w:type="spellStart"/>
      <w:r w:rsidRPr="00472C3C">
        <w:rPr>
          <w:rFonts w:ascii="Book Antiqua" w:hAnsi="Book Antiqua"/>
          <w:b/>
          <w:color w:val="000000" w:themeColor="text1"/>
          <w:sz w:val="20"/>
          <w:szCs w:val="20"/>
          <w:u w:val="single"/>
        </w:rPr>
        <w:t>Κουνούπη</w:t>
      </w:r>
      <w:proofErr w:type="spellEnd"/>
    </w:p>
    <w:p w:rsidR="00884FC8" w:rsidRPr="00472C3C" w:rsidRDefault="00884FC8" w:rsidP="009C55FF">
      <w:pPr>
        <w:spacing w:after="2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α) </w:t>
      </w:r>
      <w:r w:rsidRPr="00472C3C">
        <w:rPr>
          <w:rFonts w:ascii="Book Antiqua" w:hAnsi="Book Antiqua"/>
          <w:color w:val="000000" w:themeColor="text1"/>
          <w:sz w:val="20"/>
          <w:szCs w:val="20"/>
          <w:u w:val="single"/>
        </w:rPr>
        <w:t>Στο νότιο τμήμα του πεζοδρόμου</w:t>
      </w:r>
      <w:r w:rsidRPr="00472C3C">
        <w:rPr>
          <w:rFonts w:ascii="Book Antiqua" w:hAnsi="Book Antiqua"/>
          <w:color w:val="000000" w:themeColor="text1"/>
          <w:sz w:val="20"/>
          <w:szCs w:val="20"/>
        </w:rPr>
        <w:t xml:space="preserve"> επιτρέπεται η κατάληψη κοινοχρήστου χώρου στις προσόψεις των καταστημάτων και μόνο εντός του χώρου των στοών.</w:t>
      </w:r>
    </w:p>
    <w:p w:rsidR="00884FC8" w:rsidRPr="00472C3C" w:rsidRDefault="00884FC8" w:rsidP="009C55FF">
      <w:pPr>
        <w:spacing w:after="2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Όπου δεν υπάρχουν στοές η κατάληψη θα γίνεται μέχρι το υφιστάμενο κράσπεδο του πεζόδρομου.</w:t>
      </w:r>
    </w:p>
    <w:p w:rsidR="00884FC8" w:rsidRPr="00472C3C" w:rsidRDefault="00884FC8" w:rsidP="009C55FF">
      <w:pPr>
        <w:spacing w:after="2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β) </w:t>
      </w:r>
      <w:r w:rsidRPr="00472C3C">
        <w:rPr>
          <w:rFonts w:ascii="Book Antiqua" w:hAnsi="Book Antiqua"/>
          <w:color w:val="000000" w:themeColor="text1"/>
          <w:sz w:val="20"/>
          <w:szCs w:val="20"/>
          <w:u w:val="single"/>
        </w:rPr>
        <w:t>Στο βόρειο τμήμα του πεζόδρομου</w:t>
      </w:r>
      <w:r w:rsidRPr="00472C3C">
        <w:rPr>
          <w:rFonts w:ascii="Book Antiqua" w:hAnsi="Book Antiqua"/>
          <w:color w:val="000000" w:themeColor="text1"/>
          <w:sz w:val="20"/>
          <w:szCs w:val="20"/>
        </w:rPr>
        <w:t xml:space="preserve"> επισημαίνεται ότι υπάρχει όδευση τυφλών παράλληλα στο υφιστάμενο κράσπεδο</w:t>
      </w:r>
      <w:r w:rsidR="007F3E77" w:rsidRPr="00472C3C">
        <w:rPr>
          <w:rFonts w:ascii="Book Antiqua" w:hAnsi="Book Antiqua"/>
          <w:color w:val="000000" w:themeColor="text1"/>
          <w:sz w:val="20"/>
          <w:szCs w:val="20"/>
        </w:rPr>
        <w:t xml:space="preserve"> που σε κάθε περίπτωση θα πρέπει να παραμένει ελεύθερη</w:t>
      </w:r>
      <w:r w:rsidRPr="00472C3C">
        <w:rPr>
          <w:rFonts w:ascii="Book Antiqua" w:hAnsi="Book Antiqua"/>
          <w:color w:val="000000" w:themeColor="text1"/>
          <w:sz w:val="20"/>
          <w:szCs w:val="20"/>
        </w:rPr>
        <w:t xml:space="preserve">. Στα τμήματα που υπάρχουν στοές, η κατάληψη κοινοχρήστου χώρου θα αφορά αποκλειστικά τον χώρο των στοών. </w:t>
      </w:r>
    </w:p>
    <w:p w:rsidR="00052C06" w:rsidRPr="00472C3C" w:rsidRDefault="00884FC8" w:rsidP="006A4262">
      <w:pPr>
        <w:numPr>
          <w:ilvl w:val="0"/>
          <w:numId w:val="18"/>
        </w:numPr>
        <w:tabs>
          <w:tab w:val="clear" w:pos="0"/>
          <w:tab w:val="num" w:pos="-132"/>
        </w:tabs>
        <w:suppressAutoHyphens/>
        <w:spacing w:after="20" w:line="288" w:lineRule="auto"/>
        <w:ind w:left="0" w:right="-227"/>
        <w:jc w:val="both"/>
        <w:rPr>
          <w:rFonts w:ascii="Book Antiqua" w:hAnsi="Book Antiqua"/>
          <w:color w:val="000000" w:themeColor="text1"/>
          <w:sz w:val="20"/>
          <w:szCs w:val="20"/>
        </w:rPr>
      </w:pPr>
      <w:proofErr w:type="spellStart"/>
      <w:r w:rsidRPr="00472C3C">
        <w:rPr>
          <w:rFonts w:ascii="Book Antiqua" w:hAnsi="Book Antiqua"/>
          <w:b/>
          <w:color w:val="000000" w:themeColor="text1"/>
          <w:sz w:val="20"/>
          <w:szCs w:val="20"/>
          <w:u w:val="single"/>
        </w:rPr>
        <w:t>Πέζόδρομος</w:t>
      </w:r>
      <w:proofErr w:type="spellEnd"/>
      <w:r w:rsidRPr="00472C3C">
        <w:rPr>
          <w:rFonts w:ascii="Book Antiqua" w:hAnsi="Book Antiqua"/>
          <w:b/>
          <w:color w:val="000000" w:themeColor="text1"/>
          <w:sz w:val="20"/>
          <w:szCs w:val="20"/>
          <w:u w:val="single"/>
        </w:rPr>
        <w:t xml:space="preserve"> Ανδρούτσου</w:t>
      </w:r>
      <w:r w:rsidR="00F50F21" w:rsidRPr="00472C3C">
        <w:rPr>
          <w:rFonts w:ascii="Book Antiqua" w:hAnsi="Book Antiqua"/>
          <w:b/>
          <w:color w:val="000000" w:themeColor="text1"/>
          <w:sz w:val="20"/>
          <w:szCs w:val="20"/>
          <w:u w:val="single"/>
        </w:rPr>
        <w:t xml:space="preserve"> </w:t>
      </w:r>
      <w:r w:rsidRPr="00472C3C">
        <w:rPr>
          <w:rFonts w:ascii="Book Antiqua" w:hAnsi="Book Antiqua"/>
          <w:color w:val="000000" w:themeColor="text1"/>
          <w:sz w:val="20"/>
          <w:szCs w:val="20"/>
        </w:rPr>
        <w:t>Στην πάροδο κάθετη στην Ανδρούτσου</w:t>
      </w:r>
      <w:r w:rsidR="00DC613C" w:rsidRPr="00472C3C">
        <w:rPr>
          <w:rFonts w:ascii="Book Antiqua" w:hAnsi="Book Antiqua"/>
          <w:color w:val="000000" w:themeColor="text1"/>
          <w:sz w:val="20"/>
          <w:szCs w:val="20"/>
        </w:rPr>
        <w:t xml:space="preserve"> που οδηγεί στην οδό Καραϊσκάκη και στο τμήμα</w:t>
      </w:r>
      <w:r w:rsidRPr="00472C3C">
        <w:rPr>
          <w:rFonts w:ascii="Book Antiqua" w:hAnsi="Book Antiqua"/>
          <w:color w:val="000000" w:themeColor="text1"/>
          <w:sz w:val="20"/>
          <w:szCs w:val="20"/>
        </w:rPr>
        <w:t xml:space="preserve"> </w:t>
      </w:r>
      <w:r w:rsidR="002C2BE2" w:rsidRPr="00472C3C">
        <w:rPr>
          <w:rFonts w:ascii="Book Antiqua" w:hAnsi="Book Antiqua"/>
          <w:color w:val="000000" w:themeColor="text1"/>
          <w:sz w:val="20"/>
          <w:szCs w:val="20"/>
        </w:rPr>
        <w:t xml:space="preserve">μετά τις ζαρντινιέρες, </w:t>
      </w:r>
      <w:r w:rsidR="00F60D0D" w:rsidRPr="00472C3C">
        <w:rPr>
          <w:rFonts w:ascii="Book Antiqua" w:hAnsi="Book Antiqua"/>
          <w:color w:val="000000" w:themeColor="text1"/>
          <w:sz w:val="20"/>
          <w:szCs w:val="20"/>
        </w:rPr>
        <w:t xml:space="preserve">η ελεύθερη ζώνη μπορεί να είναι 2,00μ. </w:t>
      </w:r>
    </w:p>
    <w:p w:rsidR="00171D9E" w:rsidRPr="00D57310" w:rsidRDefault="00171D9E" w:rsidP="009C55FF">
      <w:pPr>
        <w:spacing w:after="20" w:line="288" w:lineRule="auto"/>
        <w:ind w:right="-227"/>
        <w:jc w:val="center"/>
        <w:rPr>
          <w:rFonts w:ascii="Book Antiqua" w:hAnsi="Book Antiqua"/>
          <w:b/>
          <w:color w:val="000000" w:themeColor="text1"/>
          <w:sz w:val="20"/>
          <w:szCs w:val="20"/>
        </w:rPr>
      </w:pPr>
    </w:p>
    <w:p w:rsidR="00884FC8" w:rsidRPr="00472C3C" w:rsidRDefault="00884FC8" w:rsidP="009C55FF">
      <w:pPr>
        <w:spacing w:after="2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Άρθρο 9</w:t>
      </w:r>
    </w:p>
    <w:p w:rsidR="00884FC8" w:rsidRPr="00472C3C" w:rsidRDefault="00884FC8" w:rsidP="009C55FF">
      <w:pPr>
        <w:spacing w:after="2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Αυθαίρετη χρήση – κυρώσεις – πρόστιμα</w:t>
      </w:r>
    </w:p>
    <w:p w:rsidR="00884FC8" w:rsidRPr="00472C3C" w:rsidRDefault="00884FC8" w:rsidP="00EC51C3">
      <w:pPr>
        <w:numPr>
          <w:ilvl w:val="0"/>
          <w:numId w:val="19"/>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Αυθαίρετη θεωρείται η χρήση κοινόχρηστου χώρου χωρίς την προηγούμενη άδεια του Δήμου καθώς και η χρήση του κοινόχρηστου χώρου κατά παράβαση των όρων της χορηγηθείσας άδειας, είτε αυτοί αφορούν στο είδος της χρήσης, τη θέση ή την έκταση του παραχωρούμενου χώρου, είτε στη διάρκεια της άδειας </w:t>
      </w:r>
    </w:p>
    <w:p w:rsidR="00884FC8" w:rsidRPr="00472C3C" w:rsidRDefault="00884FC8" w:rsidP="00EC51C3">
      <w:pPr>
        <w:numPr>
          <w:ilvl w:val="0"/>
          <w:numId w:val="19"/>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lastRenderedPageBreak/>
        <w:t>Σε περίπτωση αυθαίρετης χρήσης κοινόχρηστου χώρου, καταλογίζονται σε βάρος του υπόχρεου, με απόφαση του Δήμου και σύμφωνα και με τις διατάξεις του άρθρου 6 του Ν. 1900/90, πέραν του αναλογούντος τέλους, και οι ακόλουθες, κατά περίπτωση, κυρώσεις:</w:t>
      </w:r>
    </w:p>
    <w:p w:rsidR="00884FC8" w:rsidRPr="00EC51C3" w:rsidRDefault="00884FC8" w:rsidP="00EC51C3">
      <w:pPr>
        <w:pStyle w:val="a7"/>
        <w:numPr>
          <w:ilvl w:val="0"/>
          <w:numId w:val="51"/>
        </w:numPr>
        <w:tabs>
          <w:tab w:val="left" w:pos="900"/>
        </w:tabs>
        <w:suppressAutoHyphens/>
        <w:spacing w:after="120" w:line="288" w:lineRule="auto"/>
        <w:ind w:right="-227"/>
        <w:rPr>
          <w:rFonts w:ascii="Book Antiqua" w:hAnsi="Book Antiqua"/>
          <w:color w:val="000000" w:themeColor="text1"/>
          <w:sz w:val="20"/>
          <w:szCs w:val="20"/>
        </w:rPr>
      </w:pPr>
      <w:r w:rsidRPr="00EC51C3">
        <w:rPr>
          <w:rFonts w:ascii="Book Antiqua" w:hAnsi="Book Antiqua"/>
          <w:color w:val="000000" w:themeColor="text1"/>
          <w:sz w:val="20"/>
          <w:szCs w:val="20"/>
        </w:rPr>
        <w:t>Σε χώρους για τους οποίους μπορεί, με βάση τις διατάξεις του παρόντος Κανονισμού, να παραχωρηθεί άδεια χρήσης, επιβάλλεται χρηματικό πρόστιμο διπλάσιο του αναλογούντος τέλους,</w:t>
      </w:r>
      <w:r w:rsidR="006278F9" w:rsidRPr="00EC51C3">
        <w:rPr>
          <w:rFonts w:ascii="Book Antiqua" w:hAnsi="Book Antiqua"/>
          <w:color w:val="000000" w:themeColor="text1"/>
          <w:sz w:val="20"/>
          <w:szCs w:val="20"/>
        </w:rPr>
        <w:t xml:space="preserve"> </w:t>
      </w:r>
      <w:r w:rsidRPr="00EC51C3">
        <w:rPr>
          <w:rFonts w:ascii="Book Antiqua" w:hAnsi="Book Antiqua"/>
          <w:color w:val="000000" w:themeColor="text1"/>
          <w:sz w:val="20"/>
          <w:szCs w:val="20"/>
        </w:rPr>
        <w:t>ανεξάρτητα από το διάστημα της αυθαίρετης χρήσης.</w:t>
      </w:r>
    </w:p>
    <w:p w:rsidR="00884FC8" w:rsidRPr="00EC51C3" w:rsidRDefault="00884FC8" w:rsidP="00EC51C3">
      <w:pPr>
        <w:pStyle w:val="a7"/>
        <w:numPr>
          <w:ilvl w:val="0"/>
          <w:numId w:val="51"/>
        </w:numPr>
        <w:tabs>
          <w:tab w:val="left" w:pos="900"/>
        </w:tabs>
        <w:suppressAutoHyphens/>
        <w:spacing w:after="120" w:line="288" w:lineRule="auto"/>
        <w:ind w:right="-227"/>
        <w:rPr>
          <w:rFonts w:ascii="Book Antiqua" w:hAnsi="Book Antiqua"/>
          <w:color w:val="000000" w:themeColor="text1"/>
          <w:sz w:val="20"/>
          <w:szCs w:val="20"/>
        </w:rPr>
      </w:pPr>
      <w:r w:rsidRPr="00EC51C3">
        <w:rPr>
          <w:rFonts w:ascii="Book Antiqua" w:hAnsi="Book Antiqua"/>
          <w:color w:val="000000" w:themeColor="text1"/>
          <w:sz w:val="20"/>
          <w:szCs w:val="20"/>
        </w:rPr>
        <w:t>Σε χώρους για τους οποίους δεν μπορεί, με βάση τις διατάξεις του παρόντος Κανονισμού, να παραχωρηθεί άδεια χρήσης, επιβάλλεται χρηματικό πρόστιμο ίσο με το τριπλάσιο του μεγαλύτερου τέλους ανά τετραγωνικό μέτρο που έχει  προσδιοριστεί με απόφαση του Δημοτικού Συμβουλίου για περιπτώσεις χώρων που έχει επιτραπεί η παραχώρηση της χρήσης, ανεξάρτητα από το διάστημα της αυθαίρετης χρήσης.</w:t>
      </w:r>
    </w:p>
    <w:p w:rsidR="00884FC8" w:rsidRPr="00EC51C3" w:rsidRDefault="00884FC8" w:rsidP="00EC51C3">
      <w:pPr>
        <w:pStyle w:val="a7"/>
        <w:numPr>
          <w:ilvl w:val="0"/>
          <w:numId w:val="51"/>
        </w:numPr>
        <w:tabs>
          <w:tab w:val="left" w:pos="900"/>
        </w:tabs>
        <w:suppressAutoHyphens/>
        <w:spacing w:after="120" w:line="288" w:lineRule="auto"/>
        <w:ind w:right="-227"/>
        <w:rPr>
          <w:rFonts w:ascii="Book Antiqua" w:hAnsi="Book Antiqua"/>
          <w:color w:val="000000" w:themeColor="text1"/>
          <w:sz w:val="20"/>
          <w:szCs w:val="20"/>
        </w:rPr>
      </w:pPr>
      <w:r w:rsidRPr="00EC51C3">
        <w:rPr>
          <w:rFonts w:ascii="Book Antiqua" w:hAnsi="Book Antiqua"/>
          <w:color w:val="000000" w:themeColor="text1"/>
          <w:sz w:val="20"/>
          <w:szCs w:val="20"/>
        </w:rPr>
        <w:t>Εάν συνεχίζεται ή επαναλαμβάνεται η αυθαίρετη χρήση επιβάλλονται, κάθε φορά, και μέχρι δύο (2) φορές τα ως άνω πρόστιμα.</w:t>
      </w:r>
    </w:p>
    <w:p w:rsidR="00884FC8" w:rsidRPr="00EC51C3" w:rsidRDefault="00884FC8" w:rsidP="00EC51C3">
      <w:pPr>
        <w:pStyle w:val="a7"/>
        <w:numPr>
          <w:ilvl w:val="0"/>
          <w:numId w:val="51"/>
        </w:numPr>
        <w:tabs>
          <w:tab w:val="left" w:pos="900"/>
        </w:tabs>
        <w:suppressAutoHyphens/>
        <w:spacing w:after="120" w:line="288" w:lineRule="auto"/>
        <w:ind w:right="-227"/>
        <w:rPr>
          <w:rFonts w:ascii="Book Antiqua" w:hAnsi="Book Antiqua"/>
          <w:color w:val="000000" w:themeColor="text1"/>
          <w:sz w:val="20"/>
          <w:szCs w:val="20"/>
        </w:rPr>
      </w:pPr>
      <w:r w:rsidRPr="00EC51C3">
        <w:rPr>
          <w:rFonts w:ascii="Book Antiqua" w:hAnsi="Book Antiqua"/>
          <w:color w:val="000000" w:themeColor="text1"/>
          <w:sz w:val="20"/>
          <w:szCs w:val="20"/>
        </w:rPr>
        <w:t>Αν εξακολουθεί η παράβαση αφαιρείται η χορηγηθείσα άδεια χρήσης του κοινόχρηστου χώρου και ο Δήμος με τα συνεργεία του προβαίνει στην αφαίρεση κάθε αντικειμένου, με τη συνδρομή της Δημοτικής Αστυνομίας ή της οικείας Αστυνομικής Αρχής και επιβάλλει ειδικό πρόστιμο για τα  έξοδα  μεταφοράς  και  αποθήκευσης, ίσο με το διπλάσιο του μεγαλύτερου τέλους ανά τετραγωνικό  μέτρο, που καθορίστηκε με απόφαση του Δημοτικού Συμβουλίου για τους χώρους, για τους οποίους έχει επιτραπεί η παραχώρηση της χρήσης.</w:t>
      </w:r>
    </w:p>
    <w:p w:rsidR="00884FC8" w:rsidRPr="00EC51C3" w:rsidRDefault="00884FC8" w:rsidP="00EC51C3">
      <w:pPr>
        <w:pStyle w:val="a7"/>
        <w:numPr>
          <w:ilvl w:val="0"/>
          <w:numId w:val="51"/>
        </w:numPr>
        <w:tabs>
          <w:tab w:val="left" w:pos="900"/>
        </w:tabs>
        <w:suppressAutoHyphens/>
        <w:spacing w:after="120" w:line="288" w:lineRule="auto"/>
        <w:ind w:right="-227"/>
        <w:rPr>
          <w:rFonts w:ascii="Book Antiqua" w:hAnsi="Book Antiqua"/>
          <w:color w:val="000000" w:themeColor="text1"/>
          <w:sz w:val="20"/>
          <w:szCs w:val="20"/>
        </w:rPr>
      </w:pPr>
      <w:r w:rsidRPr="00EC51C3">
        <w:rPr>
          <w:rFonts w:ascii="Book Antiqua" w:hAnsi="Book Antiqua"/>
          <w:color w:val="000000" w:themeColor="text1"/>
          <w:sz w:val="20"/>
          <w:szCs w:val="20"/>
        </w:rPr>
        <w:t xml:space="preserve">Εκτός του χρηματικού προστίμου, για την αυθαίρετη χρήση του κοινόχρηστου χώρου καθώς και για τη χρήση καθ’ υπέρβαση της χορηγηθείσας άδειας, ο υπόχρεος έχει και ποινικές ευθύνες, τιμωρούμενος με τις ποινές του άρθρου 458 του Ποινικού Κώδικα </w:t>
      </w:r>
    </w:p>
    <w:p w:rsidR="00884FC8" w:rsidRPr="00472C3C" w:rsidRDefault="00884FC8" w:rsidP="00EC51C3">
      <w:pPr>
        <w:numPr>
          <w:ilvl w:val="1"/>
          <w:numId w:val="20"/>
        </w:numPr>
        <w:tabs>
          <w:tab w:val="left" w:pos="360"/>
        </w:tabs>
        <w:suppressAutoHyphens/>
        <w:spacing w:after="120" w:line="288" w:lineRule="auto"/>
        <w:ind w:left="0"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Στοιχεία λειτουργικά ή διακοσμητικά και σκιάδια που τοποθετούνται χωρίς άδεια σε  χώρους παραχωρημένους για τοποθέτηση </w:t>
      </w:r>
      <w:proofErr w:type="spellStart"/>
      <w:r w:rsidRPr="00472C3C">
        <w:rPr>
          <w:rFonts w:ascii="Book Antiqua" w:hAnsi="Book Antiqua"/>
          <w:color w:val="000000" w:themeColor="text1"/>
          <w:sz w:val="20"/>
          <w:szCs w:val="20"/>
        </w:rPr>
        <w:t>τραπεζοκαθισμάτων</w:t>
      </w:r>
      <w:proofErr w:type="spellEnd"/>
      <w:r w:rsidRPr="00472C3C">
        <w:rPr>
          <w:rFonts w:ascii="Book Antiqua" w:hAnsi="Book Antiqua"/>
          <w:color w:val="000000" w:themeColor="text1"/>
          <w:sz w:val="20"/>
          <w:szCs w:val="20"/>
        </w:rPr>
        <w:t>, θεωρούνται αυθαίρετη κατασκευή-κατάληψη κοινοχρήστου χώρου.</w:t>
      </w:r>
    </w:p>
    <w:p w:rsidR="00884FC8" w:rsidRPr="00472C3C" w:rsidRDefault="00884FC8" w:rsidP="00EC51C3">
      <w:pPr>
        <w:numPr>
          <w:ilvl w:val="1"/>
          <w:numId w:val="20"/>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 xml:space="preserve">Μετά τη διαπίστωση της παράβασης από τη Δημοτική Αστυνομία ή την ΕΛ.ΑΣ. θα εφαρμόζονται όσα προβλέπονται από το Ν. 1337/83 «περί αυθαιρέτων κατασκευών» και θα επιβάλλονται πρόστιμα στους παραβάτες, σύμφωνα με το άρθρο 17, παράγραφος 4 σε συνδυασμό με τις διατάξεις του Π.Δ. 627/1998 (Φ.Ε.Κ. 195 </w:t>
      </w:r>
      <w:proofErr w:type="spellStart"/>
      <w:r w:rsidRPr="00472C3C">
        <w:rPr>
          <w:rFonts w:ascii="Book Antiqua" w:hAnsi="Book Antiqua"/>
          <w:color w:val="000000" w:themeColor="text1"/>
          <w:sz w:val="20"/>
          <w:szCs w:val="20"/>
        </w:rPr>
        <w:t>τ.Α΄</w:t>
      </w:r>
      <w:proofErr w:type="spellEnd"/>
      <w:r w:rsidRPr="00472C3C">
        <w:rPr>
          <w:rFonts w:ascii="Book Antiqua" w:hAnsi="Book Antiqua"/>
          <w:color w:val="000000" w:themeColor="text1"/>
          <w:sz w:val="20"/>
          <w:szCs w:val="20"/>
        </w:rPr>
        <w:t>), τα οποία θα συνεχίζουν να επιβάλλονται κάθε χρόνο, εφόσον διαρκεί η παραμονή του αυθαιρέτου (άρθρο 2 και 3 του παραπάνω νόμου), ενώ οι κατασκευές κρίνονται κατεδαφιστέες, σύμφωνα με το άρθρο 6 του Ν. 1337/1983.</w:t>
      </w:r>
    </w:p>
    <w:p w:rsidR="00884FC8" w:rsidRPr="00EC51C3" w:rsidRDefault="00884FC8" w:rsidP="00EC51C3">
      <w:pPr>
        <w:numPr>
          <w:ilvl w:val="1"/>
          <w:numId w:val="20"/>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Για την κίνηση, τη στάση και τη στάθμευση αυτοκινήτων οχημάτων και δικύκλων σε πεζοδρόμους και πλατείες χωρίς τις προϋποθέσεις των άρθρων 6 και 7 του παρόντος Κανονισμού, επιβάλλονται οι προβλεπόμενες από τον Κώδικα Οδικής Κυκλοφορίας κυρώσεις.</w:t>
      </w:r>
    </w:p>
    <w:p w:rsidR="00884FC8" w:rsidRPr="00472C3C" w:rsidRDefault="00884FC8" w:rsidP="00EC51C3">
      <w:pPr>
        <w:numPr>
          <w:ilvl w:val="1"/>
          <w:numId w:val="20"/>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Για τις υπόλοιπες παραβάσεις του παρόντος Κανονισμού, που δεν προβλέπεται ποινή από άλλες διατάξεις, επιβάλλεται χρηματικό πρόστιμο ύψους εκατό ευρώ (100 €). Εάν μετά την επιβολή και δεύτερου προστίμου, βεβαιωθεί η ίδια παράβαση, πέραν του χρηματικού προστίμου, ανακαλείται και η χορηγηθείσα άδεια κατάληψης κοινοχρήστου χώρου.</w:t>
      </w:r>
    </w:p>
    <w:p w:rsidR="00884FC8" w:rsidRPr="00472C3C" w:rsidRDefault="00884FC8" w:rsidP="00EC51C3">
      <w:pPr>
        <w:numPr>
          <w:ilvl w:val="1"/>
          <w:numId w:val="20"/>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472C3C">
        <w:rPr>
          <w:rFonts w:ascii="Book Antiqua" w:hAnsi="Book Antiqua"/>
          <w:color w:val="000000" w:themeColor="text1"/>
          <w:sz w:val="20"/>
          <w:szCs w:val="20"/>
        </w:rPr>
        <w:t>Τα παραπάνω πρόστιμα ή κυρώσεις είναι ανεξάρτητα από τις κυρώσεις – πρόστιμα – απομακρύνσεις κατασκευών πο</w:t>
      </w:r>
      <w:r w:rsidR="006278F9" w:rsidRPr="00472C3C">
        <w:rPr>
          <w:rFonts w:ascii="Book Antiqua" w:hAnsi="Book Antiqua"/>
          <w:color w:val="000000" w:themeColor="text1"/>
          <w:sz w:val="20"/>
          <w:szCs w:val="20"/>
        </w:rPr>
        <w:t>υ</w:t>
      </w:r>
      <w:r w:rsidRPr="00472C3C">
        <w:rPr>
          <w:rFonts w:ascii="Book Antiqua" w:hAnsi="Book Antiqua"/>
          <w:color w:val="000000" w:themeColor="text1"/>
          <w:sz w:val="20"/>
          <w:szCs w:val="20"/>
        </w:rPr>
        <w:t xml:space="preserve"> προβλέπονται από τις κείμενες </w:t>
      </w:r>
      <w:r w:rsidR="006278F9" w:rsidRPr="00472C3C">
        <w:rPr>
          <w:rFonts w:ascii="Book Antiqua" w:hAnsi="Book Antiqua"/>
          <w:color w:val="000000" w:themeColor="text1"/>
          <w:sz w:val="20"/>
          <w:szCs w:val="20"/>
        </w:rPr>
        <w:t>πολεοδομικές</w:t>
      </w:r>
      <w:r w:rsidRPr="00472C3C">
        <w:rPr>
          <w:rFonts w:ascii="Book Antiqua" w:hAnsi="Book Antiqua"/>
          <w:color w:val="000000" w:themeColor="text1"/>
          <w:sz w:val="20"/>
          <w:szCs w:val="20"/>
        </w:rPr>
        <w:t xml:space="preserve"> διατάξεις.</w:t>
      </w:r>
    </w:p>
    <w:p w:rsidR="00171D9E" w:rsidRPr="00D57310" w:rsidRDefault="00171D9E" w:rsidP="009C55FF">
      <w:pPr>
        <w:spacing w:after="0" w:line="288" w:lineRule="auto"/>
        <w:ind w:right="-227"/>
        <w:jc w:val="center"/>
        <w:rPr>
          <w:rFonts w:ascii="Book Antiqua" w:hAnsi="Book Antiqua"/>
          <w:b/>
          <w:color w:val="000000" w:themeColor="text1"/>
          <w:sz w:val="20"/>
          <w:szCs w:val="20"/>
        </w:rPr>
      </w:pPr>
    </w:p>
    <w:p w:rsidR="00884FC8" w:rsidRPr="00472C3C" w:rsidRDefault="00884FC8" w:rsidP="009C55FF">
      <w:pPr>
        <w:spacing w:after="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lastRenderedPageBreak/>
        <w:t>Άρθρο 10</w:t>
      </w:r>
    </w:p>
    <w:p w:rsidR="00884FC8" w:rsidRPr="00472C3C" w:rsidRDefault="00884FC8" w:rsidP="009C55FF">
      <w:pPr>
        <w:spacing w:after="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Τελικές – καταργούμενες - μεταβατικές Διατάξεις</w:t>
      </w:r>
    </w:p>
    <w:p w:rsidR="00884FC8" w:rsidRPr="00472C3C" w:rsidRDefault="00884FC8" w:rsidP="00D2474A">
      <w:pPr>
        <w:pStyle w:val="a7"/>
        <w:numPr>
          <w:ilvl w:val="0"/>
          <w:numId w:val="24"/>
        </w:numPr>
        <w:tabs>
          <w:tab w:val="num" w:pos="76"/>
          <w:tab w:val="left" w:pos="360"/>
        </w:tabs>
        <w:suppressAutoHyphens/>
        <w:spacing w:line="288" w:lineRule="auto"/>
        <w:ind w:left="340" w:right="-227"/>
        <w:rPr>
          <w:rFonts w:ascii="Book Antiqua" w:hAnsi="Book Antiqua"/>
          <w:color w:val="000000" w:themeColor="text1"/>
          <w:sz w:val="20"/>
          <w:szCs w:val="20"/>
        </w:rPr>
      </w:pPr>
      <w:r w:rsidRPr="00472C3C">
        <w:rPr>
          <w:rFonts w:ascii="Book Antiqua" w:hAnsi="Book Antiqua"/>
          <w:color w:val="000000" w:themeColor="text1"/>
          <w:sz w:val="20"/>
          <w:szCs w:val="20"/>
        </w:rPr>
        <w:t xml:space="preserve">Η  τήρηση  του  παρόντος  κανονισμού  ανατίθεται  στις  καθ’ ύλη αρμόδιες Υπηρεσίες  του  Δήμου  </w:t>
      </w:r>
      <w:proofErr w:type="spellStart"/>
      <w:r w:rsidRPr="00472C3C">
        <w:rPr>
          <w:rFonts w:ascii="Book Antiqua" w:hAnsi="Book Antiqua"/>
          <w:color w:val="000000" w:themeColor="text1"/>
          <w:sz w:val="20"/>
          <w:szCs w:val="20"/>
        </w:rPr>
        <w:t>Λαμιέων</w:t>
      </w:r>
      <w:proofErr w:type="spellEnd"/>
      <w:r w:rsidRPr="00472C3C">
        <w:rPr>
          <w:rFonts w:ascii="Book Antiqua" w:hAnsi="Book Antiqua"/>
          <w:color w:val="000000" w:themeColor="text1"/>
          <w:sz w:val="20"/>
          <w:szCs w:val="20"/>
        </w:rPr>
        <w:t xml:space="preserve"> (Δημοτική Αστυνομία, Τεχνική Υπηρεσία κλπ) και στην Ελληνική Αστυνομία.</w:t>
      </w:r>
    </w:p>
    <w:p w:rsidR="00884FC8" w:rsidRPr="00472C3C" w:rsidRDefault="00884FC8" w:rsidP="00D2474A">
      <w:pPr>
        <w:pStyle w:val="a7"/>
        <w:numPr>
          <w:ilvl w:val="0"/>
          <w:numId w:val="24"/>
        </w:numPr>
        <w:tabs>
          <w:tab w:val="num" w:pos="76"/>
          <w:tab w:val="left" w:pos="360"/>
        </w:tabs>
        <w:suppressAutoHyphens/>
        <w:spacing w:line="288" w:lineRule="auto"/>
        <w:ind w:left="340" w:right="-227"/>
        <w:rPr>
          <w:rFonts w:ascii="Book Antiqua" w:hAnsi="Book Antiqua"/>
          <w:color w:val="000000" w:themeColor="text1"/>
          <w:sz w:val="20"/>
          <w:szCs w:val="20"/>
        </w:rPr>
      </w:pPr>
      <w:r w:rsidRPr="00472C3C">
        <w:rPr>
          <w:rFonts w:ascii="Book Antiqua" w:hAnsi="Book Antiqua"/>
          <w:color w:val="000000" w:themeColor="text1"/>
          <w:sz w:val="20"/>
          <w:szCs w:val="20"/>
        </w:rPr>
        <w:t>Κάθε προγενέστερη κανονιστική απόφαση, που ρύθμιζε διαφορετικά τα θέματα του παρόντος Κανονισμού, καταργείται.</w:t>
      </w:r>
    </w:p>
    <w:p w:rsidR="00884FC8" w:rsidRPr="00472C3C" w:rsidRDefault="00884FC8" w:rsidP="009C55FF">
      <w:pPr>
        <w:tabs>
          <w:tab w:val="left" w:pos="426"/>
        </w:tabs>
        <w:suppressAutoHyphens/>
        <w:spacing w:after="0" w:line="288" w:lineRule="auto"/>
        <w:ind w:right="-227"/>
        <w:jc w:val="both"/>
        <w:rPr>
          <w:rFonts w:ascii="Book Antiqua" w:hAnsi="Book Antiqua"/>
          <w:color w:val="000000" w:themeColor="text1"/>
          <w:sz w:val="20"/>
          <w:szCs w:val="20"/>
        </w:rPr>
      </w:pPr>
    </w:p>
    <w:p w:rsidR="00884FC8" w:rsidRPr="00472C3C" w:rsidRDefault="00884FC8" w:rsidP="009C55FF">
      <w:pPr>
        <w:spacing w:after="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Άρθρο 11</w:t>
      </w:r>
    </w:p>
    <w:p w:rsidR="00884FC8" w:rsidRPr="00472C3C" w:rsidRDefault="00884FC8" w:rsidP="009C55FF">
      <w:pPr>
        <w:tabs>
          <w:tab w:val="center" w:pos="4345"/>
          <w:tab w:val="left" w:pos="6915"/>
        </w:tabs>
        <w:spacing w:after="0" w:line="288" w:lineRule="auto"/>
        <w:ind w:right="-227"/>
        <w:jc w:val="center"/>
        <w:rPr>
          <w:rFonts w:ascii="Book Antiqua" w:hAnsi="Book Antiqua"/>
          <w:b/>
          <w:color w:val="000000" w:themeColor="text1"/>
          <w:sz w:val="20"/>
          <w:szCs w:val="20"/>
        </w:rPr>
      </w:pPr>
      <w:r w:rsidRPr="00472C3C">
        <w:rPr>
          <w:rFonts w:ascii="Book Antiqua" w:hAnsi="Book Antiqua"/>
          <w:b/>
          <w:color w:val="000000" w:themeColor="text1"/>
          <w:sz w:val="20"/>
          <w:szCs w:val="20"/>
        </w:rPr>
        <w:t>Έναρξη ισχύος</w:t>
      </w:r>
    </w:p>
    <w:p w:rsidR="00884FC8" w:rsidRPr="00472C3C" w:rsidRDefault="00884FC8" w:rsidP="009C55FF">
      <w:pPr>
        <w:spacing w:after="0" w:line="288" w:lineRule="auto"/>
        <w:ind w:right="-227"/>
        <w:jc w:val="both"/>
        <w:rPr>
          <w:rFonts w:ascii="Book Antiqua" w:hAnsi="Book Antiqua"/>
          <w:color w:val="000000" w:themeColor="text1"/>
          <w:sz w:val="20"/>
          <w:szCs w:val="20"/>
        </w:rPr>
      </w:pPr>
      <w:r w:rsidRPr="00472C3C">
        <w:rPr>
          <w:rFonts w:ascii="Book Antiqua" w:hAnsi="Book Antiqua"/>
          <w:color w:val="000000" w:themeColor="text1"/>
          <w:sz w:val="20"/>
          <w:szCs w:val="20"/>
        </w:rPr>
        <w:t>Η ισχύς του παρόντος Κανονισμού αρχίζει από τη δημοσίευσή του, σύμφωνα με όσα ο νόμος ορίζει.</w:t>
      </w:r>
    </w:p>
    <w:p w:rsidR="009E243F" w:rsidRPr="00472C3C" w:rsidRDefault="009E243F" w:rsidP="003317AD">
      <w:pPr>
        <w:spacing w:after="0" w:line="288" w:lineRule="auto"/>
        <w:ind w:right="-227"/>
        <w:jc w:val="both"/>
        <w:rPr>
          <w:rFonts w:ascii="Book Antiqua" w:hAnsi="Book Antiqua"/>
          <w:color w:val="000000" w:themeColor="text1"/>
          <w:sz w:val="20"/>
          <w:szCs w:val="20"/>
        </w:rPr>
      </w:pPr>
    </w:p>
    <w:p w:rsidR="009E243F" w:rsidRPr="00472C3C" w:rsidRDefault="009E243F" w:rsidP="00FC500F">
      <w:pPr>
        <w:spacing w:after="20" w:line="288" w:lineRule="auto"/>
        <w:jc w:val="both"/>
        <w:rPr>
          <w:rFonts w:ascii="Book Antiqua" w:hAnsi="Book Antiqua"/>
          <w:color w:val="000000" w:themeColor="text1"/>
          <w:sz w:val="20"/>
          <w:szCs w:val="20"/>
        </w:rPr>
      </w:pPr>
    </w:p>
    <w:p w:rsidR="009E243F" w:rsidRPr="00472C3C" w:rsidRDefault="009E243F" w:rsidP="00FC500F">
      <w:pPr>
        <w:spacing w:after="20" w:line="288" w:lineRule="auto"/>
        <w:jc w:val="both"/>
        <w:rPr>
          <w:rFonts w:ascii="Book Antiqua" w:hAnsi="Book Antiqua"/>
          <w:color w:val="000000" w:themeColor="text1"/>
          <w:sz w:val="20"/>
          <w:szCs w:val="20"/>
        </w:rPr>
      </w:pPr>
    </w:p>
    <w:p w:rsidR="009E243F" w:rsidRPr="00472C3C" w:rsidRDefault="009E243F" w:rsidP="00FC500F">
      <w:pPr>
        <w:spacing w:after="20" w:line="288" w:lineRule="auto"/>
        <w:jc w:val="both"/>
        <w:rPr>
          <w:rFonts w:ascii="Book Antiqua" w:hAnsi="Book Antiqua"/>
          <w:color w:val="000000" w:themeColor="text1"/>
          <w:sz w:val="20"/>
          <w:szCs w:val="20"/>
        </w:rPr>
      </w:pPr>
    </w:p>
    <w:p w:rsidR="009E243F" w:rsidRPr="00472C3C" w:rsidRDefault="009E243F" w:rsidP="00FC500F">
      <w:pPr>
        <w:spacing w:after="20" w:line="288" w:lineRule="auto"/>
        <w:jc w:val="both"/>
        <w:rPr>
          <w:rFonts w:ascii="Book Antiqua" w:hAnsi="Book Antiqua"/>
          <w:color w:val="000000" w:themeColor="text1"/>
          <w:sz w:val="20"/>
          <w:szCs w:val="20"/>
        </w:rPr>
      </w:pPr>
    </w:p>
    <w:p w:rsidR="009E243F" w:rsidRPr="00472C3C" w:rsidRDefault="009E243F" w:rsidP="00FC500F">
      <w:pPr>
        <w:spacing w:after="20" w:line="288" w:lineRule="auto"/>
        <w:jc w:val="both"/>
        <w:rPr>
          <w:rFonts w:ascii="Book Antiqua" w:hAnsi="Book Antiqua"/>
          <w:color w:val="000000" w:themeColor="text1"/>
          <w:sz w:val="20"/>
          <w:szCs w:val="20"/>
        </w:rPr>
      </w:pPr>
    </w:p>
    <w:p w:rsidR="009E243F" w:rsidRDefault="009E243F" w:rsidP="009E243F">
      <w:pPr>
        <w:spacing w:after="20" w:line="288" w:lineRule="auto"/>
        <w:jc w:val="both"/>
        <w:rPr>
          <w:rFonts w:ascii="Century" w:hAnsi="Century" w:cs="Tahoma-Bold"/>
          <w:b/>
          <w:bCs/>
          <w:color w:val="002060"/>
          <w:sz w:val="18"/>
          <w:szCs w:val="18"/>
        </w:rPr>
      </w:pPr>
    </w:p>
    <w:p w:rsidR="009E243F" w:rsidRDefault="009E243F" w:rsidP="009E243F">
      <w:pPr>
        <w:spacing w:after="20" w:line="288" w:lineRule="auto"/>
        <w:jc w:val="both"/>
        <w:rPr>
          <w:rFonts w:ascii="Century" w:hAnsi="Century" w:cs="Tahoma-Bold"/>
          <w:b/>
          <w:bCs/>
          <w:color w:val="002060"/>
          <w:sz w:val="18"/>
          <w:szCs w:val="18"/>
        </w:rPr>
      </w:pPr>
    </w:p>
    <w:p w:rsidR="009E243F" w:rsidRPr="00D9587C" w:rsidRDefault="009E243F" w:rsidP="009E243F">
      <w:pPr>
        <w:spacing w:after="20" w:line="288" w:lineRule="auto"/>
        <w:jc w:val="both"/>
        <w:rPr>
          <w:rFonts w:ascii="Book Antiqua" w:hAnsi="Book Antiqua"/>
          <w:sz w:val="20"/>
          <w:szCs w:val="20"/>
        </w:rPr>
      </w:pPr>
      <w:r w:rsidRPr="006077A7">
        <w:rPr>
          <w:rFonts w:ascii="Century" w:hAnsi="Century" w:cs="Tahoma-Bold"/>
          <w:b/>
          <w:bCs/>
          <w:color w:val="002060"/>
          <w:sz w:val="18"/>
          <w:szCs w:val="18"/>
        </w:rPr>
        <w:t>ΠΑΡΑΡΤΗΜΑ  με ΣΧΕΔΙΑΣΤΙΚΕΣ ΠΡΟΤΑΣΕΙΣ</w:t>
      </w:r>
    </w:p>
    <w:sectPr w:rsidR="009E243F" w:rsidRPr="00D9587C" w:rsidSect="004E3A00">
      <w:footerReference w:type="default" r:id="rId12"/>
      <w:footerReference w:type="first" r:id="rId13"/>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363" w:rsidRDefault="00FA0363" w:rsidP="004E3A00">
      <w:pPr>
        <w:spacing w:after="0" w:line="240" w:lineRule="auto"/>
      </w:pPr>
      <w:r>
        <w:separator/>
      </w:r>
    </w:p>
  </w:endnote>
  <w:endnote w:type="continuationSeparator" w:id="0">
    <w:p w:rsidR="00FA0363" w:rsidRDefault="00FA0363" w:rsidP="004E3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entury">
    <w:panose1 w:val="02040604050505020304"/>
    <w:charset w:val="A1"/>
    <w:family w:val="roman"/>
    <w:pitch w:val="variable"/>
    <w:sig w:usb0="00000287" w:usb1="00000000" w:usb2="00000000" w:usb3="00000000" w:csb0="0000009F" w:csb1="00000000"/>
  </w:font>
  <w:font w:name="Tahoma-Bold">
    <w:altName w:val="Times New Roman"/>
    <w:panose1 w:val="00000000000000000000"/>
    <w:charset w:val="A1"/>
    <w:family w:val="auto"/>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740298"/>
      <w:docPartObj>
        <w:docPartGallery w:val="Page Numbers (Bottom of Page)"/>
        <w:docPartUnique/>
      </w:docPartObj>
    </w:sdtPr>
    <w:sdtEndPr/>
    <w:sdtContent>
      <w:sdt>
        <w:sdtPr>
          <w:id w:val="295134528"/>
          <w:docPartObj>
            <w:docPartGallery w:val="Page Numbers (Top of Page)"/>
            <w:docPartUnique/>
          </w:docPartObj>
        </w:sdtPr>
        <w:sdtEndPr/>
        <w:sdtContent>
          <w:p w:rsidR="00F14728" w:rsidRDefault="00F14728">
            <w:pPr>
              <w:pStyle w:val="a5"/>
              <w:jc w:val="right"/>
            </w:pPr>
            <w:r>
              <w:t xml:space="preserve">Σελίδα </w:t>
            </w:r>
            <w:r w:rsidR="00666731">
              <w:rPr>
                <w:b/>
                <w:sz w:val="24"/>
                <w:szCs w:val="24"/>
              </w:rPr>
              <w:fldChar w:fldCharType="begin"/>
            </w:r>
            <w:r>
              <w:rPr>
                <w:b/>
              </w:rPr>
              <w:instrText>PAGE</w:instrText>
            </w:r>
            <w:r w:rsidR="00666731">
              <w:rPr>
                <w:b/>
                <w:sz w:val="24"/>
                <w:szCs w:val="24"/>
              </w:rPr>
              <w:fldChar w:fldCharType="separate"/>
            </w:r>
            <w:r w:rsidR="005632E2">
              <w:rPr>
                <w:b/>
                <w:noProof/>
              </w:rPr>
              <w:t>2</w:t>
            </w:r>
            <w:r w:rsidR="00666731">
              <w:rPr>
                <w:b/>
                <w:sz w:val="24"/>
                <w:szCs w:val="24"/>
              </w:rPr>
              <w:fldChar w:fldCharType="end"/>
            </w:r>
            <w:r>
              <w:t xml:space="preserve"> από </w:t>
            </w:r>
            <w:r w:rsidR="00666731">
              <w:rPr>
                <w:b/>
                <w:sz w:val="24"/>
                <w:szCs w:val="24"/>
              </w:rPr>
              <w:fldChar w:fldCharType="begin"/>
            </w:r>
            <w:r>
              <w:rPr>
                <w:b/>
              </w:rPr>
              <w:instrText>NUMPAGES</w:instrText>
            </w:r>
            <w:r w:rsidR="00666731">
              <w:rPr>
                <w:b/>
                <w:sz w:val="24"/>
                <w:szCs w:val="24"/>
              </w:rPr>
              <w:fldChar w:fldCharType="separate"/>
            </w:r>
            <w:r w:rsidR="005632E2">
              <w:rPr>
                <w:b/>
                <w:noProof/>
              </w:rPr>
              <w:t>24</w:t>
            </w:r>
            <w:r w:rsidR="00666731">
              <w:rPr>
                <w:b/>
                <w:sz w:val="24"/>
                <w:szCs w:val="24"/>
              </w:rPr>
              <w:fldChar w:fldCharType="end"/>
            </w:r>
          </w:p>
        </w:sdtContent>
      </w:sdt>
    </w:sdtContent>
  </w:sdt>
  <w:p w:rsidR="00F14728" w:rsidRDefault="00F1472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728" w:rsidRPr="004E3A00" w:rsidRDefault="00F14728" w:rsidP="00F8336E">
    <w:pPr>
      <w:pStyle w:val="a5"/>
      <w:rPr>
        <w:rFonts w:ascii="Century" w:hAnsi="Century"/>
      </w:rPr>
    </w:pPr>
    <w:r w:rsidRPr="004E3A00">
      <w:rPr>
        <w:rFonts w:ascii="Century" w:hAnsi="Century"/>
        <w:b/>
      </w:rPr>
      <w:t>Λαμία</w:t>
    </w:r>
    <w:r w:rsidRPr="004E3A00">
      <w:rPr>
        <w:rFonts w:ascii="Century" w:hAnsi="Century"/>
      </w:rPr>
      <w:t xml:space="preserve">  </w:t>
    </w:r>
    <w:r w:rsidR="007F48DB">
      <w:rPr>
        <w:rFonts w:ascii="Century" w:hAnsi="Century"/>
      </w:rPr>
      <w:t>Φεβρουάριος</w:t>
    </w:r>
    <w:r w:rsidR="006E2F45">
      <w:rPr>
        <w:rFonts w:ascii="Century" w:hAnsi="Century"/>
      </w:rPr>
      <w:t xml:space="preserve"> </w:t>
    </w:r>
    <w:r w:rsidRPr="004E3A00">
      <w:rPr>
        <w:rFonts w:ascii="Century" w:hAnsi="Century"/>
      </w:rPr>
      <w:t xml:space="preserve"> 202</w:t>
    </w:r>
    <w:r>
      <w:rPr>
        <w:rFonts w:ascii="Century" w:hAnsi="Century"/>
      </w:rPr>
      <w:t>1</w:t>
    </w:r>
  </w:p>
  <w:p w:rsidR="00F14728" w:rsidRDefault="00F1472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363" w:rsidRDefault="00FA0363" w:rsidP="004E3A00">
      <w:pPr>
        <w:spacing w:after="0" w:line="240" w:lineRule="auto"/>
      </w:pPr>
      <w:r>
        <w:separator/>
      </w:r>
    </w:p>
  </w:footnote>
  <w:footnote w:type="continuationSeparator" w:id="0">
    <w:p w:rsidR="00FA0363" w:rsidRDefault="00FA0363" w:rsidP="004E3A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360"/>
        </w:tabs>
        <w:ind w:left="360" w:hanging="360"/>
      </w:pPr>
      <w:rPr>
        <w:color w:val="auto"/>
      </w:rPr>
    </w:lvl>
  </w:abstractNum>
  <w:abstractNum w:abstractNumId="1">
    <w:nsid w:val="00000002"/>
    <w:multiLevelType w:val="singleLevel"/>
    <w:tmpl w:val="00000002"/>
    <w:name w:val="WW8Num2"/>
    <w:lvl w:ilvl="0">
      <w:start w:val="1"/>
      <w:numFmt w:val="lowerRoman"/>
      <w:lvlText w:val="%1."/>
      <w:lvlJc w:val="left"/>
      <w:pPr>
        <w:tabs>
          <w:tab w:val="num" w:pos="0"/>
        </w:tabs>
        <w:ind w:left="927" w:hanging="360"/>
      </w:pPr>
    </w:lvl>
  </w:abstractNum>
  <w:abstractNum w:abstractNumId="2">
    <w:nsid w:val="00000003"/>
    <w:multiLevelType w:val="singleLevel"/>
    <w:tmpl w:val="B26A0108"/>
    <w:name w:val="WW8Num3"/>
    <w:lvl w:ilvl="0">
      <w:start w:val="1"/>
      <w:numFmt w:val="lowerRoman"/>
      <w:lvlText w:val="%1)"/>
      <w:lvlJc w:val="left"/>
      <w:pPr>
        <w:tabs>
          <w:tab w:val="num" w:pos="1686"/>
        </w:tabs>
        <w:ind w:left="1686" w:hanging="180"/>
      </w:pPr>
      <w:rPr>
        <w:color w:val="000000" w:themeColor="text1"/>
      </w:rPr>
    </w:lvl>
  </w:abstractNum>
  <w:abstractNum w:abstractNumId="3">
    <w:nsid w:val="00000004"/>
    <w:multiLevelType w:val="singleLevel"/>
    <w:tmpl w:val="00000004"/>
    <w:lvl w:ilvl="0">
      <w:start w:val="1"/>
      <w:numFmt w:val="decimal"/>
      <w:lvlText w:val="%1."/>
      <w:lvlJc w:val="left"/>
      <w:pPr>
        <w:tabs>
          <w:tab w:val="num" w:pos="0"/>
        </w:tabs>
        <w:ind w:left="644" w:hanging="360"/>
      </w:pPr>
    </w:lvl>
  </w:abstractNum>
  <w:abstractNum w:abstractNumId="4">
    <w:nsid w:val="00000005"/>
    <w:multiLevelType w:val="singleLevel"/>
    <w:tmpl w:val="00000005"/>
    <w:name w:val="WW8Num5"/>
    <w:lvl w:ilvl="0">
      <w:start w:val="1"/>
      <w:numFmt w:val="decimal"/>
      <w:lvlText w:val="(%1)"/>
      <w:lvlJc w:val="left"/>
      <w:pPr>
        <w:tabs>
          <w:tab w:val="num" w:pos="349"/>
        </w:tabs>
        <w:ind w:left="1069" w:hanging="360"/>
      </w:pPr>
    </w:lvl>
  </w:abstractNum>
  <w:abstractNum w:abstractNumId="5">
    <w:nsid w:val="00000006"/>
    <w:multiLevelType w:val="singleLevel"/>
    <w:tmpl w:val="00000006"/>
    <w:name w:val="WW8Num6"/>
    <w:lvl w:ilvl="0">
      <w:start w:val="1"/>
      <w:numFmt w:val="decimal"/>
      <w:lvlText w:val="(%1)"/>
      <w:lvlJc w:val="left"/>
      <w:pPr>
        <w:tabs>
          <w:tab w:val="num" w:pos="0"/>
        </w:tabs>
        <w:ind w:left="1211" w:hanging="360"/>
      </w:pPr>
    </w:lvl>
  </w:abstractNum>
  <w:abstractNum w:abstractNumId="6">
    <w:nsid w:val="00000007"/>
    <w:multiLevelType w:val="singleLevel"/>
    <w:tmpl w:val="00000007"/>
    <w:name w:val="WW8Num7"/>
    <w:lvl w:ilvl="0">
      <w:start w:val="1"/>
      <w:numFmt w:val="upperRoman"/>
      <w:lvlText w:val="%1."/>
      <w:lvlJc w:val="left"/>
      <w:pPr>
        <w:tabs>
          <w:tab w:val="num" w:pos="66"/>
        </w:tabs>
        <w:ind w:left="786" w:hanging="360"/>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rPr>
        <w:color w:val="auto"/>
      </w:rPr>
    </w:lvl>
  </w:abstractNum>
  <w:abstractNum w:abstractNumId="8">
    <w:nsid w:val="00000009"/>
    <w:multiLevelType w:val="singleLevel"/>
    <w:tmpl w:val="C7DAA12C"/>
    <w:name w:val="WW8Num10"/>
    <w:lvl w:ilvl="0">
      <w:start w:val="4"/>
      <w:numFmt w:val="decimal"/>
      <w:lvlText w:val="%1."/>
      <w:lvlJc w:val="left"/>
      <w:pPr>
        <w:tabs>
          <w:tab w:val="num" w:pos="-360"/>
        </w:tabs>
        <w:ind w:left="360" w:hanging="360"/>
      </w:pPr>
      <w:rPr>
        <w:b/>
      </w:rPr>
    </w:lvl>
  </w:abstractNum>
  <w:abstractNum w:abstractNumId="9">
    <w:nsid w:val="0000000A"/>
    <w:multiLevelType w:val="singleLevel"/>
    <w:tmpl w:val="0D6C6EA4"/>
    <w:name w:val="WW8Num11"/>
    <w:lvl w:ilvl="0">
      <w:start w:val="1"/>
      <w:numFmt w:val="lowerRoman"/>
      <w:lvlText w:val="%1)"/>
      <w:lvlJc w:val="left"/>
      <w:pPr>
        <w:tabs>
          <w:tab w:val="num" w:pos="-360"/>
        </w:tabs>
        <w:ind w:left="360" w:hanging="360"/>
      </w:pPr>
      <w:rPr>
        <w:b/>
        <w:color w:val="auto"/>
      </w:rPr>
    </w:lvl>
  </w:abstractNum>
  <w:abstractNum w:abstractNumId="10">
    <w:nsid w:val="0000000B"/>
    <w:multiLevelType w:val="multilevel"/>
    <w:tmpl w:val="D6D2E2A0"/>
    <w:name w:val="WW8Num12"/>
    <w:lvl w:ilvl="0">
      <w:start w:val="1"/>
      <w:numFmt w:val="lowerRoman"/>
      <w:lvlText w:val="%1)"/>
      <w:lvlJc w:val="left"/>
      <w:pPr>
        <w:tabs>
          <w:tab w:val="num" w:pos="540"/>
        </w:tabs>
        <w:ind w:left="540" w:hanging="180"/>
      </w:pPr>
      <w:rPr>
        <w:b w:val="0"/>
        <w:i w:val="0"/>
      </w:rPr>
    </w:lvl>
    <w:lvl w:ilvl="1">
      <w:start w:val="3"/>
      <w:numFmt w:val="decimal"/>
      <w:lvlText w:val="%2."/>
      <w:lvlJc w:val="left"/>
      <w:pPr>
        <w:tabs>
          <w:tab w:val="num" w:pos="-360"/>
        </w:tabs>
        <w:ind w:left="360" w:hanging="360"/>
      </w:pPr>
      <w:rPr>
        <w:b/>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C"/>
    <w:multiLevelType w:val="singleLevel"/>
    <w:tmpl w:val="0000000C"/>
    <w:name w:val="WW8Num13"/>
    <w:lvl w:ilvl="0">
      <w:start w:val="1"/>
      <w:numFmt w:val="bullet"/>
      <w:lvlText w:val=""/>
      <w:lvlJc w:val="left"/>
      <w:pPr>
        <w:tabs>
          <w:tab w:val="num" w:pos="0"/>
        </w:tabs>
        <w:ind w:left="720" w:hanging="360"/>
      </w:pPr>
      <w:rPr>
        <w:rFonts w:ascii="Wingdings" w:hAnsi="Wingdings"/>
      </w:rPr>
    </w:lvl>
  </w:abstractNum>
  <w:abstractNum w:abstractNumId="12">
    <w:nsid w:val="0000000D"/>
    <w:multiLevelType w:val="singleLevel"/>
    <w:tmpl w:val="0000000D"/>
    <w:name w:val="WW8Num14"/>
    <w:lvl w:ilvl="0">
      <w:start w:val="1"/>
      <w:numFmt w:val="lowerRoman"/>
      <w:lvlText w:val="%1)"/>
      <w:lvlJc w:val="left"/>
      <w:pPr>
        <w:tabs>
          <w:tab w:val="num" w:pos="606"/>
        </w:tabs>
        <w:ind w:left="606" w:hanging="180"/>
      </w:pPr>
      <w:rPr>
        <w:b w:val="0"/>
        <w:i w:val="0"/>
      </w:rPr>
    </w:lvl>
  </w:abstractNum>
  <w:abstractNum w:abstractNumId="13">
    <w:nsid w:val="0000000E"/>
    <w:multiLevelType w:val="singleLevel"/>
    <w:tmpl w:val="14F0B066"/>
    <w:name w:val="WW8Num15"/>
    <w:lvl w:ilvl="0">
      <w:start w:val="1"/>
      <w:numFmt w:val="decimal"/>
      <w:lvlText w:val="%1."/>
      <w:lvlJc w:val="left"/>
      <w:pPr>
        <w:tabs>
          <w:tab w:val="num" w:pos="1636"/>
        </w:tabs>
        <w:ind w:left="1636" w:hanging="360"/>
      </w:pPr>
      <w:rPr>
        <w:color w:val="auto"/>
      </w:rPr>
    </w:lvl>
  </w:abstractNum>
  <w:abstractNum w:abstractNumId="14">
    <w:nsid w:val="0000000F"/>
    <w:multiLevelType w:val="singleLevel"/>
    <w:tmpl w:val="FB4C3D9C"/>
    <w:name w:val="WW8Num17"/>
    <w:lvl w:ilvl="0">
      <w:start w:val="1"/>
      <w:numFmt w:val="decimal"/>
      <w:lvlText w:val="%1."/>
      <w:lvlJc w:val="left"/>
      <w:pPr>
        <w:tabs>
          <w:tab w:val="num" w:pos="-218"/>
        </w:tabs>
        <w:ind w:left="502" w:hanging="360"/>
      </w:pPr>
      <w:rPr>
        <w:color w:val="auto"/>
      </w:rPr>
    </w:lvl>
  </w:abstractNum>
  <w:abstractNum w:abstractNumId="15">
    <w:nsid w:val="00000010"/>
    <w:multiLevelType w:val="multilevel"/>
    <w:tmpl w:val="00000010"/>
    <w:name w:val="WW8Num18"/>
    <w:lvl w:ilvl="0">
      <w:start w:val="1"/>
      <w:numFmt w:val="decimal"/>
      <w:lvlText w:val="%1."/>
      <w:lvlJc w:val="left"/>
      <w:pPr>
        <w:tabs>
          <w:tab w:val="num" w:pos="720"/>
        </w:tabs>
        <w:ind w:left="720" w:hanging="360"/>
      </w:pPr>
    </w:lvl>
    <w:lvl w:ilvl="1">
      <w:start w:val="1"/>
      <w:numFmt w:val="lowerRoman"/>
      <w:lvlText w:val="%2)"/>
      <w:lvlJc w:val="left"/>
      <w:pPr>
        <w:tabs>
          <w:tab w:val="num" w:pos="1260"/>
        </w:tabs>
        <w:ind w:left="1260" w:hanging="180"/>
      </w:pPr>
      <w:rPr>
        <w:b w:val="0"/>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17E8763C"/>
    <w:name w:val="WW8Num19"/>
    <w:lvl w:ilvl="0">
      <w:start w:val="1"/>
      <w:numFmt w:val="decimal"/>
      <w:lvlText w:val="%1."/>
      <w:lvlJc w:val="left"/>
      <w:pPr>
        <w:tabs>
          <w:tab w:val="num" w:pos="720"/>
        </w:tabs>
        <w:ind w:left="1440" w:hanging="360"/>
      </w:pPr>
      <w:rPr>
        <w:b/>
      </w:rPr>
    </w:lvl>
  </w:abstractNum>
  <w:abstractNum w:abstractNumId="17">
    <w:nsid w:val="00000012"/>
    <w:multiLevelType w:val="multilevel"/>
    <w:tmpl w:val="00000012"/>
    <w:name w:val="WW8Num20"/>
    <w:lvl w:ilvl="0">
      <w:start w:val="1"/>
      <w:numFmt w:val="decimal"/>
      <w:lvlText w:val="%1."/>
      <w:lvlJc w:val="left"/>
      <w:pPr>
        <w:tabs>
          <w:tab w:val="num" w:pos="720"/>
        </w:tabs>
        <w:ind w:left="1440" w:hanging="360"/>
      </w:pPr>
      <w:rPr>
        <w:color w:val="auto"/>
      </w:rPr>
    </w:lvl>
    <w:lvl w:ilvl="1">
      <w:start w:val="1"/>
      <w:numFmt w:val="decimal"/>
      <w:lvlText w:val="%2."/>
      <w:lvlJc w:val="left"/>
      <w:pPr>
        <w:tabs>
          <w:tab w:val="num" w:pos="720"/>
        </w:tabs>
        <w:ind w:left="1440" w:hanging="360"/>
      </w:pPr>
    </w:lvl>
    <w:lvl w:ilvl="2">
      <w:start w:val="1"/>
      <w:numFmt w:val="bullet"/>
      <w:lvlText w:val=""/>
      <w:lvlJc w:val="left"/>
      <w:pPr>
        <w:tabs>
          <w:tab w:val="num" w:pos="2340"/>
        </w:tabs>
        <w:ind w:left="2340" w:hanging="360"/>
      </w:pPr>
      <w:rPr>
        <w:rFonts w:ascii="Wingdings" w:hAnsi="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3"/>
    <w:multiLevelType w:val="singleLevel"/>
    <w:tmpl w:val="00000013"/>
    <w:name w:val="WW8Num21"/>
    <w:lvl w:ilvl="0">
      <w:start w:val="1"/>
      <w:numFmt w:val="bullet"/>
      <w:lvlText w:val=""/>
      <w:lvlJc w:val="left"/>
      <w:pPr>
        <w:tabs>
          <w:tab w:val="num" w:pos="1440"/>
        </w:tabs>
        <w:ind w:left="1440" w:hanging="360"/>
      </w:pPr>
      <w:rPr>
        <w:rFonts w:ascii="Wingdings" w:hAnsi="Wingdings"/>
        <w:color w:val="auto"/>
      </w:rPr>
    </w:lvl>
  </w:abstractNum>
  <w:abstractNum w:abstractNumId="19">
    <w:nsid w:val="00000014"/>
    <w:multiLevelType w:val="singleLevel"/>
    <w:tmpl w:val="00000014"/>
    <w:name w:val="WW8Num22"/>
    <w:lvl w:ilvl="0">
      <w:start w:val="1"/>
      <w:numFmt w:val="decimal"/>
      <w:lvlText w:val="%1."/>
      <w:lvlJc w:val="left"/>
      <w:pPr>
        <w:tabs>
          <w:tab w:val="num" w:pos="360"/>
        </w:tabs>
        <w:ind w:left="360" w:hanging="360"/>
      </w:pPr>
      <w:rPr>
        <w:b/>
      </w:rPr>
    </w:lvl>
  </w:abstractNum>
  <w:abstractNum w:abstractNumId="20">
    <w:nsid w:val="00000015"/>
    <w:multiLevelType w:val="singleLevel"/>
    <w:tmpl w:val="00000015"/>
    <w:name w:val="WW8Num24"/>
    <w:lvl w:ilvl="0">
      <w:start w:val="1"/>
      <w:numFmt w:val="decimal"/>
      <w:lvlText w:val="(%1)"/>
      <w:lvlJc w:val="left"/>
      <w:pPr>
        <w:tabs>
          <w:tab w:val="num" w:pos="0"/>
        </w:tabs>
        <w:ind w:left="1070" w:hanging="360"/>
      </w:pPr>
    </w:lvl>
  </w:abstractNum>
  <w:abstractNum w:abstractNumId="21">
    <w:nsid w:val="00000016"/>
    <w:multiLevelType w:val="multilevel"/>
    <w:tmpl w:val="3E302FC2"/>
    <w:name w:val="WW8Num25"/>
    <w:lvl w:ilvl="0">
      <w:start w:val="1"/>
      <w:numFmt w:val="bullet"/>
      <w:lvlText w:val=""/>
      <w:lvlJc w:val="left"/>
      <w:pPr>
        <w:tabs>
          <w:tab w:val="num" w:pos="0"/>
        </w:tabs>
        <w:ind w:left="720" w:hanging="360"/>
      </w:pPr>
      <w:rPr>
        <w:rFonts w:ascii="Wingdings" w:hAnsi="Wingdings"/>
        <w:color w:val="auto"/>
      </w:rPr>
    </w:lvl>
    <w:lvl w:ilvl="1">
      <w:start w:val="1"/>
      <w:numFmt w:val="bullet"/>
      <w:lvlText w:val=""/>
      <w:lvlJc w:val="left"/>
      <w:pPr>
        <w:tabs>
          <w:tab w:val="num" w:pos="0"/>
        </w:tabs>
        <w:ind w:left="1440" w:hanging="360"/>
      </w:pPr>
      <w:rPr>
        <w:rFonts w:ascii="Wingdings" w:hAnsi="Wingdings"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nsid w:val="00000017"/>
    <w:multiLevelType w:val="singleLevel"/>
    <w:tmpl w:val="A0600BC4"/>
    <w:name w:val="WW8Num26"/>
    <w:lvl w:ilvl="0">
      <w:start w:val="1"/>
      <w:numFmt w:val="decimal"/>
      <w:lvlText w:val="%1."/>
      <w:lvlJc w:val="left"/>
      <w:pPr>
        <w:tabs>
          <w:tab w:val="num" w:pos="360"/>
        </w:tabs>
        <w:ind w:left="360" w:hanging="360"/>
      </w:pPr>
      <w:rPr>
        <w:color w:val="000000" w:themeColor="text1"/>
      </w:rPr>
    </w:lvl>
  </w:abstractNum>
  <w:abstractNum w:abstractNumId="23">
    <w:nsid w:val="00000018"/>
    <w:multiLevelType w:val="singleLevel"/>
    <w:tmpl w:val="00000018"/>
    <w:name w:val="WW8Num27"/>
    <w:lvl w:ilvl="0">
      <w:start w:val="1"/>
      <w:numFmt w:val="decimal"/>
      <w:lvlText w:val="%1."/>
      <w:lvlJc w:val="left"/>
      <w:pPr>
        <w:tabs>
          <w:tab w:val="num" w:pos="1440"/>
        </w:tabs>
        <w:ind w:left="2160" w:hanging="360"/>
      </w:pPr>
      <w:rPr>
        <w:color w:val="auto"/>
      </w:rPr>
    </w:lvl>
  </w:abstractNum>
  <w:abstractNum w:abstractNumId="24">
    <w:nsid w:val="00000019"/>
    <w:multiLevelType w:val="singleLevel"/>
    <w:tmpl w:val="00000019"/>
    <w:name w:val="WW8Num28"/>
    <w:lvl w:ilvl="0">
      <w:start w:val="6"/>
      <w:numFmt w:val="decimal"/>
      <w:lvlText w:val="%1."/>
      <w:lvlJc w:val="left"/>
      <w:pPr>
        <w:tabs>
          <w:tab w:val="num" w:pos="0"/>
        </w:tabs>
        <w:ind w:left="720" w:hanging="360"/>
      </w:pPr>
      <w:rPr>
        <w:color w:val="auto"/>
      </w:rPr>
    </w:lvl>
  </w:abstractNum>
  <w:abstractNum w:abstractNumId="25">
    <w:nsid w:val="0000001A"/>
    <w:multiLevelType w:val="singleLevel"/>
    <w:tmpl w:val="0000001A"/>
    <w:name w:val="WW8Num29"/>
    <w:lvl w:ilvl="0">
      <w:start w:val="1"/>
      <w:numFmt w:val="bullet"/>
      <w:lvlText w:val=""/>
      <w:lvlJc w:val="left"/>
      <w:pPr>
        <w:tabs>
          <w:tab w:val="num" w:pos="0"/>
        </w:tabs>
        <w:ind w:left="1571" w:hanging="360"/>
      </w:pPr>
      <w:rPr>
        <w:rFonts w:ascii="Wingdings" w:hAnsi="Wingdings"/>
      </w:rPr>
    </w:lvl>
  </w:abstractNum>
  <w:abstractNum w:abstractNumId="26">
    <w:nsid w:val="0000001B"/>
    <w:multiLevelType w:val="singleLevel"/>
    <w:tmpl w:val="956CCD58"/>
    <w:name w:val="WW8Num30"/>
    <w:lvl w:ilvl="0">
      <w:start w:val="1"/>
      <w:numFmt w:val="decimal"/>
      <w:lvlText w:val="%1."/>
      <w:lvlJc w:val="left"/>
      <w:pPr>
        <w:tabs>
          <w:tab w:val="num" w:pos="-360"/>
        </w:tabs>
        <w:ind w:left="360" w:hanging="360"/>
      </w:pPr>
      <w:rPr>
        <w:b/>
      </w:rPr>
    </w:lvl>
  </w:abstractNum>
  <w:abstractNum w:abstractNumId="27">
    <w:nsid w:val="0000001C"/>
    <w:multiLevelType w:val="multilevel"/>
    <w:tmpl w:val="0000001C"/>
    <w:name w:val="WW8Num31"/>
    <w:lvl w:ilvl="0">
      <w:start w:val="1"/>
      <w:numFmt w:val="bullet"/>
      <w:lvlText w:val=""/>
      <w:lvlJc w:val="left"/>
      <w:pPr>
        <w:tabs>
          <w:tab w:val="num" w:pos="1260"/>
        </w:tabs>
        <w:ind w:left="1260" w:hanging="180"/>
      </w:pPr>
      <w:rPr>
        <w:rFonts w:ascii="Wingdings" w:hAnsi="Wingdings"/>
        <w:color w:val="FF0000"/>
      </w:rPr>
    </w:lvl>
    <w:lvl w:ilvl="1">
      <w:start w:val="1"/>
      <w:numFmt w:val="bullet"/>
      <w:lvlText w:val=""/>
      <w:lvlJc w:val="left"/>
      <w:pPr>
        <w:tabs>
          <w:tab w:val="num" w:pos="1440"/>
        </w:tabs>
        <w:ind w:left="1440" w:hanging="360"/>
      </w:pPr>
      <w:rPr>
        <w:rFonts w:ascii="Wingdings" w:hAnsi="Wingdings"/>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nsid w:val="0000001D"/>
    <w:multiLevelType w:val="singleLevel"/>
    <w:tmpl w:val="0000001D"/>
    <w:name w:val="WW8Num32"/>
    <w:lvl w:ilvl="0">
      <w:start w:val="1"/>
      <w:numFmt w:val="decimal"/>
      <w:lvlText w:val="%1."/>
      <w:lvlJc w:val="left"/>
      <w:pPr>
        <w:tabs>
          <w:tab w:val="num" w:pos="0"/>
        </w:tabs>
        <w:ind w:left="786" w:hanging="360"/>
      </w:pPr>
    </w:lvl>
  </w:abstractNum>
  <w:abstractNum w:abstractNumId="29">
    <w:nsid w:val="0000001E"/>
    <w:multiLevelType w:val="singleLevel"/>
    <w:tmpl w:val="0000001E"/>
    <w:name w:val="WW8Num33"/>
    <w:lvl w:ilvl="0">
      <w:start w:val="1"/>
      <w:numFmt w:val="decimal"/>
      <w:lvlText w:val="%1."/>
      <w:lvlJc w:val="left"/>
      <w:pPr>
        <w:tabs>
          <w:tab w:val="num" w:pos="0"/>
        </w:tabs>
        <w:ind w:left="720" w:hanging="360"/>
      </w:pPr>
      <w:rPr>
        <w:color w:val="auto"/>
      </w:rPr>
    </w:lvl>
  </w:abstractNum>
  <w:abstractNum w:abstractNumId="30">
    <w:nsid w:val="0000001F"/>
    <w:multiLevelType w:val="singleLevel"/>
    <w:tmpl w:val="0000001F"/>
    <w:name w:val="WW8Num34"/>
    <w:lvl w:ilvl="0">
      <w:start w:val="1"/>
      <w:numFmt w:val="decimal"/>
      <w:lvlText w:val="(%1)"/>
      <w:lvlJc w:val="left"/>
      <w:pPr>
        <w:tabs>
          <w:tab w:val="num" w:pos="0"/>
        </w:tabs>
        <w:ind w:left="1211" w:hanging="360"/>
      </w:pPr>
    </w:lvl>
  </w:abstractNum>
  <w:abstractNum w:abstractNumId="31">
    <w:nsid w:val="00000020"/>
    <w:multiLevelType w:val="singleLevel"/>
    <w:tmpl w:val="00000020"/>
    <w:name w:val="WW8Num35"/>
    <w:lvl w:ilvl="0">
      <w:start w:val="1"/>
      <w:numFmt w:val="decimal"/>
      <w:lvlText w:val="%1."/>
      <w:lvlJc w:val="left"/>
      <w:pPr>
        <w:tabs>
          <w:tab w:val="num" w:pos="0"/>
        </w:tabs>
        <w:ind w:left="720" w:hanging="360"/>
      </w:pPr>
    </w:lvl>
  </w:abstractNum>
  <w:abstractNum w:abstractNumId="32">
    <w:nsid w:val="00000021"/>
    <w:multiLevelType w:val="multilevel"/>
    <w:tmpl w:val="00000021"/>
    <w:name w:val="WW8Num36"/>
    <w:lvl w:ilvl="0">
      <w:start w:val="1"/>
      <w:numFmt w:val="lowerRoman"/>
      <w:lvlText w:val="%1)"/>
      <w:lvlJc w:val="left"/>
      <w:pPr>
        <w:tabs>
          <w:tab w:val="num" w:pos="606"/>
        </w:tabs>
        <w:ind w:left="606" w:hanging="180"/>
      </w:pPr>
      <w:rPr>
        <w:color w:val="auto"/>
      </w:rPr>
    </w:lvl>
    <w:lvl w:ilvl="1">
      <w:start w:val="1"/>
      <w:numFmt w:val="lowerRoman"/>
      <w:lvlText w:val="%2)"/>
      <w:lvlJc w:val="left"/>
      <w:pPr>
        <w:tabs>
          <w:tab w:val="num" w:pos="606"/>
        </w:tabs>
        <w:ind w:left="606" w:hanging="180"/>
      </w:pPr>
      <w:rPr>
        <w:color w:val="auto"/>
      </w:rPr>
    </w:lvl>
    <w:lvl w:ilvl="2">
      <w:start w:val="1"/>
      <w:numFmt w:val="lowerRoman"/>
      <w:lvlText w:val="%3."/>
      <w:lvlJc w:val="left"/>
      <w:pPr>
        <w:tabs>
          <w:tab w:val="num" w:pos="1506"/>
        </w:tabs>
        <w:ind w:left="1506" w:hanging="180"/>
      </w:pPr>
    </w:lvl>
    <w:lvl w:ilvl="3">
      <w:start w:val="1"/>
      <w:numFmt w:val="decimal"/>
      <w:lvlText w:val="%4."/>
      <w:lvlJc w:val="left"/>
      <w:pPr>
        <w:tabs>
          <w:tab w:val="num" w:pos="2226"/>
        </w:tabs>
        <w:ind w:left="2226" w:hanging="360"/>
      </w:pPr>
    </w:lvl>
    <w:lvl w:ilvl="4">
      <w:start w:val="1"/>
      <w:numFmt w:val="lowerLetter"/>
      <w:lvlText w:val="%5."/>
      <w:lvlJc w:val="left"/>
      <w:pPr>
        <w:tabs>
          <w:tab w:val="num" w:pos="2946"/>
        </w:tabs>
        <w:ind w:left="2946" w:hanging="360"/>
      </w:pPr>
    </w:lvl>
    <w:lvl w:ilvl="5">
      <w:start w:val="1"/>
      <w:numFmt w:val="lowerRoman"/>
      <w:lvlText w:val="%6."/>
      <w:lvlJc w:val="left"/>
      <w:pPr>
        <w:tabs>
          <w:tab w:val="num" w:pos="3666"/>
        </w:tabs>
        <w:ind w:left="3666" w:hanging="180"/>
      </w:pPr>
    </w:lvl>
    <w:lvl w:ilvl="6">
      <w:start w:val="1"/>
      <w:numFmt w:val="decimal"/>
      <w:lvlText w:val="%7."/>
      <w:lvlJc w:val="left"/>
      <w:pPr>
        <w:tabs>
          <w:tab w:val="num" w:pos="4386"/>
        </w:tabs>
        <w:ind w:left="4386" w:hanging="360"/>
      </w:pPr>
    </w:lvl>
    <w:lvl w:ilvl="7">
      <w:start w:val="1"/>
      <w:numFmt w:val="lowerLetter"/>
      <w:lvlText w:val="%8."/>
      <w:lvlJc w:val="left"/>
      <w:pPr>
        <w:tabs>
          <w:tab w:val="num" w:pos="5106"/>
        </w:tabs>
        <w:ind w:left="5106" w:hanging="360"/>
      </w:pPr>
    </w:lvl>
    <w:lvl w:ilvl="8">
      <w:start w:val="1"/>
      <w:numFmt w:val="lowerRoman"/>
      <w:lvlText w:val="%9."/>
      <w:lvlJc w:val="left"/>
      <w:pPr>
        <w:tabs>
          <w:tab w:val="num" w:pos="5826"/>
        </w:tabs>
        <w:ind w:left="5826" w:hanging="180"/>
      </w:pPr>
    </w:lvl>
  </w:abstractNum>
  <w:abstractNum w:abstractNumId="33">
    <w:nsid w:val="00000022"/>
    <w:multiLevelType w:val="multilevel"/>
    <w:tmpl w:val="EDB0F816"/>
    <w:lvl w:ilvl="0">
      <w:start w:val="1"/>
      <w:numFmt w:val="bullet"/>
      <w:lvlText w:val=""/>
      <w:lvlJc w:val="left"/>
      <w:pPr>
        <w:tabs>
          <w:tab w:val="num" w:pos="-1290"/>
        </w:tabs>
        <w:ind w:left="-1290" w:hanging="360"/>
      </w:pPr>
      <w:rPr>
        <w:rFonts w:ascii="Symbol" w:hAnsi="Symbol" w:hint="default"/>
      </w:rPr>
    </w:lvl>
    <w:lvl w:ilvl="1">
      <w:start w:val="1"/>
      <w:numFmt w:val="bullet"/>
      <w:lvlText w:val=""/>
      <w:lvlJc w:val="left"/>
      <w:pPr>
        <w:tabs>
          <w:tab w:val="num" w:pos="-930"/>
        </w:tabs>
        <w:ind w:left="-930" w:hanging="360"/>
      </w:pPr>
      <w:rPr>
        <w:rFonts w:ascii="Symbol" w:hAnsi="Symbol" w:cs="OpenSymbol"/>
      </w:rPr>
    </w:lvl>
    <w:lvl w:ilvl="2">
      <w:start w:val="1"/>
      <w:numFmt w:val="bullet"/>
      <w:lvlText w:val=""/>
      <w:lvlJc w:val="left"/>
      <w:pPr>
        <w:tabs>
          <w:tab w:val="num" w:pos="-570"/>
        </w:tabs>
        <w:ind w:left="-570" w:hanging="360"/>
      </w:pPr>
      <w:rPr>
        <w:rFonts w:ascii="Symbol" w:hAnsi="Symbol" w:cs="OpenSymbol"/>
      </w:rPr>
    </w:lvl>
    <w:lvl w:ilvl="3">
      <w:start w:val="1"/>
      <w:numFmt w:val="bullet"/>
      <w:lvlText w:val=""/>
      <w:lvlJc w:val="left"/>
      <w:pPr>
        <w:tabs>
          <w:tab w:val="num" w:pos="-210"/>
        </w:tabs>
        <w:ind w:left="-210" w:hanging="360"/>
      </w:pPr>
      <w:rPr>
        <w:rFonts w:ascii="Symbol" w:hAnsi="Symbol" w:cs="OpenSymbol"/>
      </w:rPr>
    </w:lvl>
    <w:lvl w:ilvl="4">
      <w:start w:val="1"/>
      <w:numFmt w:val="bullet"/>
      <w:lvlText w:val=""/>
      <w:lvlJc w:val="left"/>
      <w:pPr>
        <w:tabs>
          <w:tab w:val="num" w:pos="150"/>
        </w:tabs>
        <w:ind w:left="150" w:hanging="360"/>
      </w:pPr>
      <w:rPr>
        <w:rFonts w:ascii="Symbol" w:hAnsi="Symbol" w:cs="OpenSymbol"/>
      </w:rPr>
    </w:lvl>
    <w:lvl w:ilvl="5">
      <w:start w:val="1"/>
      <w:numFmt w:val="bullet"/>
      <w:lvlText w:val=""/>
      <w:lvlJc w:val="left"/>
      <w:pPr>
        <w:tabs>
          <w:tab w:val="num" w:pos="510"/>
        </w:tabs>
        <w:ind w:left="510" w:hanging="360"/>
      </w:pPr>
      <w:rPr>
        <w:rFonts w:ascii="Symbol" w:hAnsi="Symbol" w:cs="OpenSymbol"/>
      </w:rPr>
    </w:lvl>
    <w:lvl w:ilvl="6">
      <w:start w:val="1"/>
      <w:numFmt w:val="bullet"/>
      <w:lvlText w:val=""/>
      <w:lvlJc w:val="left"/>
      <w:pPr>
        <w:tabs>
          <w:tab w:val="num" w:pos="870"/>
        </w:tabs>
        <w:ind w:left="870" w:hanging="360"/>
      </w:pPr>
      <w:rPr>
        <w:rFonts w:ascii="Symbol" w:hAnsi="Symbol" w:cs="OpenSymbol"/>
      </w:rPr>
    </w:lvl>
    <w:lvl w:ilvl="7">
      <w:start w:val="1"/>
      <w:numFmt w:val="bullet"/>
      <w:lvlText w:val=""/>
      <w:lvlJc w:val="left"/>
      <w:pPr>
        <w:tabs>
          <w:tab w:val="num" w:pos="1230"/>
        </w:tabs>
        <w:ind w:left="1230" w:hanging="360"/>
      </w:pPr>
      <w:rPr>
        <w:rFonts w:ascii="Symbol" w:hAnsi="Symbol" w:cs="OpenSymbol"/>
      </w:rPr>
    </w:lvl>
    <w:lvl w:ilvl="8">
      <w:start w:val="1"/>
      <w:numFmt w:val="bullet"/>
      <w:lvlText w:val=""/>
      <w:lvlJc w:val="left"/>
      <w:pPr>
        <w:tabs>
          <w:tab w:val="num" w:pos="1590"/>
        </w:tabs>
        <w:ind w:left="1590" w:hanging="360"/>
      </w:pPr>
      <w:rPr>
        <w:rFonts w:ascii="Symbol" w:hAnsi="Symbol" w:cs="OpenSymbol"/>
      </w:rPr>
    </w:lvl>
  </w:abstractNum>
  <w:abstractNum w:abstractNumId="34">
    <w:nsid w:val="00CA643E"/>
    <w:multiLevelType w:val="hybridMultilevel"/>
    <w:tmpl w:val="6F5A4E78"/>
    <w:lvl w:ilvl="0" w:tplc="C4BABF26">
      <w:start w:val="1"/>
      <w:numFmt w:val="ordinal"/>
      <w:lvlText w:val="%1"/>
      <w:lvlJc w:val="left"/>
      <w:pPr>
        <w:ind w:left="36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05426718"/>
    <w:multiLevelType w:val="hybridMultilevel"/>
    <w:tmpl w:val="A192CC8A"/>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054565B6"/>
    <w:multiLevelType w:val="hybridMultilevel"/>
    <w:tmpl w:val="4582FD72"/>
    <w:lvl w:ilvl="0" w:tplc="C03A22F2">
      <w:start w:val="1"/>
      <w:numFmt w:val="decimal"/>
      <w:lvlText w:val="%1."/>
      <w:lvlJc w:val="left"/>
      <w:pPr>
        <w:ind w:left="1800" w:hanging="360"/>
      </w:pPr>
      <w:rPr>
        <w:b/>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37">
    <w:nsid w:val="067C7310"/>
    <w:multiLevelType w:val="hybridMultilevel"/>
    <w:tmpl w:val="FF749F8E"/>
    <w:lvl w:ilvl="0" w:tplc="0408000B">
      <w:start w:val="1"/>
      <w:numFmt w:val="bullet"/>
      <w:lvlText w:val=""/>
      <w:lvlJc w:val="left"/>
      <w:pPr>
        <w:ind w:left="720" w:hanging="360"/>
      </w:pPr>
      <w:rPr>
        <w:rFonts w:ascii="Wingdings" w:hAnsi="Wingding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0A132DB1"/>
    <w:multiLevelType w:val="hybridMultilevel"/>
    <w:tmpl w:val="515CC51E"/>
    <w:lvl w:ilvl="0" w:tplc="3556AA56">
      <w:start w:val="1"/>
      <w:numFmt w:val="lowerRoman"/>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9">
    <w:nsid w:val="1185467B"/>
    <w:multiLevelType w:val="hybridMultilevel"/>
    <w:tmpl w:val="ED94E248"/>
    <w:lvl w:ilvl="0" w:tplc="965CCE24">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0">
    <w:nsid w:val="15C563C7"/>
    <w:multiLevelType w:val="hybridMultilevel"/>
    <w:tmpl w:val="31AE66A0"/>
    <w:lvl w:ilvl="0" w:tplc="0000001B">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1">
    <w:nsid w:val="1A8F08C2"/>
    <w:multiLevelType w:val="hybridMultilevel"/>
    <w:tmpl w:val="9468015A"/>
    <w:lvl w:ilvl="0" w:tplc="406A9EA8">
      <w:start w:val="1"/>
      <w:numFmt w:val="lowerRoman"/>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2">
    <w:nsid w:val="1B634F72"/>
    <w:multiLevelType w:val="multilevel"/>
    <w:tmpl w:val="EDB0F816"/>
    <w:lvl w:ilvl="0">
      <w:start w:val="1"/>
      <w:numFmt w:val="bullet"/>
      <w:lvlText w:val=""/>
      <w:lvlJc w:val="left"/>
      <w:pPr>
        <w:tabs>
          <w:tab w:val="num" w:pos="-1290"/>
        </w:tabs>
        <w:ind w:left="-1290" w:hanging="360"/>
      </w:pPr>
      <w:rPr>
        <w:rFonts w:ascii="Symbol" w:hAnsi="Symbol" w:hint="default"/>
      </w:rPr>
    </w:lvl>
    <w:lvl w:ilvl="1">
      <w:start w:val="1"/>
      <w:numFmt w:val="bullet"/>
      <w:lvlText w:val=""/>
      <w:lvlJc w:val="left"/>
      <w:pPr>
        <w:tabs>
          <w:tab w:val="num" w:pos="-930"/>
        </w:tabs>
        <w:ind w:left="-930" w:hanging="360"/>
      </w:pPr>
      <w:rPr>
        <w:rFonts w:ascii="Symbol" w:hAnsi="Symbol" w:cs="OpenSymbol"/>
      </w:rPr>
    </w:lvl>
    <w:lvl w:ilvl="2">
      <w:start w:val="1"/>
      <w:numFmt w:val="bullet"/>
      <w:lvlText w:val=""/>
      <w:lvlJc w:val="left"/>
      <w:pPr>
        <w:tabs>
          <w:tab w:val="num" w:pos="-570"/>
        </w:tabs>
        <w:ind w:left="-570" w:hanging="360"/>
      </w:pPr>
      <w:rPr>
        <w:rFonts w:ascii="Symbol" w:hAnsi="Symbol" w:cs="OpenSymbol"/>
      </w:rPr>
    </w:lvl>
    <w:lvl w:ilvl="3">
      <w:start w:val="1"/>
      <w:numFmt w:val="bullet"/>
      <w:lvlText w:val=""/>
      <w:lvlJc w:val="left"/>
      <w:pPr>
        <w:tabs>
          <w:tab w:val="num" w:pos="-210"/>
        </w:tabs>
        <w:ind w:left="-210" w:hanging="360"/>
      </w:pPr>
      <w:rPr>
        <w:rFonts w:ascii="Symbol" w:hAnsi="Symbol" w:cs="OpenSymbol"/>
      </w:rPr>
    </w:lvl>
    <w:lvl w:ilvl="4">
      <w:start w:val="1"/>
      <w:numFmt w:val="bullet"/>
      <w:lvlText w:val=""/>
      <w:lvlJc w:val="left"/>
      <w:pPr>
        <w:tabs>
          <w:tab w:val="num" w:pos="150"/>
        </w:tabs>
        <w:ind w:left="150" w:hanging="360"/>
      </w:pPr>
      <w:rPr>
        <w:rFonts w:ascii="Symbol" w:hAnsi="Symbol" w:cs="OpenSymbol"/>
      </w:rPr>
    </w:lvl>
    <w:lvl w:ilvl="5">
      <w:start w:val="1"/>
      <w:numFmt w:val="bullet"/>
      <w:lvlText w:val=""/>
      <w:lvlJc w:val="left"/>
      <w:pPr>
        <w:tabs>
          <w:tab w:val="num" w:pos="510"/>
        </w:tabs>
        <w:ind w:left="510" w:hanging="360"/>
      </w:pPr>
      <w:rPr>
        <w:rFonts w:ascii="Symbol" w:hAnsi="Symbol" w:cs="OpenSymbol"/>
      </w:rPr>
    </w:lvl>
    <w:lvl w:ilvl="6">
      <w:start w:val="1"/>
      <w:numFmt w:val="bullet"/>
      <w:lvlText w:val=""/>
      <w:lvlJc w:val="left"/>
      <w:pPr>
        <w:tabs>
          <w:tab w:val="num" w:pos="870"/>
        </w:tabs>
        <w:ind w:left="870" w:hanging="360"/>
      </w:pPr>
      <w:rPr>
        <w:rFonts w:ascii="Symbol" w:hAnsi="Symbol" w:cs="OpenSymbol"/>
      </w:rPr>
    </w:lvl>
    <w:lvl w:ilvl="7">
      <w:start w:val="1"/>
      <w:numFmt w:val="bullet"/>
      <w:lvlText w:val=""/>
      <w:lvlJc w:val="left"/>
      <w:pPr>
        <w:tabs>
          <w:tab w:val="num" w:pos="1230"/>
        </w:tabs>
        <w:ind w:left="1230" w:hanging="360"/>
      </w:pPr>
      <w:rPr>
        <w:rFonts w:ascii="Symbol" w:hAnsi="Symbol" w:cs="OpenSymbol"/>
      </w:rPr>
    </w:lvl>
    <w:lvl w:ilvl="8">
      <w:start w:val="1"/>
      <w:numFmt w:val="bullet"/>
      <w:lvlText w:val=""/>
      <w:lvlJc w:val="left"/>
      <w:pPr>
        <w:tabs>
          <w:tab w:val="num" w:pos="1590"/>
        </w:tabs>
        <w:ind w:left="1590" w:hanging="360"/>
      </w:pPr>
      <w:rPr>
        <w:rFonts w:ascii="Symbol" w:hAnsi="Symbol" w:cs="OpenSymbol"/>
      </w:rPr>
    </w:lvl>
  </w:abstractNum>
  <w:abstractNum w:abstractNumId="43">
    <w:nsid w:val="1FC345F6"/>
    <w:multiLevelType w:val="hybridMultilevel"/>
    <w:tmpl w:val="87F64E8A"/>
    <w:lvl w:ilvl="0" w:tplc="9AC8951C">
      <w:start w:val="1"/>
      <w:numFmt w:val="decimal"/>
      <w:lvlText w:val="%1."/>
      <w:lvlJc w:val="left"/>
      <w:pPr>
        <w:ind w:left="340" w:hanging="340"/>
      </w:pPr>
      <w:rPr>
        <w:rFonts w:hint="default"/>
        <w:b/>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4">
    <w:nsid w:val="21ED3C05"/>
    <w:multiLevelType w:val="hybridMultilevel"/>
    <w:tmpl w:val="ACDC2304"/>
    <w:lvl w:ilvl="0" w:tplc="14F0B066">
      <w:start w:val="1"/>
      <w:numFmt w:val="decimal"/>
      <w:lvlText w:val="%1."/>
      <w:lvlJc w:val="left"/>
      <w:pPr>
        <w:ind w:left="360" w:hanging="360"/>
      </w:pPr>
      <w:rPr>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5">
    <w:nsid w:val="2A332650"/>
    <w:multiLevelType w:val="multilevel"/>
    <w:tmpl w:val="163C5E5E"/>
    <w:lvl w:ilvl="0">
      <w:start w:val="1"/>
      <w:numFmt w:val="lowerRoman"/>
      <w:lvlText w:val="%1."/>
      <w:lvlJc w:val="left"/>
      <w:pPr>
        <w:ind w:left="360" w:hanging="360"/>
      </w:pPr>
      <w:rPr>
        <w:rFonts w:hint="default"/>
        <w:color w:val="000000" w:themeColor="tex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344C776F"/>
    <w:multiLevelType w:val="hybridMultilevel"/>
    <w:tmpl w:val="0B285D48"/>
    <w:lvl w:ilvl="0" w:tplc="FA74E4FC">
      <w:start w:val="1"/>
      <w:numFmt w:val="lowerRoman"/>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7">
    <w:nsid w:val="3EE106BB"/>
    <w:multiLevelType w:val="hybridMultilevel"/>
    <w:tmpl w:val="91BC6DC4"/>
    <w:lvl w:ilvl="0" w:tplc="6ED8B00C">
      <w:start w:val="1"/>
      <w:numFmt w:val="decimal"/>
      <w:lvlText w:val="1.%1"/>
      <w:lvlJc w:val="left"/>
      <w:pPr>
        <w:ind w:left="360" w:hanging="360"/>
      </w:pPr>
      <w:rPr>
        <w:rFonts w:hint="default"/>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8">
    <w:nsid w:val="421557A4"/>
    <w:multiLevelType w:val="hybridMultilevel"/>
    <w:tmpl w:val="14E4BF96"/>
    <w:lvl w:ilvl="0" w:tplc="7E761D1A">
      <w:start w:val="1"/>
      <w:numFmt w:val="lowerRoman"/>
      <w:lvlText w:val="%1."/>
      <w:lvlJc w:val="left"/>
      <w:pPr>
        <w:ind w:left="360" w:hanging="360"/>
      </w:pPr>
      <w:rPr>
        <w:rFonts w:hint="default"/>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9">
    <w:nsid w:val="4813380E"/>
    <w:multiLevelType w:val="hybridMultilevel"/>
    <w:tmpl w:val="6DBC2BB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0">
    <w:nsid w:val="48D72E36"/>
    <w:multiLevelType w:val="hybridMultilevel"/>
    <w:tmpl w:val="304E83E6"/>
    <w:lvl w:ilvl="0" w:tplc="6C04406E">
      <w:start w:val="1"/>
      <w:numFmt w:val="lowerRoman"/>
      <w:lvlText w:val="%1)"/>
      <w:lvlJc w:val="left"/>
      <w:pPr>
        <w:ind w:left="360" w:hanging="360"/>
      </w:pPr>
      <w:rPr>
        <w:rFonts w:hint="default"/>
        <w:color w:val="000000" w:themeColor="text1"/>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1">
    <w:nsid w:val="4F094C5A"/>
    <w:multiLevelType w:val="hybridMultilevel"/>
    <w:tmpl w:val="C204A112"/>
    <w:lvl w:ilvl="0" w:tplc="6ED8B00C">
      <w:start w:val="1"/>
      <w:numFmt w:val="decimal"/>
      <w:lvlText w:val="1.%1"/>
      <w:lvlJc w:val="left"/>
      <w:pPr>
        <w:ind w:left="36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nsid w:val="52501C23"/>
    <w:multiLevelType w:val="hybridMultilevel"/>
    <w:tmpl w:val="596E4E1A"/>
    <w:lvl w:ilvl="0" w:tplc="14F0B066">
      <w:start w:val="1"/>
      <w:numFmt w:val="decimal"/>
      <w:lvlText w:val="%1."/>
      <w:lvlJc w:val="left"/>
      <w:pPr>
        <w:ind w:left="360" w:hanging="360"/>
      </w:pPr>
      <w:rPr>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3">
    <w:nsid w:val="5538044F"/>
    <w:multiLevelType w:val="hybridMultilevel"/>
    <w:tmpl w:val="5A88AF42"/>
    <w:lvl w:ilvl="0" w:tplc="F22ABD7E">
      <w:start w:val="1"/>
      <w:numFmt w:val="decimal"/>
      <w:lvlText w:val="1.%1"/>
      <w:lvlJc w:val="left"/>
      <w:pPr>
        <w:ind w:left="360" w:hanging="360"/>
      </w:pPr>
      <w:rPr>
        <w:rFonts w:hint="default"/>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4">
    <w:nsid w:val="581F64ED"/>
    <w:multiLevelType w:val="multilevel"/>
    <w:tmpl w:val="29C240F8"/>
    <w:lvl w:ilvl="0">
      <w:start w:val="1"/>
      <w:numFmt w:val="lowerRoman"/>
      <w:lvlText w:val="%1)"/>
      <w:lvlJc w:val="left"/>
      <w:pPr>
        <w:tabs>
          <w:tab w:val="num" w:pos="180"/>
        </w:tabs>
        <w:ind w:left="180" w:hanging="180"/>
      </w:pPr>
      <w:rPr>
        <w:rFonts w:hint="default"/>
        <w:color w:val="000000" w:themeColor="text1"/>
      </w:rPr>
    </w:lvl>
    <w:lvl w:ilvl="1">
      <w:start w:val="1"/>
      <w:numFmt w:val="lowerRoman"/>
      <w:lvlText w:val="%2)"/>
      <w:lvlJc w:val="left"/>
      <w:pPr>
        <w:tabs>
          <w:tab w:val="num" w:pos="180"/>
        </w:tabs>
        <w:ind w:left="180" w:hanging="180"/>
      </w:pPr>
      <w:rPr>
        <w:color w:val="auto"/>
      </w:rPr>
    </w:lvl>
    <w:lvl w:ilvl="2">
      <w:start w:val="1"/>
      <w:numFmt w:val="lowerRoman"/>
      <w:lvlText w:val="%3."/>
      <w:lvlJc w:val="lef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left"/>
      <w:pPr>
        <w:tabs>
          <w:tab w:val="num" w:pos="5400"/>
        </w:tabs>
        <w:ind w:left="5400" w:hanging="180"/>
      </w:pPr>
    </w:lvl>
  </w:abstractNum>
  <w:abstractNum w:abstractNumId="55">
    <w:nsid w:val="58C4268E"/>
    <w:multiLevelType w:val="hybridMultilevel"/>
    <w:tmpl w:val="51B2AB86"/>
    <w:lvl w:ilvl="0" w:tplc="D242A32E">
      <w:start w:val="1"/>
      <w:numFmt w:val="decimal"/>
      <w:lvlText w:val="2.%1"/>
      <w:lvlJc w:val="left"/>
      <w:pPr>
        <w:ind w:left="36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nsid w:val="5BC259DC"/>
    <w:multiLevelType w:val="hybridMultilevel"/>
    <w:tmpl w:val="9B86D240"/>
    <w:lvl w:ilvl="0" w:tplc="57C81048">
      <w:start w:val="1"/>
      <w:numFmt w:val="lowerRoman"/>
      <w:lvlText w:val="%1."/>
      <w:lvlJc w:val="left"/>
      <w:pPr>
        <w:ind w:left="360" w:hanging="360"/>
      </w:pPr>
      <w:rPr>
        <w:color w:val="000000" w:themeColor="text1"/>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7">
    <w:nsid w:val="60915920"/>
    <w:multiLevelType w:val="hybridMultilevel"/>
    <w:tmpl w:val="8402DE1E"/>
    <w:lvl w:ilvl="0" w:tplc="DAC2C6EE">
      <w:start w:val="1"/>
      <w:numFmt w:val="decimal"/>
      <w:lvlText w:val="%1."/>
      <w:lvlJc w:val="left"/>
      <w:pPr>
        <w:ind w:left="360" w:hanging="360"/>
      </w:pPr>
      <w:rPr>
        <w:b/>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8">
    <w:nsid w:val="60E033DF"/>
    <w:multiLevelType w:val="hybridMultilevel"/>
    <w:tmpl w:val="549A29D8"/>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9">
    <w:nsid w:val="63BB3C16"/>
    <w:multiLevelType w:val="hybridMultilevel"/>
    <w:tmpl w:val="B91AD49E"/>
    <w:lvl w:ilvl="0" w:tplc="0000001A">
      <w:start w:val="1"/>
      <w:numFmt w:val="bullet"/>
      <w:lvlText w:val=""/>
      <w:lvlJc w:val="left"/>
      <w:pPr>
        <w:ind w:left="1211" w:hanging="360"/>
      </w:pPr>
      <w:rPr>
        <w:rFonts w:ascii="Wingdings" w:hAnsi="Wingdings"/>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60">
    <w:nsid w:val="67DA5D71"/>
    <w:multiLevelType w:val="hybridMultilevel"/>
    <w:tmpl w:val="8698E0D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61">
    <w:nsid w:val="6D3558FE"/>
    <w:multiLevelType w:val="hybridMultilevel"/>
    <w:tmpl w:val="627207AE"/>
    <w:lvl w:ilvl="0" w:tplc="B4105C7C">
      <w:start w:val="1"/>
      <w:numFmt w:val="ordinal"/>
      <w:lvlText w:val="1.%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2">
    <w:nsid w:val="6F042FC4"/>
    <w:multiLevelType w:val="hybridMultilevel"/>
    <w:tmpl w:val="F44E16F8"/>
    <w:lvl w:ilvl="0" w:tplc="766A1C30">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63">
    <w:nsid w:val="6FBD6B5E"/>
    <w:multiLevelType w:val="hybridMultilevel"/>
    <w:tmpl w:val="85A22A5A"/>
    <w:lvl w:ilvl="0" w:tplc="48B24CEC">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nsid w:val="71C742C1"/>
    <w:multiLevelType w:val="hybridMultilevel"/>
    <w:tmpl w:val="5CB052FE"/>
    <w:lvl w:ilvl="0" w:tplc="0000001A">
      <w:start w:val="1"/>
      <w:numFmt w:val="bullet"/>
      <w:lvlText w:val=""/>
      <w:lvlJc w:val="left"/>
      <w:pPr>
        <w:ind w:left="928" w:hanging="360"/>
      </w:pPr>
      <w:rPr>
        <w:rFonts w:ascii="Wingdings" w:hAnsi="Wingdings"/>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65">
    <w:nsid w:val="767A7839"/>
    <w:multiLevelType w:val="multilevel"/>
    <w:tmpl w:val="C6E2749E"/>
    <w:lvl w:ilvl="0">
      <w:start w:val="1"/>
      <w:numFmt w:val="lowerRoman"/>
      <w:lvlText w:val="%1)"/>
      <w:lvlJc w:val="left"/>
      <w:pPr>
        <w:tabs>
          <w:tab w:val="num" w:pos="2160"/>
        </w:tabs>
        <w:ind w:left="2160" w:hanging="360"/>
      </w:pPr>
      <w:rPr>
        <w:rFonts w:hint="default"/>
      </w:rPr>
    </w:lvl>
    <w:lvl w:ilvl="1">
      <w:start w:val="1"/>
      <w:numFmt w:val="lowerRoman"/>
      <w:lvlText w:val="%2)"/>
      <w:lvlJc w:val="left"/>
      <w:pPr>
        <w:tabs>
          <w:tab w:val="num" w:pos="2700"/>
        </w:tabs>
        <w:ind w:left="2700" w:hanging="180"/>
      </w:pPr>
      <w:rPr>
        <w:b w:val="0"/>
        <w:i w:val="0"/>
      </w:rPr>
    </w:lvl>
    <w:lvl w:ilvl="2">
      <w:start w:val="1"/>
      <w:numFmt w:val="lowerRoman"/>
      <w:lvlText w:val="%3."/>
      <w:lvlJc w:val="lef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lef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left"/>
      <w:pPr>
        <w:tabs>
          <w:tab w:val="num" w:pos="7920"/>
        </w:tabs>
        <w:ind w:left="7920" w:hanging="180"/>
      </w:pPr>
    </w:lvl>
  </w:abstractNum>
  <w:abstractNum w:abstractNumId="66">
    <w:nsid w:val="7B1400C6"/>
    <w:multiLevelType w:val="hybridMultilevel"/>
    <w:tmpl w:val="C16A8254"/>
    <w:name w:val="WW8Num37"/>
    <w:lvl w:ilvl="0" w:tplc="0000000A">
      <w:start w:val="1"/>
      <w:numFmt w:val="lowerRoman"/>
      <w:lvlText w:val="%1)"/>
      <w:lvlJc w:val="left"/>
      <w:pPr>
        <w:ind w:left="1866" w:hanging="360"/>
      </w:pPr>
      <w:rPr>
        <w:color w:val="auto"/>
      </w:rPr>
    </w:lvl>
    <w:lvl w:ilvl="1" w:tplc="04080019" w:tentative="1">
      <w:start w:val="1"/>
      <w:numFmt w:val="lowerLetter"/>
      <w:lvlText w:val="%2."/>
      <w:lvlJc w:val="left"/>
      <w:pPr>
        <w:ind w:left="2586" w:hanging="360"/>
      </w:pPr>
    </w:lvl>
    <w:lvl w:ilvl="2" w:tplc="0408001B" w:tentative="1">
      <w:start w:val="1"/>
      <w:numFmt w:val="lowerRoman"/>
      <w:lvlText w:val="%3."/>
      <w:lvlJc w:val="right"/>
      <w:pPr>
        <w:ind w:left="3306" w:hanging="180"/>
      </w:pPr>
    </w:lvl>
    <w:lvl w:ilvl="3" w:tplc="0408000F" w:tentative="1">
      <w:start w:val="1"/>
      <w:numFmt w:val="decimal"/>
      <w:lvlText w:val="%4."/>
      <w:lvlJc w:val="left"/>
      <w:pPr>
        <w:ind w:left="4026" w:hanging="360"/>
      </w:pPr>
    </w:lvl>
    <w:lvl w:ilvl="4" w:tplc="04080019" w:tentative="1">
      <w:start w:val="1"/>
      <w:numFmt w:val="lowerLetter"/>
      <w:lvlText w:val="%5."/>
      <w:lvlJc w:val="left"/>
      <w:pPr>
        <w:ind w:left="4746" w:hanging="360"/>
      </w:pPr>
    </w:lvl>
    <w:lvl w:ilvl="5" w:tplc="0408001B" w:tentative="1">
      <w:start w:val="1"/>
      <w:numFmt w:val="lowerRoman"/>
      <w:lvlText w:val="%6."/>
      <w:lvlJc w:val="right"/>
      <w:pPr>
        <w:ind w:left="5466" w:hanging="180"/>
      </w:pPr>
    </w:lvl>
    <w:lvl w:ilvl="6" w:tplc="0408000F" w:tentative="1">
      <w:start w:val="1"/>
      <w:numFmt w:val="decimal"/>
      <w:lvlText w:val="%7."/>
      <w:lvlJc w:val="left"/>
      <w:pPr>
        <w:ind w:left="6186" w:hanging="360"/>
      </w:pPr>
    </w:lvl>
    <w:lvl w:ilvl="7" w:tplc="04080019" w:tentative="1">
      <w:start w:val="1"/>
      <w:numFmt w:val="lowerLetter"/>
      <w:lvlText w:val="%8."/>
      <w:lvlJc w:val="left"/>
      <w:pPr>
        <w:ind w:left="6906" w:hanging="360"/>
      </w:pPr>
    </w:lvl>
    <w:lvl w:ilvl="8" w:tplc="0408001B" w:tentative="1">
      <w:start w:val="1"/>
      <w:numFmt w:val="lowerRoman"/>
      <w:lvlText w:val="%9."/>
      <w:lvlJc w:val="right"/>
      <w:pPr>
        <w:ind w:left="7626" w:hanging="180"/>
      </w:pPr>
    </w:lvl>
  </w:abstractNum>
  <w:num w:numId="1">
    <w:abstractNumId w:val="18"/>
  </w:num>
  <w:num w:numId="2">
    <w:abstractNumId w:val="11"/>
  </w:num>
  <w:num w:numId="3">
    <w:abstractNumId w:val="13"/>
    <w:lvlOverride w:ilvl="0">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num>
  <w:num w:numId="6">
    <w:abstractNumId w:val="26"/>
    <w:lvlOverride w:ilvl="0">
      <w:startOverride w:val="1"/>
    </w:lvlOverride>
  </w:num>
  <w:num w:numId="7">
    <w:abstractNumId w:val="8"/>
    <w:lvlOverride w:ilvl="0">
      <w:startOverride w:val="4"/>
    </w:lvlOverride>
  </w:num>
  <w:num w:numId="8">
    <w:abstractNumId w:val="60"/>
  </w:num>
  <w:num w:numId="9">
    <w:abstractNumId w:val="33"/>
  </w:num>
  <w:num w:numId="10">
    <w:abstractNumId w:val="9"/>
    <w:lvlOverride w:ilvl="0">
      <w:startOverride w:val="1"/>
    </w:lvlOverride>
  </w:num>
  <w:num w:numId="11">
    <w:abstractNumId w:val="6"/>
    <w:lvlOverride w:ilvl="0">
      <w:startOverride w:val="1"/>
    </w:lvlOverride>
  </w:num>
  <w:num w:numId="12">
    <w:abstractNumId w:val="3"/>
  </w:num>
  <w:num w:numId="13">
    <w:abstractNumId w:val="20"/>
    <w:lvlOverride w:ilvl="0">
      <w:startOverride w:val="1"/>
    </w:lvlOverride>
  </w:num>
  <w:num w:numId="14">
    <w:abstractNumId w:val="25"/>
  </w:num>
  <w:num w:numId="15">
    <w:abstractNumId w:val="4"/>
    <w:lvlOverride w:ilvl="0">
      <w:startOverride w:val="1"/>
    </w:lvlOverride>
  </w:num>
  <w:num w:numId="16">
    <w:abstractNumId w:val="5"/>
    <w:lvlOverride w:ilvl="0">
      <w:startOverride w:val="1"/>
    </w:lvlOverride>
  </w:num>
  <w:num w:numId="17">
    <w:abstractNumId w:val="30"/>
    <w:lvlOverride w:ilvl="0">
      <w:startOverride w:val="1"/>
    </w:lvlOverride>
  </w:num>
  <w:num w:numId="18">
    <w:abstractNumId w:val="28"/>
    <w:lvlOverride w:ilvl="0">
      <w:startOverride w:val="1"/>
    </w:lvlOverride>
  </w:num>
  <w:num w:numId="19">
    <w:abstractNumId w:val="16"/>
    <w:lvlOverride w:ilvl="0">
      <w:startOverride w:val="1"/>
    </w:lvlOverride>
  </w:num>
  <w:num w:numId="20">
    <w:abstractNumId w:val="10"/>
    <w:lvlOverride w:ilvl="0">
      <w:startOverride w:val="1"/>
    </w:lvlOverride>
    <w:lvlOverride w:ilvl="1">
      <w:startOverride w:val="3"/>
    </w:lvlOverride>
    <w:lvlOverride w:ilvl="2"/>
    <w:lvlOverride w:ilvl="3"/>
    <w:lvlOverride w:ilvl="4"/>
    <w:lvlOverride w:ilvl="5"/>
    <w:lvlOverride w:ilvl="6"/>
    <w:lvlOverride w:ilvl="7"/>
    <w:lvlOverride w:ilvl="8"/>
  </w:num>
  <w:num w:numId="21">
    <w:abstractNumId w:val="55"/>
  </w:num>
  <w:num w:numId="22">
    <w:abstractNumId w:val="56"/>
  </w:num>
  <w:num w:numId="23">
    <w:abstractNumId w:val="41"/>
  </w:num>
  <w:num w:numId="24">
    <w:abstractNumId w:val="36"/>
  </w:num>
  <w:num w:numId="25">
    <w:abstractNumId w:val="40"/>
  </w:num>
  <w:num w:numId="26">
    <w:abstractNumId w:val="49"/>
  </w:num>
  <w:num w:numId="27">
    <w:abstractNumId w:val="63"/>
  </w:num>
  <w:num w:numId="28">
    <w:abstractNumId w:val="59"/>
  </w:num>
  <w:num w:numId="29">
    <w:abstractNumId w:val="65"/>
  </w:num>
  <w:num w:numId="30">
    <w:abstractNumId w:val="44"/>
  </w:num>
  <w:num w:numId="31">
    <w:abstractNumId w:val="52"/>
  </w:num>
  <w:num w:numId="32">
    <w:abstractNumId w:val="57"/>
  </w:num>
  <w:num w:numId="33">
    <w:abstractNumId w:val="39"/>
  </w:num>
  <w:num w:numId="34">
    <w:abstractNumId w:val="46"/>
  </w:num>
  <w:num w:numId="35">
    <w:abstractNumId w:val="43"/>
  </w:num>
  <w:num w:numId="36">
    <w:abstractNumId w:val="58"/>
  </w:num>
  <w:num w:numId="37">
    <w:abstractNumId w:val="35"/>
  </w:num>
  <w:num w:numId="38">
    <w:abstractNumId w:val="37"/>
  </w:num>
  <w:num w:numId="39">
    <w:abstractNumId w:val="64"/>
  </w:num>
  <w:num w:numId="40">
    <w:abstractNumId w:val="62"/>
  </w:num>
  <w:num w:numId="41">
    <w:abstractNumId w:val="38"/>
  </w:num>
  <w:num w:numId="42">
    <w:abstractNumId w:val="42"/>
  </w:num>
  <w:num w:numId="43">
    <w:abstractNumId w:val="45"/>
  </w:num>
  <w:num w:numId="44">
    <w:abstractNumId w:val="66"/>
  </w:num>
  <w:num w:numId="45">
    <w:abstractNumId w:val="54"/>
  </w:num>
  <w:num w:numId="46">
    <w:abstractNumId w:val="53"/>
  </w:num>
  <w:num w:numId="47">
    <w:abstractNumId w:val="47"/>
  </w:num>
  <w:num w:numId="48">
    <w:abstractNumId w:val="51"/>
  </w:num>
  <w:num w:numId="49">
    <w:abstractNumId w:val="61"/>
  </w:num>
  <w:num w:numId="50">
    <w:abstractNumId w:val="34"/>
  </w:num>
  <w:num w:numId="51">
    <w:abstractNumId w:val="48"/>
  </w:num>
  <w:num w:numId="52">
    <w:abstractNumId w:val="5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5701F"/>
    <w:rsid w:val="00003856"/>
    <w:rsid w:val="00005927"/>
    <w:rsid w:val="000210FB"/>
    <w:rsid w:val="00030864"/>
    <w:rsid w:val="0003224F"/>
    <w:rsid w:val="00034C07"/>
    <w:rsid w:val="00040097"/>
    <w:rsid w:val="00041AE2"/>
    <w:rsid w:val="00050B41"/>
    <w:rsid w:val="00052C06"/>
    <w:rsid w:val="00053723"/>
    <w:rsid w:val="00060EA1"/>
    <w:rsid w:val="00061C62"/>
    <w:rsid w:val="00066941"/>
    <w:rsid w:val="0008265F"/>
    <w:rsid w:val="000917F5"/>
    <w:rsid w:val="00097FE8"/>
    <w:rsid w:val="000A2204"/>
    <w:rsid w:val="000B2291"/>
    <w:rsid w:val="000B49B6"/>
    <w:rsid w:val="000B6BF2"/>
    <w:rsid w:val="000C2B6E"/>
    <w:rsid w:val="000C5126"/>
    <w:rsid w:val="000D329D"/>
    <w:rsid w:val="000D7647"/>
    <w:rsid w:val="000F3873"/>
    <w:rsid w:val="00101456"/>
    <w:rsid w:val="00103979"/>
    <w:rsid w:val="00107293"/>
    <w:rsid w:val="00122609"/>
    <w:rsid w:val="00123706"/>
    <w:rsid w:val="00125C4E"/>
    <w:rsid w:val="00130B50"/>
    <w:rsid w:val="00133E97"/>
    <w:rsid w:val="00134823"/>
    <w:rsid w:val="001369F0"/>
    <w:rsid w:val="00137253"/>
    <w:rsid w:val="0014000A"/>
    <w:rsid w:val="00157E46"/>
    <w:rsid w:val="0016320E"/>
    <w:rsid w:val="00163B63"/>
    <w:rsid w:val="00171D9E"/>
    <w:rsid w:val="00173EC8"/>
    <w:rsid w:val="00192916"/>
    <w:rsid w:val="00192983"/>
    <w:rsid w:val="001B03BD"/>
    <w:rsid w:val="001C09CD"/>
    <w:rsid w:val="001C30BD"/>
    <w:rsid w:val="001C639F"/>
    <w:rsid w:val="001D42C7"/>
    <w:rsid w:val="001D7E15"/>
    <w:rsid w:val="00213BDF"/>
    <w:rsid w:val="00216CFA"/>
    <w:rsid w:val="00222D4E"/>
    <w:rsid w:val="002258EC"/>
    <w:rsid w:val="00231881"/>
    <w:rsid w:val="00236787"/>
    <w:rsid w:val="00241532"/>
    <w:rsid w:val="00241E44"/>
    <w:rsid w:val="002443EB"/>
    <w:rsid w:val="00253480"/>
    <w:rsid w:val="00280114"/>
    <w:rsid w:val="00294A3D"/>
    <w:rsid w:val="002974A6"/>
    <w:rsid w:val="00297CD2"/>
    <w:rsid w:val="002B715D"/>
    <w:rsid w:val="002C2BE2"/>
    <w:rsid w:val="002D0A10"/>
    <w:rsid w:val="002F629F"/>
    <w:rsid w:val="003027FE"/>
    <w:rsid w:val="003046F6"/>
    <w:rsid w:val="00306D46"/>
    <w:rsid w:val="003128C2"/>
    <w:rsid w:val="003212D8"/>
    <w:rsid w:val="003317AD"/>
    <w:rsid w:val="0033503A"/>
    <w:rsid w:val="00335397"/>
    <w:rsid w:val="00335476"/>
    <w:rsid w:val="00342761"/>
    <w:rsid w:val="003532FC"/>
    <w:rsid w:val="0035701F"/>
    <w:rsid w:val="00370DB7"/>
    <w:rsid w:val="003736EB"/>
    <w:rsid w:val="003809DB"/>
    <w:rsid w:val="00393911"/>
    <w:rsid w:val="00396B7C"/>
    <w:rsid w:val="003B2546"/>
    <w:rsid w:val="003C2B48"/>
    <w:rsid w:val="003D55FC"/>
    <w:rsid w:val="003E7265"/>
    <w:rsid w:val="003F1E33"/>
    <w:rsid w:val="003F7AF0"/>
    <w:rsid w:val="004005F5"/>
    <w:rsid w:val="00401E68"/>
    <w:rsid w:val="0040224A"/>
    <w:rsid w:val="004029EA"/>
    <w:rsid w:val="00417B44"/>
    <w:rsid w:val="004206C8"/>
    <w:rsid w:val="00432F05"/>
    <w:rsid w:val="004442D0"/>
    <w:rsid w:val="00454FE3"/>
    <w:rsid w:val="00463034"/>
    <w:rsid w:val="0046664E"/>
    <w:rsid w:val="00472C3C"/>
    <w:rsid w:val="00482727"/>
    <w:rsid w:val="004844DB"/>
    <w:rsid w:val="004A3F51"/>
    <w:rsid w:val="004C0EE3"/>
    <w:rsid w:val="004C2051"/>
    <w:rsid w:val="004D7DA8"/>
    <w:rsid w:val="004E3A00"/>
    <w:rsid w:val="004E3A48"/>
    <w:rsid w:val="004F139F"/>
    <w:rsid w:val="004F387F"/>
    <w:rsid w:val="004F5FD9"/>
    <w:rsid w:val="004F6388"/>
    <w:rsid w:val="00502984"/>
    <w:rsid w:val="00503377"/>
    <w:rsid w:val="005116D2"/>
    <w:rsid w:val="005148E7"/>
    <w:rsid w:val="00520708"/>
    <w:rsid w:val="0052201B"/>
    <w:rsid w:val="00526C96"/>
    <w:rsid w:val="00537FE1"/>
    <w:rsid w:val="00546D39"/>
    <w:rsid w:val="0054769D"/>
    <w:rsid w:val="00552A89"/>
    <w:rsid w:val="00560A84"/>
    <w:rsid w:val="005632E2"/>
    <w:rsid w:val="00570189"/>
    <w:rsid w:val="005718B7"/>
    <w:rsid w:val="00583D59"/>
    <w:rsid w:val="00597895"/>
    <w:rsid w:val="005A590C"/>
    <w:rsid w:val="005B64E9"/>
    <w:rsid w:val="005C5467"/>
    <w:rsid w:val="005D4A0A"/>
    <w:rsid w:val="005D76CD"/>
    <w:rsid w:val="005F2C39"/>
    <w:rsid w:val="005F4E78"/>
    <w:rsid w:val="005F6136"/>
    <w:rsid w:val="005F72F5"/>
    <w:rsid w:val="00602418"/>
    <w:rsid w:val="006077A7"/>
    <w:rsid w:val="00607F6A"/>
    <w:rsid w:val="006278F9"/>
    <w:rsid w:val="006479D0"/>
    <w:rsid w:val="00651F63"/>
    <w:rsid w:val="00656647"/>
    <w:rsid w:val="00663F42"/>
    <w:rsid w:val="00666731"/>
    <w:rsid w:val="006735B8"/>
    <w:rsid w:val="0067526D"/>
    <w:rsid w:val="00676365"/>
    <w:rsid w:val="006858D5"/>
    <w:rsid w:val="00690859"/>
    <w:rsid w:val="006A4262"/>
    <w:rsid w:val="006A4C13"/>
    <w:rsid w:val="006A7118"/>
    <w:rsid w:val="006A7AA2"/>
    <w:rsid w:val="006B0719"/>
    <w:rsid w:val="006B0B0D"/>
    <w:rsid w:val="006B726E"/>
    <w:rsid w:val="006C1B96"/>
    <w:rsid w:val="006C3ED0"/>
    <w:rsid w:val="006D44E9"/>
    <w:rsid w:val="006E2F45"/>
    <w:rsid w:val="006F4BF3"/>
    <w:rsid w:val="00701F69"/>
    <w:rsid w:val="007279D6"/>
    <w:rsid w:val="00732D8F"/>
    <w:rsid w:val="00734535"/>
    <w:rsid w:val="007414CA"/>
    <w:rsid w:val="00744E93"/>
    <w:rsid w:val="00753072"/>
    <w:rsid w:val="007555DC"/>
    <w:rsid w:val="00761840"/>
    <w:rsid w:val="00765316"/>
    <w:rsid w:val="00776353"/>
    <w:rsid w:val="007851CE"/>
    <w:rsid w:val="00793542"/>
    <w:rsid w:val="007B6E62"/>
    <w:rsid w:val="007B7AAF"/>
    <w:rsid w:val="007B7F64"/>
    <w:rsid w:val="007C405A"/>
    <w:rsid w:val="007C6BF4"/>
    <w:rsid w:val="007D7441"/>
    <w:rsid w:val="007E2CE0"/>
    <w:rsid w:val="007E5E6F"/>
    <w:rsid w:val="007F1A77"/>
    <w:rsid w:val="007F3E77"/>
    <w:rsid w:val="007F48DB"/>
    <w:rsid w:val="008056ED"/>
    <w:rsid w:val="0081114E"/>
    <w:rsid w:val="00814184"/>
    <w:rsid w:val="00841FBD"/>
    <w:rsid w:val="008520BD"/>
    <w:rsid w:val="008566A7"/>
    <w:rsid w:val="008610F9"/>
    <w:rsid w:val="008701A6"/>
    <w:rsid w:val="00884DEA"/>
    <w:rsid w:val="00884FC8"/>
    <w:rsid w:val="00894FA3"/>
    <w:rsid w:val="008A07CF"/>
    <w:rsid w:val="008B2C25"/>
    <w:rsid w:val="008C0639"/>
    <w:rsid w:val="008E08FC"/>
    <w:rsid w:val="008E3FD1"/>
    <w:rsid w:val="008E42F2"/>
    <w:rsid w:val="008E766C"/>
    <w:rsid w:val="008F6345"/>
    <w:rsid w:val="00905CD5"/>
    <w:rsid w:val="00915734"/>
    <w:rsid w:val="00930D05"/>
    <w:rsid w:val="00954342"/>
    <w:rsid w:val="00954796"/>
    <w:rsid w:val="009566B3"/>
    <w:rsid w:val="0096249A"/>
    <w:rsid w:val="00964743"/>
    <w:rsid w:val="00965F99"/>
    <w:rsid w:val="009662EF"/>
    <w:rsid w:val="009702CF"/>
    <w:rsid w:val="00970EB9"/>
    <w:rsid w:val="0098297A"/>
    <w:rsid w:val="00985C22"/>
    <w:rsid w:val="009874A6"/>
    <w:rsid w:val="00997007"/>
    <w:rsid w:val="009A46B1"/>
    <w:rsid w:val="009B2CF5"/>
    <w:rsid w:val="009B6404"/>
    <w:rsid w:val="009B7741"/>
    <w:rsid w:val="009C0C9C"/>
    <w:rsid w:val="009C4F69"/>
    <w:rsid w:val="009C55FF"/>
    <w:rsid w:val="009C7A70"/>
    <w:rsid w:val="009E0200"/>
    <w:rsid w:val="009E243F"/>
    <w:rsid w:val="009E36F3"/>
    <w:rsid w:val="009F4543"/>
    <w:rsid w:val="009F5DC6"/>
    <w:rsid w:val="00A011E1"/>
    <w:rsid w:val="00A04B84"/>
    <w:rsid w:val="00A0653C"/>
    <w:rsid w:val="00A14F42"/>
    <w:rsid w:val="00A152AB"/>
    <w:rsid w:val="00A1559B"/>
    <w:rsid w:val="00A1732C"/>
    <w:rsid w:val="00A23FB0"/>
    <w:rsid w:val="00A26AB3"/>
    <w:rsid w:val="00A347C1"/>
    <w:rsid w:val="00A365B7"/>
    <w:rsid w:val="00A4509E"/>
    <w:rsid w:val="00A5108A"/>
    <w:rsid w:val="00A67494"/>
    <w:rsid w:val="00A82AED"/>
    <w:rsid w:val="00A862EE"/>
    <w:rsid w:val="00A90229"/>
    <w:rsid w:val="00AA683B"/>
    <w:rsid w:val="00AB226E"/>
    <w:rsid w:val="00AC4600"/>
    <w:rsid w:val="00AC5EE5"/>
    <w:rsid w:val="00AD185F"/>
    <w:rsid w:val="00AD36F0"/>
    <w:rsid w:val="00AE6F81"/>
    <w:rsid w:val="00AF1CD2"/>
    <w:rsid w:val="00B00707"/>
    <w:rsid w:val="00B048BD"/>
    <w:rsid w:val="00B06EF8"/>
    <w:rsid w:val="00B23AAC"/>
    <w:rsid w:val="00B371E0"/>
    <w:rsid w:val="00B47625"/>
    <w:rsid w:val="00B52348"/>
    <w:rsid w:val="00B55801"/>
    <w:rsid w:val="00B55BEA"/>
    <w:rsid w:val="00B55D79"/>
    <w:rsid w:val="00B567DA"/>
    <w:rsid w:val="00B741FA"/>
    <w:rsid w:val="00BB0B5F"/>
    <w:rsid w:val="00BB4AD8"/>
    <w:rsid w:val="00BC0075"/>
    <w:rsid w:val="00BC5821"/>
    <w:rsid w:val="00BC605B"/>
    <w:rsid w:val="00BD2518"/>
    <w:rsid w:val="00BD310B"/>
    <w:rsid w:val="00BD32AB"/>
    <w:rsid w:val="00BD6AEC"/>
    <w:rsid w:val="00BF476B"/>
    <w:rsid w:val="00C21FF0"/>
    <w:rsid w:val="00C30CF9"/>
    <w:rsid w:val="00C4309F"/>
    <w:rsid w:val="00C440E5"/>
    <w:rsid w:val="00C51010"/>
    <w:rsid w:val="00C5745F"/>
    <w:rsid w:val="00C9053D"/>
    <w:rsid w:val="00CB23FD"/>
    <w:rsid w:val="00CB5165"/>
    <w:rsid w:val="00CB62D0"/>
    <w:rsid w:val="00CC6034"/>
    <w:rsid w:val="00CD1227"/>
    <w:rsid w:val="00CE04FD"/>
    <w:rsid w:val="00CE3823"/>
    <w:rsid w:val="00D06E67"/>
    <w:rsid w:val="00D107BD"/>
    <w:rsid w:val="00D2474A"/>
    <w:rsid w:val="00D24AFB"/>
    <w:rsid w:val="00D312D8"/>
    <w:rsid w:val="00D3244C"/>
    <w:rsid w:val="00D42C3F"/>
    <w:rsid w:val="00D5282D"/>
    <w:rsid w:val="00D57310"/>
    <w:rsid w:val="00D63C64"/>
    <w:rsid w:val="00D67045"/>
    <w:rsid w:val="00D76D27"/>
    <w:rsid w:val="00D8272F"/>
    <w:rsid w:val="00D83A9B"/>
    <w:rsid w:val="00D90109"/>
    <w:rsid w:val="00DA00AA"/>
    <w:rsid w:val="00DA2E42"/>
    <w:rsid w:val="00DB064F"/>
    <w:rsid w:val="00DC002F"/>
    <w:rsid w:val="00DC01DC"/>
    <w:rsid w:val="00DC0FFE"/>
    <w:rsid w:val="00DC613C"/>
    <w:rsid w:val="00DD045C"/>
    <w:rsid w:val="00DD569F"/>
    <w:rsid w:val="00DD7BC9"/>
    <w:rsid w:val="00DF2FE3"/>
    <w:rsid w:val="00E00DD3"/>
    <w:rsid w:val="00E02261"/>
    <w:rsid w:val="00E06917"/>
    <w:rsid w:val="00E07AE3"/>
    <w:rsid w:val="00E24B93"/>
    <w:rsid w:val="00E36116"/>
    <w:rsid w:val="00E55F35"/>
    <w:rsid w:val="00E60A76"/>
    <w:rsid w:val="00E713D9"/>
    <w:rsid w:val="00E74FE0"/>
    <w:rsid w:val="00E82FDA"/>
    <w:rsid w:val="00E92209"/>
    <w:rsid w:val="00E9647A"/>
    <w:rsid w:val="00EB6420"/>
    <w:rsid w:val="00EC51C3"/>
    <w:rsid w:val="00EC5610"/>
    <w:rsid w:val="00EE0886"/>
    <w:rsid w:val="00EE6E7E"/>
    <w:rsid w:val="00EE7089"/>
    <w:rsid w:val="00EF520B"/>
    <w:rsid w:val="00EF609E"/>
    <w:rsid w:val="00F04D46"/>
    <w:rsid w:val="00F1227F"/>
    <w:rsid w:val="00F14728"/>
    <w:rsid w:val="00F22DF7"/>
    <w:rsid w:val="00F433C6"/>
    <w:rsid w:val="00F50F21"/>
    <w:rsid w:val="00F5760B"/>
    <w:rsid w:val="00F60D0D"/>
    <w:rsid w:val="00F70D43"/>
    <w:rsid w:val="00F720CE"/>
    <w:rsid w:val="00F8336E"/>
    <w:rsid w:val="00FA0363"/>
    <w:rsid w:val="00FA7490"/>
    <w:rsid w:val="00FB6E9A"/>
    <w:rsid w:val="00FB77F0"/>
    <w:rsid w:val="00FC500F"/>
    <w:rsid w:val="00FD1E20"/>
    <w:rsid w:val="00FF294A"/>
    <w:rsid w:val="00FF60D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C62"/>
  </w:style>
  <w:style w:type="paragraph" w:styleId="1">
    <w:name w:val="heading 1"/>
    <w:basedOn w:val="a"/>
    <w:next w:val="a"/>
    <w:link w:val="1Char"/>
    <w:uiPriority w:val="9"/>
    <w:qFormat/>
    <w:rsid w:val="003D55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Char"/>
    <w:qFormat/>
    <w:rsid w:val="00884FC8"/>
    <w:pPr>
      <w:keepNext/>
      <w:spacing w:after="0" w:line="240" w:lineRule="auto"/>
      <w:ind w:firstLine="720"/>
      <w:jc w:val="center"/>
      <w:outlineLvl w:val="4"/>
    </w:pPr>
    <w:rPr>
      <w:rFonts w:ascii="Book Antiqua" w:eastAsia="Arial Unicode MS" w:hAnsi="Book Antiqua" w:cs="Arial Unicode MS"/>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E3A0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4E3A00"/>
    <w:rPr>
      <w:rFonts w:ascii="Tahoma" w:hAnsi="Tahoma" w:cs="Tahoma"/>
      <w:sz w:val="16"/>
      <w:szCs w:val="16"/>
    </w:rPr>
  </w:style>
  <w:style w:type="paragraph" w:styleId="a4">
    <w:name w:val="header"/>
    <w:basedOn w:val="a"/>
    <w:link w:val="Char0"/>
    <w:unhideWhenUsed/>
    <w:rsid w:val="004E3A00"/>
    <w:pPr>
      <w:tabs>
        <w:tab w:val="center" w:pos="4153"/>
        <w:tab w:val="right" w:pos="8306"/>
      </w:tabs>
      <w:spacing w:after="0" w:line="240" w:lineRule="auto"/>
    </w:pPr>
  </w:style>
  <w:style w:type="character" w:customStyle="1" w:styleId="Char0">
    <w:name w:val="Κεφαλίδα Char"/>
    <w:basedOn w:val="a0"/>
    <w:link w:val="a4"/>
    <w:rsid w:val="004E3A00"/>
  </w:style>
  <w:style w:type="paragraph" w:styleId="a5">
    <w:name w:val="footer"/>
    <w:basedOn w:val="a"/>
    <w:link w:val="Char1"/>
    <w:uiPriority w:val="99"/>
    <w:unhideWhenUsed/>
    <w:rsid w:val="004E3A00"/>
    <w:pPr>
      <w:tabs>
        <w:tab w:val="center" w:pos="4153"/>
        <w:tab w:val="right" w:pos="8306"/>
      </w:tabs>
      <w:spacing w:after="0" w:line="240" w:lineRule="auto"/>
    </w:pPr>
  </w:style>
  <w:style w:type="character" w:customStyle="1" w:styleId="Char1">
    <w:name w:val="Υποσέλιδο Char"/>
    <w:basedOn w:val="a0"/>
    <w:link w:val="a5"/>
    <w:uiPriority w:val="99"/>
    <w:rsid w:val="004E3A00"/>
  </w:style>
  <w:style w:type="paragraph" w:customStyle="1" w:styleId="21">
    <w:name w:val="Επικεφαλίδα 21"/>
    <w:basedOn w:val="a"/>
    <w:uiPriority w:val="1"/>
    <w:qFormat/>
    <w:rsid w:val="004029EA"/>
    <w:pPr>
      <w:widowControl w:val="0"/>
      <w:autoSpaceDE w:val="0"/>
      <w:autoSpaceDN w:val="0"/>
      <w:spacing w:after="0" w:line="240" w:lineRule="auto"/>
      <w:ind w:left="618"/>
      <w:outlineLvl w:val="2"/>
    </w:pPr>
    <w:rPr>
      <w:rFonts w:ascii="Calibri" w:eastAsia="Calibri" w:hAnsi="Calibri" w:cs="Calibri"/>
      <w:b/>
      <w:bCs/>
      <w:lang w:bidi="el-GR"/>
    </w:rPr>
  </w:style>
  <w:style w:type="paragraph" w:styleId="a6">
    <w:name w:val="Body Text"/>
    <w:basedOn w:val="a"/>
    <w:link w:val="Char2"/>
    <w:uiPriority w:val="1"/>
    <w:qFormat/>
    <w:rsid w:val="00213BDF"/>
    <w:pPr>
      <w:widowControl w:val="0"/>
      <w:autoSpaceDE w:val="0"/>
      <w:autoSpaceDN w:val="0"/>
      <w:spacing w:after="0" w:line="240" w:lineRule="auto"/>
      <w:ind w:left="733"/>
      <w:jc w:val="both"/>
    </w:pPr>
    <w:rPr>
      <w:rFonts w:ascii="Calibri" w:eastAsia="Calibri" w:hAnsi="Calibri" w:cs="Calibri"/>
      <w:lang w:bidi="el-GR"/>
    </w:rPr>
  </w:style>
  <w:style w:type="character" w:customStyle="1" w:styleId="Char2">
    <w:name w:val="Σώμα κειμένου Char"/>
    <w:basedOn w:val="a0"/>
    <w:link w:val="a6"/>
    <w:uiPriority w:val="1"/>
    <w:rsid w:val="00213BDF"/>
    <w:rPr>
      <w:rFonts w:ascii="Calibri" w:eastAsia="Calibri" w:hAnsi="Calibri" w:cs="Calibri"/>
      <w:lang w:bidi="el-GR"/>
    </w:rPr>
  </w:style>
  <w:style w:type="paragraph" w:styleId="a7">
    <w:name w:val="List Paragraph"/>
    <w:basedOn w:val="a"/>
    <w:uiPriority w:val="1"/>
    <w:qFormat/>
    <w:rsid w:val="00213BDF"/>
    <w:pPr>
      <w:widowControl w:val="0"/>
      <w:autoSpaceDE w:val="0"/>
      <w:autoSpaceDN w:val="0"/>
      <w:spacing w:before="141" w:after="0" w:line="240" w:lineRule="auto"/>
      <w:ind w:left="733" w:hanging="504"/>
      <w:jc w:val="both"/>
    </w:pPr>
    <w:rPr>
      <w:rFonts w:ascii="Calibri" w:eastAsia="Calibri" w:hAnsi="Calibri" w:cs="Calibri"/>
      <w:lang w:bidi="el-GR"/>
    </w:rPr>
  </w:style>
  <w:style w:type="character" w:styleId="a8">
    <w:name w:val="Strong"/>
    <w:basedOn w:val="a0"/>
    <w:uiPriority w:val="22"/>
    <w:qFormat/>
    <w:rsid w:val="002B715D"/>
    <w:rPr>
      <w:b/>
      <w:bCs/>
    </w:rPr>
  </w:style>
  <w:style w:type="table" w:customStyle="1" w:styleId="TableNormal">
    <w:name w:val="Table Normal"/>
    <w:uiPriority w:val="2"/>
    <w:semiHidden/>
    <w:unhideWhenUsed/>
    <w:qFormat/>
    <w:rsid w:val="00C51010"/>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
    <w:name w:val="Επικεφαλίδα 11"/>
    <w:basedOn w:val="a"/>
    <w:uiPriority w:val="1"/>
    <w:qFormat/>
    <w:rsid w:val="00C51010"/>
    <w:pPr>
      <w:widowControl w:val="0"/>
      <w:autoSpaceDE w:val="0"/>
      <w:autoSpaceDN w:val="0"/>
      <w:spacing w:after="0" w:line="240" w:lineRule="auto"/>
      <w:ind w:left="232"/>
      <w:jc w:val="both"/>
      <w:outlineLvl w:val="1"/>
    </w:pPr>
    <w:rPr>
      <w:rFonts w:ascii="Book Antiqua" w:eastAsia="Book Antiqua" w:hAnsi="Book Antiqua" w:cs="Book Antiqua"/>
      <w:b/>
      <w:bCs/>
      <w:sz w:val="20"/>
      <w:szCs w:val="20"/>
      <w:lang w:val="en-US" w:eastAsia="en-US"/>
    </w:rPr>
  </w:style>
  <w:style w:type="paragraph" w:customStyle="1" w:styleId="TableParagraph">
    <w:name w:val="Table Paragraph"/>
    <w:basedOn w:val="a"/>
    <w:uiPriority w:val="1"/>
    <w:qFormat/>
    <w:rsid w:val="00C51010"/>
    <w:pPr>
      <w:widowControl w:val="0"/>
      <w:autoSpaceDE w:val="0"/>
      <w:autoSpaceDN w:val="0"/>
      <w:spacing w:after="0" w:line="229" w:lineRule="exact"/>
      <w:ind w:left="107"/>
    </w:pPr>
    <w:rPr>
      <w:rFonts w:ascii="Book Antiqua" w:eastAsia="Book Antiqua" w:hAnsi="Book Antiqua" w:cs="Book Antiqua"/>
      <w:lang w:val="en-US" w:eastAsia="en-US"/>
    </w:rPr>
  </w:style>
  <w:style w:type="character" w:customStyle="1" w:styleId="5Char">
    <w:name w:val="Επικεφαλίδα 5 Char"/>
    <w:basedOn w:val="a0"/>
    <w:link w:val="5"/>
    <w:rsid w:val="00884FC8"/>
    <w:rPr>
      <w:rFonts w:ascii="Book Antiqua" w:eastAsia="Arial Unicode MS" w:hAnsi="Book Antiqua" w:cs="Arial Unicode MS"/>
      <w:b/>
      <w:bCs/>
      <w:sz w:val="24"/>
      <w:szCs w:val="20"/>
    </w:rPr>
  </w:style>
  <w:style w:type="paragraph" w:styleId="a9">
    <w:name w:val="Title"/>
    <w:basedOn w:val="a"/>
    <w:link w:val="Char3"/>
    <w:qFormat/>
    <w:rsid w:val="00884FC8"/>
    <w:pPr>
      <w:spacing w:after="0" w:line="240" w:lineRule="auto"/>
      <w:jc w:val="center"/>
    </w:pPr>
    <w:rPr>
      <w:rFonts w:ascii="Times New Roman" w:eastAsia="Times New Roman" w:hAnsi="Times New Roman" w:cs="Times New Roman"/>
      <w:b/>
      <w:bCs/>
      <w:sz w:val="24"/>
      <w:szCs w:val="24"/>
      <w:u w:val="single"/>
    </w:rPr>
  </w:style>
  <w:style w:type="character" w:customStyle="1" w:styleId="Char3">
    <w:name w:val="Τίτλος Char"/>
    <w:basedOn w:val="a0"/>
    <w:link w:val="a9"/>
    <w:rsid w:val="00884FC8"/>
    <w:rPr>
      <w:rFonts w:ascii="Times New Roman" w:eastAsia="Times New Roman" w:hAnsi="Times New Roman" w:cs="Times New Roman"/>
      <w:b/>
      <w:bCs/>
      <w:sz w:val="24"/>
      <w:szCs w:val="24"/>
      <w:u w:val="single"/>
    </w:rPr>
  </w:style>
  <w:style w:type="character" w:styleId="-">
    <w:name w:val="Hyperlink"/>
    <w:unhideWhenUsed/>
    <w:rsid w:val="00884FC8"/>
    <w:rPr>
      <w:color w:val="0000FF"/>
      <w:u w:val="single"/>
    </w:rPr>
  </w:style>
  <w:style w:type="character" w:styleId="aa">
    <w:name w:val="Emphasis"/>
    <w:basedOn w:val="a0"/>
    <w:uiPriority w:val="20"/>
    <w:qFormat/>
    <w:rsid w:val="00FF60DD"/>
    <w:rPr>
      <w:i/>
      <w:iCs/>
    </w:rPr>
  </w:style>
  <w:style w:type="character" w:customStyle="1" w:styleId="1Char">
    <w:name w:val="Επικεφαλίδα 1 Char"/>
    <w:basedOn w:val="a0"/>
    <w:link w:val="1"/>
    <w:uiPriority w:val="9"/>
    <w:rsid w:val="003D55FC"/>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3D55FC"/>
    <w:pPr>
      <w:outlineLvl w:val="9"/>
    </w:pPr>
    <w:rPr>
      <w:lang w:eastAsia="en-US"/>
    </w:rPr>
  </w:style>
  <w:style w:type="paragraph" w:styleId="2">
    <w:name w:val="toc 2"/>
    <w:basedOn w:val="a"/>
    <w:next w:val="a"/>
    <w:autoRedefine/>
    <w:uiPriority w:val="39"/>
    <w:semiHidden/>
    <w:unhideWhenUsed/>
    <w:qFormat/>
    <w:rsid w:val="003D55FC"/>
    <w:pPr>
      <w:spacing w:after="100"/>
      <w:ind w:left="220"/>
    </w:pPr>
    <w:rPr>
      <w:lang w:eastAsia="en-US"/>
    </w:rPr>
  </w:style>
  <w:style w:type="paragraph" w:styleId="10">
    <w:name w:val="toc 1"/>
    <w:basedOn w:val="a"/>
    <w:next w:val="a"/>
    <w:autoRedefine/>
    <w:uiPriority w:val="39"/>
    <w:semiHidden/>
    <w:unhideWhenUsed/>
    <w:qFormat/>
    <w:rsid w:val="003D55FC"/>
    <w:pPr>
      <w:spacing w:after="100"/>
    </w:pPr>
    <w:rPr>
      <w:lang w:eastAsia="en-US"/>
    </w:rPr>
  </w:style>
  <w:style w:type="paragraph" w:styleId="3">
    <w:name w:val="toc 3"/>
    <w:basedOn w:val="a"/>
    <w:next w:val="a"/>
    <w:autoRedefine/>
    <w:uiPriority w:val="39"/>
    <w:semiHidden/>
    <w:unhideWhenUsed/>
    <w:qFormat/>
    <w:rsid w:val="003D55FC"/>
    <w:pPr>
      <w:spacing w:after="100"/>
      <w:ind w:left="440"/>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Char"/>
    <w:qFormat/>
    <w:rsid w:val="00884FC8"/>
    <w:pPr>
      <w:keepNext/>
      <w:spacing w:after="0" w:line="240" w:lineRule="auto"/>
      <w:ind w:firstLine="720"/>
      <w:jc w:val="center"/>
      <w:outlineLvl w:val="4"/>
    </w:pPr>
    <w:rPr>
      <w:rFonts w:ascii="Book Antiqua" w:eastAsia="Arial Unicode MS" w:hAnsi="Book Antiqua" w:cs="Arial Unicode MS"/>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E3A0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4E3A00"/>
    <w:rPr>
      <w:rFonts w:ascii="Tahoma" w:hAnsi="Tahoma" w:cs="Tahoma"/>
      <w:sz w:val="16"/>
      <w:szCs w:val="16"/>
    </w:rPr>
  </w:style>
  <w:style w:type="paragraph" w:styleId="a4">
    <w:name w:val="header"/>
    <w:basedOn w:val="a"/>
    <w:link w:val="Char0"/>
    <w:unhideWhenUsed/>
    <w:rsid w:val="004E3A00"/>
    <w:pPr>
      <w:tabs>
        <w:tab w:val="center" w:pos="4153"/>
        <w:tab w:val="right" w:pos="8306"/>
      </w:tabs>
      <w:spacing w:after="0" w:line="240" w:lineRule="auto"/>
    </w:pPr>
  </w:style>
  <w:style w:type="character" w:customStyle="1" w:styleId="Char0">
    <w:name w:val="Κεφαλίδα Char"/>
    <w:basedOn w:val="a0"/>
    <w:link w:val="a4"/>
    <w:rsid w:val="004E3A00"/>
  </w:style>
  <w:style w:type="paragraph" w:styleId="a5">
    <w:name w:val="footer"/>
    <w:basedOn w:val="a"/>
    <w:link w:val="Char1"/>
    <w:uiPriority w:val="99"/>
    <w:unhideWhenUsed/>
    <w:rsid w:val="004E3A00"/>
    <w:pPr>
      <w:tabs>
        <w:tab w:val="center" w:pos="4153"/>
        <w:tab w:val="right" w:pos="8306"/>
      </w:tabs>
      <w:spacing w:after="0" w:line="240" w:lineRule="auto"/>
    </w:pPr>
  </w:style>
  <w:style w:type="character" w:customStyle="1" w:styleId="Char1">
    <w:name w:val="Υποσέλιδο Char"/>
    <w:basedOn w:val="a0"/>
    <w:link w:val="a5"/>
    <w:uiPriority w:val="99"/>
    <w:rsid w:val="004E3A00"/>
  </w:style>
  <w:style w:type="paragraph" w:customStyle="1" w:styleId="21">
    <w:name w:val="Επικεφαλίδα 21"/>
    <w:basedOn w:val="a"/>
    <w:uiPriority w:val="1"/>
    <w:qFormat/>
    <w:rsid w:val="004029EA"/>
    <w:pPr>
      <w:widowControl w:val="0"/>
      <w:autoSpaceDE w:val="0"/>
      <w:autoSpaceDN w:val="0"/>
      <w:spacing w:after="0" w:line="240" w:lineRule="auto"/>
      <w:ind w:left="618"/>
      <w:outlineLvl w:val="2"/>
    </w:pPr>
    <w:rPr>
      <w:rFonts w:ascii="Calibri" w:eastAsia="Calibri" w:hAnsi="Calibri" w:cs="Calibri"/>
      <w:b/>
      <w:bCs/>
      <w:lang w:bidi="el-GR"/>
    </w:rPr>
  </w:style>
  <w:style w:type="paragraph" w:styleId="a6">
    <w:name w:val="Body Text"/>
    <w:basedOn w:val="a"/>
    <w:link w:val="Char2"/>
    <w:uiPriority w:val="1"/>
    <w:qFormat/>
    <w:rsid w:val="00213BDF"/>
    <w:pPr>
      <w:widowControl w:val="0"/>
      <w:autoSpaceDE w:val="0"/>
      <w:autoSpaceDN w:val="0"/>
      <w:spacing w:after="0" w:line="240" w:lineRule="auto"/>
      <w:ind w:left="733"/>
      <w:jc w:val="both"/>
    </w:pPr>
    <w:rPr>
      <w:rFonts w:ascii="Calibri" w:eastAsia="Calibri" w:hAnsi="Calibri" w:cs="Calibri"/>
      <w:lang w:bidi="el-GR"/>
    </w:rPr>
  </w:style>
  <w:style w:type="character" w:customStyle="1" w:styleId="Char2">
    <w:name w:val="Σώμα κειμένου Char"/>
    <w:basedOn w:val="a0"/>
    <w:link w:val="a6"/>
    <w:uiPriority w:val="1"/>
    <w:rsid w:val="00213BDF"/>
    <w:rPr>
      <w:rFonts w:ascii="Calibri" w:eastAsia="Calibri" w:hAnsi="Calibri" w:cs="Calibri"/>
      <w:lang w:bidi="el-GR"/>
    </w:rPr>
  </w:style>
  <w:style w:type="paragraph" w:styleId="a7">
    <w:name w:val="List Paragraph"/>
    <w:basedOn w:val="a"/>
    <w:qFormat/>
    <w:rsid w:val="00213BDF"/>
    <w:pPr>
      <w:widowControl w:val="0"/>
      <w:autoSpaceDE w:val="0"/>
      <w:autoSpaceDN w:val="0"/>
      <w:spacing w:before="141" w:after="0" w:line="240" w:lineRule="auto"/>
      <w:ind w:left="733" w:hanging="504"/>
      <w:jc w:val="both"/>
    </w:pPr>
    <w:rPr>
      <w:rFonts w:ascii="Calibri" w:eastAsia="Calibri" w:hAnsi="Calibri" w:cs="Calibri"/>
      <w:lang w:bidi="el-GR"/>
    </w:rPr>
  </w:style>
  <w:style w:type="character" w:styleId="a8">
    <w:name w:val="Strong"/>
    <w:basedOn w:val="a0"/>
    <w:uiPriority w:val="22"/>
    <w:qFormat/>
    <w:rsid w:val="002B715D"/>
    <w:rPr>
      <w:b/>
      <w:bCs/>
    </w:rPr>
  </w:style>
  <w:style w:type="table" w:customStyle="1" w:styleId="TableNormal">
    <w:name w:val="Table Normal"/>
    <w:uiPriority w:val="2"/>
    <w:semiHidden/>
    <w:unhideWhenUsed/>
    <w:qFormat/>
    <w:rsid w:val="00C51010"/>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
    <w:name w:val="Επικεφαλίδα 11"/>
    <w:basedOn w:val="a"/>
    <w:uiPriority w:val="1"/>
    <w:qFormat/>
    <w:rsid w:val="00C51010"/>
    <w:pPr>
      <w:widowControl w:val="0"/>
      <w:autoSpaceDE w:val="0"/>
      <w:autoSpaceDN w:val="0"/>
      <w:spacing w:after="0" w:line="240" w:lineRule="auto"/>
      <w:ind w:left="232"/>
      <w:jc w:val="both"/>
      <w:outlineLvl w:val="1"/>
    </w:pPr>
    <w:rPr>
      <w:rFonts w:ascii="Book Antiqua" w:eastAsia="Book Antiqua" w:hAnsi="Book Antiqua" w:cs="Book Antiqua"/>
      <w:b/>
      <w:bCs/>
      <w:sz w:val="20"/>
      <w:szCs w:val="20"/>
      <w:lang w:val="en-US" w:eastAsia="en-US"/>
    </w:rPr>
  </w:style>
  <w:style w:type="paragraph" w:customStyle="1" w:styleId="TableParagraph">
    <w:name w:val="Table Paragraph"/>
    <w:basedOn w:val="a"/>
    <w:uiPriority w:val="1"/>
    <w:qFormat/>
    <w:rsid w:val="00C51010"/>
    <w:pPr>
      <w:widowControl w:val="0"/>
      <w:autoSpaceDE w:val="0"/>
      <w:autoSpaceDN w:val="0"/>
      <w:spacing w:after="0" w:line="229" w:lineRule="exact"/>
      <w:ind w:left="107"/>
    </w:pPr>
    <w:rPr>
      <w:rFonts w:ascii="Book Antiqua" w:eastAsia="Book Antiqua" w:hAnsi="Book Antiqua" w:cs="Book Antiqua"/>
      <w:lang w:val="en-US" w:eastAsia="en-US"/>
    </w:rPr>
  </w:style>
  <w:style w:type="character" w:customStyle="1" w:styleId="5Char">
    <w:name w:val="Επικεφαλίδα 5 Char"/>
    <w:basedOn w:val="a0"/>
    <w:link w:val="5"/>
    <w:rsid w:val="00884FC8"/>
    <w:rPr>
      <w:rFonts w:ascii="Book Antiqua" w:eastAsia="Arial Unicode MS" w:hAnsi="Book Antiqua" w:cs="Arial Unicode MS"/>
      <w:b/>
      <w:bCs/>
      <w:sz w:val="24"/>
      <w:szCs w:val="20"/>
    </w:rPr>
  </w:style>
  <w:style w:type="paragraph" w:styleId="a9">
    <w:name w:val="Title"/>
    <w:basedOn w:val="a"/>
    <w:link w:val="Char3"/>
    <w:qFormat/>
    <w:rsid w:val="00884FC8"/>
    <w:pPr>
      <w:spacing w:after="0" w:line="240" w:lineRule="auto"/>
      <w:jc w:val="center"/>
    </w:pPr>
    <w:rPr>
      <w:rFonts w:ascii="Times New Roman" w:eastAsia="Times New Roman" w:hAnsi="Times New Roman" w:cs="Times New Roman"/>
      <w:b/>
      <w:bCs/>
      <w:sz w:val="24"/>
      <w:szCs w:val="24"/>
      <w:u w:val="single"/>
    </w:rPr>
  </w:style>
  <w:style w:type="character" w:customStyle="1" w:styleId="Char3">
    <w:name w:val="Τίτλος Char"/>
    <w:basedOn w:val="a0"/>
    <w:link w:val="a9"/>
    <w:rsid w:val="00884FC8"/>
    <w:rPr>
      <w:rFonts w:ascii="Times New Roman" w:eastAsia="Times New Roman" w:hAnsi="Times New Roman" w:cs="Times New Roman"/>
      <w:b/>
      <w:bCs/>
      <w:sz w:val="24"/>
      <w:szCs w:val="24"/>
      <w:u w:val="single"/>
    </w:rPr>
  </w:style>
  <w:style w:type="character" w:styleId="-">
    <w:name w:val="Hyperlink"/>
    <w:unhideWhenUsed/>
    <w:rsid w:val="00884FC8"/>
    <w:rPr>
      <w:color w:val="0000FF"/>
      <w:u w:val="single"/>
    </w:rPr>
  </w:style>
  <w:style w:type="character" w:styleId="aa">
    <w:name w:val="Emphasis"/>
    <w:basedOn w:val="a0"/>
    <w:uiPriority w:val="20"/>
    <w:qFormat/>
    <w:rsid w:val="00FF60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79582">
      <w:bodyDiv w:val="1"/>
      <w:marLeft w:val="0"/>
      <w:marRight w:val="0"/>
      <w:marTop w:val="0"/>
      <w:marBottom w:val="0"/>
      <w:divBdr>
        <w:top w:val="none" w:sz="0" w:space="0" w:color="auto"/>
        <w:left w:val="none" w:sz="0" w:space="0" w:color="auto"/>
        <w:bottom w:val="none" w:sz="0" w:space="0" w:color="auto"/>
        <w:right w:val="none" w:sz="0" w:space="0" w:color="auto"/>
      </w:divBdr>
    </w:div>
    <w:div w:id="935600533">
      <w:bodyDiv w:val="1"/>
      <w:marLeft w:val="0"/>
      <w:marRight w:val="0"/>
      <w:marTop w:val="0"/>
      <w:marBottom w:val="0"/>
      <w:divBdr>
        <w:top w:val="none" w:sz="0" w:space="0" w:color="auto"/>
        <w:left w:val="none" w:sz="0" w:space="0" w:color="auto"/>
        <w:bottom w:val="none" w:sz="0" w:space="0" w:color="auto"/>
        <w:right w:val="none" w:sz="0" w:space="0" w:color="auto"/>
      </w:divBdr>
    </w:div>
    <w:div w:id="1463768873">
      <w:bodyDiv w:val="1"/>
      <w:marLeft w:val="0"/>
      <w:marRight w:val="0"/>
      <w:marTop w:val="0"/>
      <w:marBottom w:val="0"/>
      <w:divBdr>
        <w:top w:val="none" w:sz="0" w:space="0" w:color="auto"/>
        <w:left w:val="none" w:sz="0" w:space="0" w:color="auto"/>
        <w:bottom w:val="none" w:sz="0" w:space="0" w:color="auto"/>
        <w:right w:val="none" w:sz="0" w:space="0" w:color="auto"/>
      </w:divBdr>
      <w:divsChild>
        <w:div w:id="1129518493">
          <w:marLeft w:val="0"/>
          <w:marRight w:val="0"/>
          <w:marTop w:val="0"/>
          <w:marBottom w:val="0"/>
          <w:divBdr>
            <w:top w:val="none" w:sz="0" w:space="0" w:color="auto"/>
            <w:left w:val="none" w:sz="0" w:space="0" w:color="auto"/>
            <w:bottom w:val="none" w:sz="0" w:space="0" w:color="auto"/>
            <w:right w:val="none" w:sz="0" w:space="0" w:color="auto"/>
          </w:divBdr>
        </w:div>
        <w:div w:id="790053988">
          <w:marLeft w:val="0"/>
          <w:marRight w:val="0"/>
          <w:marTop w:val="0"/>
          <w:marBottom w:val="0"/>
          <w:divBdr>
            <w:top w:val="none" w:sz="0" w:space="0" w:color="auto"/>
            <w:left w:val="none" w:sz="0" w:space="0" w:color="auto"/>
            <w:bottom w:val="none" w:sz="0" w:space="0" w:color="auto"/>
            <w:right w:val="none" w:sz="0" w:space="0" w:color="auto"/>
          </w:divBdr>
        </w:div>
        <w:div w:id="1418330182">
          <w:marLeft w:val="0"/>
          <w:marRight w:val="0"/>
          <w:marTop w:val="0"/>
          <w:marBottom w:val="0"/>
          <w:divBdr>
            <w:top w:val="none" w:sz="0" w:space="0" w:color="auto"/>
            <w:left w:val="none" w:sz="0" w:space="0" w:color="auto"/>
            <w:bottom w:val="none" w:sz="0" w:space="0" w:color="auto"/>
            <w:right w:val="none" w:sz="0" w:space="0" w:color="auto"/>
          </w:divBdr>
        </w:div>
        <w:div w:id="76220581">
          <w:marLeft w:val="0"/>
          <w:marRight w:val="0"/>
          <w:marTop w:val="0"/>
          <w:marBottom w:val="0"/>
          <w:divBdr>
            <w:top w:val="none" w:sz="0" w:space="0" w:color="auto"/>
            <w:left w:val="none" w:sz="0" w:space="0" w:color="auto"/>
            <w:bottom w:val="none" w:sz="0" w:space="0" w:color="auto"/>
            <w:right w:val="none" w:sz="0" w:space="0" w:color="auto"/>
          </w:divBdr>
        </w:div>
        <w:div w:id="893852717">
          <w:marLeft w:val="0"/>
          <w:marRight w:val="0"/>
          <w:marTop w:val="0"/>
          <w:marBottom w:val="0"/>
          <w:divBdr>
            <w:top w:val="none" w:sz="0" w:space="0" w:color="auto"/>
            <w:left w:val="none" w:sz="0" w:space="0" w:color="auto"/>
            <w:bottom w:val="none" w:sz="0" w:space="0" w:color="auto"/>
            <w:right w:val="none" w:sz="0" w:space="0" w:color="auto"/>
          </w:divBdr>
        </w:div>
        <w:div w:id="2086681667">
          <w:marLeft w:val="0"/>
          <w:marRight w:val="0"/>
          <w:marTop w:val="0"/>
          <w:marBottom w:val="0"/>
          <w:divBdr>
            <w:top w:val="none" w:sz="0" w:space="0" w:color="auto"/>
            <w:left w:val="none" w:sz="0" w:space="0" w:color="auto"/>
            <w:bottom w:val="none" w:sz="0" w:space="0" w:color="auto"/>
            <w:right w:val="none" w:sz="0" w:space="0" w:color="auto"/>
          </w:divBdr>
        </w:div>
        <w:div w:id="2037385518">
          <w:marLeft w:val="0"/>
          <w:marRight w:val="0"/>
          <w:marTop w:val="0"/>
          <w:marBottom w:val="0"/>
          <w:divBdr>
            <w:top w:val="none" w:sz="0" w:space="0" w:color="auto"/>
            <w:left w:val="none" w:sz="0" w:space="0" w:color="auto"/>
            <w:bottom w:val="none" w:sz="0" w:space="0" w:color="auto"/>
            <w:right w:val="none" w:sz="0" w:space="0" w:color="auto"/>
          </w:divBdr>
        </w:div>
        <w:div w:id="756633429">
          <w:marLeft w:val="0"/>
          <w:marRight w:val="0"/>
          <w:marTop w:val="0"/>
          <w:marBottom w:val="0"/>
          <w:divBdr>
            <w:top w:val="none" w:sz="0" w:space="0" w:color="auto"/>
            <w:left w:val="none" w:sz="0" w:space="0" w:color="auto"/>
            <w:bottom w:val="none" w:sz="0" w:space="0" w:color="auto"/>
            <w:right w:val="none" w:sz="0" w:space="0" w:color="auto"/>
          </w:divBdr>
        </w:div>
        <w:div w:id="456067606">
          <w:marLeft w:val="0"/>
          <w:marRight w:val="0"/>
          <w:marTop w:val="0"/>
          <w:marBottom w:val="0"/>
          <w:divBdr>
            <w:top w:val="none" w:sz="0" w:space="0" w:color="auto"/>
            <w:left w:val="none" w:sz="0" w:space="0" w:color="auto"/>
            <w:bottom w:val="none" w:sz="0" w:space="0" w:color="auto"/>
            <w:right w:val="none" w:sz="0" w:space="0" w:color="auto"/>
          </w:divBdr>
        </w:div>
        <w:div w:id="2011710284">
          <w:marLeft w:val="0"/>
          <w:marRight w:val="0"/>
          <w:marTop w:val="0"/>
          <w:marBottom w:val="0"/>
          <w:divBdr>
            <w:top w:val="none" w:sz="0" w:space="0" w:color="auto"/>
            <w:left w:val="none" w:sz="0" w:space="0" w:color="auto"/>
            <w:bottom w:val="none" w:sz="0" w:space="0" w:color="auto"/>
            <w:right w:val="none" w:sz="0" w:space="0" w:color="auto"/>
          </w:divBdr>
        </w:div>
        <w:div w:id="1573076459">
          <w:marLeft w:val="0"/>
          <w:marRight w:val="0"/>
          <w:marTop w:val="0"/>
          <w:marBottom w:val="0"/>
          <w:divBdr>
            <w:top w:val="none" w:sz="0" w:space="0" w:color="auto"/>
            <w:left w:val="none" w:sz="0" w:space="0" w:color="auto"/>
            <w:bottom w:val="none" w:sz="0" w:space="0" w:color="auto"/>
            <w:right w:val="none" w:sz="0" w:space="0" w:color="auto"/>
          </w:divBdr>
        </w:div>
        <w:div w:id="188758612">
          <w:marLeft w:val="0"/>
          <w:marRight w:val="0"/>
          <w:marTop w:val="0"/>
          <w:marBottom w:val="0"/>
          <w:divBdr>
            <w:top w:val="none" w:sz="0" w:space="0" w:color="auto"/>
            <w:left w:val="none" w:sz="0" w:space="0" w:color="auto"/>
            <w:bottom w:val="none" w:sz="0" w:space="0" w:color="auto"/>
            <w:right w:val="none" w:sz="0" w:space="0" w:color="auto"/>
          </w:divBdr>
        </w:div>
        <w:div w:id="1277518388">
          <w:marLeft w:val="0"/>
          <w:marRight w:val="0"/>
          <w:marTop w:val="0"/>
          <w:marBottom w:val="0"/>
          <w:divBdr>
            <w:top w:val="none" w:sz="0" w:space="0" w:color="auto"/>
            <w:left w:val="none" w:sz="0" w:space="0" w:color="auto"/>
            <w:bottom w:val="none" w:sz="0" w:space="0" w:color="auto"/>
            <w:right w:val="none" w:sz="0" w:space="0" w:color="auto"/>
          </w:divBdr>
        </w:div>
        <w:div w:id="256714756">
          <w:marLeft w:val="0"/>
          <w:marRight w:val="0"/>
          <w:marTop w:val="0"/>
          <w:marBottom w:val="0"/>
          <w:divBdr>
            <w:top w:val="none" w:sz="0" w:space="0" w:color="auto"/>
            <w:left w:val="none" w:sz="0" w:space="0" w:color="auto"/>
            <w:bottom w:val="none" w:sz="0" w:space="0" w:color="auto"/>
            <w:right w:val="none" w:sz="0" w:space="0" w:color="auto"/>
          </w:divBdr>
        </w:div>
        <w:div w:id="712465280">
          <w:marLeft w:val="0"/>
          <w:marRight w:val="0"/>
          <w:marTop w:val="0"/>
          <w:marBottom w:val="0"/>
          <w:divBdr>
            <w:top w:val="none" w:sz="0" w:space="0" w:color="auto"/>
            <w:left w:val="none" w:sz="0" w:space="0" w:color="auto"/>
            <w:bottom w:val="none" w:sz="0" w:space="0" w:color="auto"/>
            <w:right w:val="none" w:sz="0" w:space="0" w:color="auto"/>
          </w:divBdr>
        </w:div>
        <w:div w:id="1746099214">
          <w:marLeft w:val="0"/>
          <w:marRight w:val="0"/>
          <w:marTop w:val="0"/>
          <w:marBottom w:val="0"/>
          <w:divBdr>
            <w:top w:val="none" w:sz="0" w:space="0" w:color="auto"/>
            <w:left w:val="none" w:sz="0" w:space="0" w:color="auto"/>
            <w:bottom w:val="none" w:sz="0" w:space="0" w:color="auto"/>
            <w:right w:val="none" w:sz="0" w:space="0" w:color="auto"/>
          </w:divBdr>
        </w:div>
        <w:div w:id="418915995">
          <w:marLeft w:val="0"/>
          <w:marRight w:val="0"/>
          <w:marTop w:val="0"/>
          <w:marBottom w:val="0"/>
          <w:divBdr>
            <w:top w:val="none" w:sz="0" w:space="0" w:color="auto"/>
            <w:left w:val="none" w:sz="0" w:space="0" w:color="auto"/>
            <w:bottom w:val="none" w:sz="0" w:space="0" w:color="auto"/>
            <w:right w:val="none" w:sz="0" w:space="0" w:color="auto"/>
          </w:divBdr>
        </w:div>
        <w:div w:id="238566088">
          <w:marLeft w:val="0"/>
          <w:marRight w:val="0"/>
          <w:marTop w:val="0"/>
          <w:marBottom w:val="0"/>
          <w:divBdr>
            <w:top w:val="none" w:sz="0" w:space="0" w:color="auto"/>
            <w:left w:val="none" w:sz="0" w:space="0" w:color="auto"/>
            <w:bottom w:val="none" w:sz="0" w:space="0" w:color="auto"/>
            <w:right w:val="none" w:sz="0" w:space="0" w:color="auto"/>
          </w:divBdr>
        </w:div>
        <w:div w:id="804734445">
          <w:marLeft w:val="0"/>
          <w:marRight w:val="0"/>
          <w:marTop w:val="0"/>
          <w:marBottom w:val="0"/>
          <w:divBdr>
            <w:top w:val="none" w:sz="0" w:space="0" w:color="auto"/>
            <w:left w:val="none" w:sz="0" w:space="0" w:color="auto"/>
            <w:bottom w:val="none" w:sz="0" w:space="0" w:color="auto"/>
            <w:right w:val="none" w:sz="0" w:space="0" w:color="auto"/>
          </w:divBdr>
        </w:div>
        <w:div w:id="964042738">
          <w:marLeft w:val="0"/>
          <w:marRight w:val="0"/>
          <w:marTop w:val="0"/>
          <w:marBottom w:val="0"/>
          <w:divBdr>
            <w:top w:val="none" w:sz="0" w:space="0" w:color="auto"/>
            <w:left w:val="none" w:sz="0" w:space="0" w:color="auto"/>
            <w:bottom w:val="none" w:sz="0" w:space="0" w:color="auto"/>
            <w:right w:val="none" w:sz="0" w:space="0" w:color="auto"/>
          </w:divBdr>
        </w:div>
        <w:div w:id="636835563">
          <w:marLeft w:val="0"/>
          <w:marRight w:val="0"/>
          <w:marTop w:val="0"/>
          <w:marBottom w:val="0"/>
          <w:divBdr>
            <w:top w:val="none" w:sz="0" w:space="0" w:color="auto"/>
            <w:left w:val="none" w:sz="0" w:space="0" w:color="auto"/>
            <w:bottom w:val="none" w:sz="0" w:space="0" w:color="auto"/>
            <w:right w:val="none" w:sz="0" w:space="0" w:color="auto"/>
          </w:divBdr>
        </w:div>
        <w:div w:id="437678260">
          <w:marLeft w:val="0"/>
          <w:marRight w:val="0"/>
          <w:marTop w:val="0"/>
          <w:marBottom w:val="0"/>
          <w:divBdr>
            <w:top w:val="none" w:sz="0" w:space="0" w:color="auto"/>
            <w:left w:val="none" w:sz="0" w:space="0" w:color="auto"/>
            <w:bottom w:val="none" w:sz="0" w:space="0" w:color="auto"/>
            <w:right w:val="none" w:sz="0" w:space="0" w:color="auto"/>
          </w:divBdr>
        </w:div>
        <w:div w:id="1589652292">
          <w:marLeft w:val="0"/>
          <w:marRight w:val="0"/>
          <w:marTop w:val="0"/>
          <w:marBottom w:val="0"/>
          <w:divBdr>
            <w:top w:val="none" w:sz="0" w:space="0" w:color="auto"/>
            <w:left w:val="none" w:sz="0" w:space="0" w:color="auto"/>
            <w:bottom w:val="none" w:sz="0" w:space="0" w:color="auto"/>
            <w:right w:val="none" w:sz="0" w:space="0" w:color="auto"/>
          </w:divBdr>
        </w:div>
        <w:div w:id="1401096628">
          <w:marLeft w:val="0"/>
          <w:marRight w:val="0"/>
          <w:marTop w:val="0"/>
          <w:marBottom w:val="0"/>
          <w:divBdr>
            <w:top w:val="none" w:sz="0" w:space="0" w:color="auto"/>
            <w:left w:val="none" w:sz="0" w:space="0" w:color="auto"/>
            <w:bottom w:val="none" w:sz="0" w:space="0" w:color="auto"/>
            <w:right w:val="none" w:sz="0" w:space="0" w:color="auto"/>
          </w:divBdr>
        </w:div>
        <w:div w:id="1305892645">
          <w:marLeft w:val="0"/>
          <w:marRight w:val="0"/>
          <w:marTop w:val="0"/>
          <w:marBottom w:val="0"/>
          <w:divBdr>
            <w:top w:val="none" w:sz="0" w:space="0" w:color="auto"/>
            <w:left w:val="none" w:sz="0" w:space="0" w:color="auto"/>
            <w:bottom w:val="none" w:sz="0" w:space="0" w:color="auto"/>
            <w:right w:val="none" w:sz="0" w:space="0" w:color="auto"/>
          </w:divBdr>
        </w:div>
        <w:div w:id="1227182983">
          <w:marLeft w:val="0"/>
          <w:marRight w:val="0"/>
          <w:marTop w:val="0"/>
          <w:marBottom w:val="0"/>
          <w:divBdr>
            <w:top w:val="none" w:sz="0" w:space="0" w:color="auto"/>
            <w:left w:val="none" w:sz="0" w:space="0" w:color="auto"/>
            <w:bottom w:val="none" w:sz="0" w:space="0" w:color="auto"/>
            <w:right w:val="none" w:sz="0" w:space="0" w:color="auto"/>
          </w:divBdr>
        </w:div>
        <w:div w:id="87579341">
          <w:marLeft w:val="0"/>
          <w:marRight w:val="0"/>
          <w:marTop w:val="0"/>
          <w:marBottom w:val="0"/>
          <w:divBdr>
            <w:top w:val="none" w:sz="0" w:space="0" w:color="auto"/>
            <w:left w:val="none" w:sz="0" w:space="0" w:color="auto"/>
            <w:bottom w:val="none" w:sz="0" w:space="0" w:color="auto"/>
            <w:right w:val="none" w:sz="0" w:space="0" w:color="auto"/>
          </w:divBdr>
        </w:div>
        <w:div w:id="381902042">
          <w:marLeft w:val="0"/>
          <w:marRight w:val="0"/>
          <w:marTop w:val="0"/>
          <w:marBottom w:val="0"/>
          <w:divBdr>
            <w:top w:val="none" w:sz="0" w:space="0" w:color="auto"/>
            <w:left w:val="none" w:sz="0" w:space="0" w:color="auto"/>
            <w:bottom w:val="none" w:sz="0" w:space="0" w:color="auto"/>
            <w:right w:val="none" w:sz="0" w:space="0" w:color="auto"/>
          </w:divBdr>
        </w:div>
        <w:div w:id="1117988853">
          <w:marLeft w:val="0"/>
          <w:marRight w:val="0"/>
          <w:marTop w:val="0"/>
          <w:marBottom w:val="0"/>
          <w:divBdr>
            <w:top w:val="none" w:sz="0" w:space="0" w:color="auto"/>
            <w:left w:val="none" w:sz="0" w:space="0" w:color="auto"/>
            <w:bottom w:val="none" w:sz="0" w:space="0" w:color="auto"/>
            <w:right w:val="none" w:sz="0" w:space="0" w:color="auto"/>
          </w:divBdr>
        </w:div>
        <w:div w:id="1786386432">
          <w:marLeft w:val="0"/>
          <w:marRight w:val="0"/>
          <w:marTop w:val="0"/>
          <w:marBottom w:val="0"/>
          <w:divBdr>
            <w:top w:val="none" w:sz="0" w:space="0" w:color="auto"/>
            <w:left w:val="none" w:sz="0" w:space="0" w:color="auto"/>
            <w:bottom w:val="none" w:sz="0" w:space="0" w:color="auto"/>
            <w:right w:val="none" w:sz="0" w:space="0" w:color="auto"/>
          </w:divBdr>
        </w:div>
        <w:div w:id="1260602039">
          <w:marLeft w:val="0"/>
          <w:marRight w:val="0"/>
          <w:marTop w:val="0"/>
          <w:marBottom w:val="0"/>
          <w:divBdr>
            <w:top w:val="none" w:sz="0" w:space="0" w:color="auto"/>
            <w:left w:val="none" w:sz="0" w:space="0" w:color="auto"/>
            <w:bottom w:val="none" w:sz="0" w:space="0" w:color="auto"/>
            <w:right w:val="none" w:sz="0" w:space="0" w:color="auto"/>
          </w:divBdr>
        </w:div>
        <w:div w:id="4482774">
          <w:marLeft w:val="0"/>
          <w:marRight w:val="0"/>
          <w:marTop w:val="0"/>
          <w:marBottom w:val="0"/>
          <w:divBdr>
            <w:top w:val="none" w:sz="0" w:space="0" w:color="auto"/>
            <w:left w:val="none" w:sz="0" w:space="0" w:color="auto"/>
            <w:bottom w:val="none" w:sz="0" w:space="0" w:color="auto"/>
            <w:right w:val="none" w:sz="0" w:space="0" w:color="auto"/>
          </w:divBdr>
        </w:div>
      </w:divsChild>
    </w:div>
    <w:div w:id="1932348376">
      <w:bodyDiv w:val="1"/>
      <w:marLeft w:val="0"/>
      <w:marRight w:val="0"/>
      <w:marTop w:val="0"/>
      <w:marBottom w:val="0"/>
      <w:divBdr>
        <w:top w:val="none" w:sz="0" w:space="0" w:color="auto"/>
        <w:left w:val="none" w:sz="0" w:space="0" w:color="auto"/>
        <w:bottom w:val="none" w:sz="0" w:space="0" w:color="auto"/>
        <w:right w:val="none" w:sz="0" w:space="0" w:color="auto"/>
      </w:divBdr>
    </w:div>
    <w:div w:id="201205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l.wiktionary.org/wiki/&#967;&#974;&#961;&#959;&#962;"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B61DB4-BA2E-48A8-A31E-1D1DB41CD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24</Pages>
  <Words>10146</Words>
  <Characters>54789</Characters>
  <Application>Microsoft Office Word</Application>
  <DocSecurity>0</DocSecurity>
  <Lines>456</Lines>
  <Paragraphs>129</Paragraphs>
  <ScaleCrop>false</ScaleCrop>
  <HeadingPairs>
    <vt:vector size="2" baseType="variant">
      <vt:variant>
        <vt:lpstr>Τίτλος</vt:lpstr>
      </vt:variant>
      <vt:variant>
        <vt:i4>1</vt:i4>
      </vt:variant>
    </vt:vector>
  </HeadingPairs>
  <TitlesOfParts>
    <vt:vector size="1" baseType="lpstr">
      <vt:lpstr>Σχέδιο Κανονισμού λειτουργίας Κοινοχρήστων Χώρων Δήμου Λαμιέων</vt:lpstr>
    </vt:vector>
  </TitlesOfParts>
  <Company>Δήμος Λαμιέων</Company>
  <LinksUpToDate>false</LinksUpToDate>
  <CharactersWithSpaces>64806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Σχέδιο Κανονισμού λειτουργίας Κοινοχρήστων Χώρων Δήμου Λαμιέων</dc:title>
  <dc:subject>(Πλατειών, Πεζοδρομίων, Πεζοδρόμων κ.α.)</dc:subject>
  <dc:creator>Κολλος</dc:creator>
  <cp:lastModifiedBy>Afroditi Apostolopoulou</cp:lastModifiedBy>
  <cp:revision>20</cp:revision>
  <cp:lastPrinted>2021-03-04T11:57:00Z</cp:lastPrinted>
  <dcterms:created xsi:type="dcterms:W3CDTF">2021-02-03T11:15:00Z</dcterms:created>
  <dcterms:modified xsi:type="dcterms:W3CDTF">2021-03-04T11:57:00Z</dcterms:modified>
</cp:coreProperties>
</file>